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2F1D5F" w14:textId="77777777" w:rsidR="001D3617" w:rsidRPr="00A12D34" w:rsidRDefault="001D3617" w:rsidP="001D3617">
      <w:pPr>
        <w:pageBreakBefore/>
        <w:tabs>
          <w:tab w:val="left" w:pos="8550"/>
        </w:tabs>
        <w:jc w:val="center"/>
        <w:rPr>
          <w:rFonts w:ascii="Times New Roman" w:eastAsia="Times New Roman" w:hAnsi="Times New Roman" w:cs="Times New Roman"/>
          <w:b/>
          <w:bCs/>
          <w:spacing w:val="28"/>
          <w:sz w:val="28"/>
        </w:rPr>
      </w:pPr>
      <w:r w:rsidRPr="00A12D34">
        <w:rPr>
          <w:rFonts w:ascii="Times New Roman" w:hAnsi="Times New Roman" w:cs="Times New Roman"/>
          <w:noProof/>
          <w:lang w:eastAsia="ru-RU" w:bidi="ar-SA"/>
        </w:rPr>
        <w:drawing>
          <wp:inline distT="0" distB="0" distL="0" distR="0" wp14:anchorId="21F708D5" wp14:editId="1D1A8642">
            <wp:extent cx="55245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grayscl/>
                      <a:extLst>
                        <a:ext uri="{28A0092B-C50C-407E-A947-70E740481C1C}">
                          <a14:useLocalDpi xmlns:a14="http://schemas.microsoft.com/office/drawing/2010/main" val="0"/>
                        </a:ext>
                      </a:extLst>
                    </a:blip>
                    <a:srcRect/>
                    <a:stretch>
                      <a:fillRect/>
                    </a:stretch>
                  </pic:blipFill>
                  <pic:spPr bwMode="auto">
                    <a:xfrm>
                      <a:off x="0" y="0"/>
                      <a:ext cx="552450" cy="704850"/>
                    </a:xfrm>
                    <a:prstGeom prst="rect">
                      <a:avLst/>
                    </a:prstGeom>
                    <a:solidFill>
                      <a:srgbClr val="FFFFFF"/>
                    </a:solidFill>
                    <a:ln>
                      <a:noFill/>
                    </a:ln>
                  </pic:spPr>
                </pic:pic>
              </a:graphicData>
            </a:graphic>
          </wp:inline>
        </w:drawing>
      </w:r>
    </w:p>
    <w:p w14:paraId="3086922A" w14:textId="77777777" w:rsidR="001D3617" w:rsidRPr="00A12D34" w:rsidRDefault="001D3617" w:rsidP="001D3617">
      <w:pPr>
        <w:tabs>
          <w:tab w:val="left" w:pos="0"/>
          <w:tab w:val="left" w:pos="8550"/>
        </w:tabs>
        <w:jc w:val="center"/>
        <w:rPr>
          <w:rFonts w:ascii="Times New Roman" w:hAnsi="Times New Roman" w:cs="Times New Roman"/>
        </w:rPr>
      </w:pPr>
      <w:r w:rsidRPr="00A12D34">
        <w:rPr>
          <w:rFonts w:ascii="Times New Roman" w:eastAsia="Times New Roman" w:hAnsi="Times New Roman" w:cs="Times New Roman"/>
          <w:b/>
          <w:bCs/>
          <w:spacing w:val="28"/>
          <w:sz w:val="28"/>
        </w:rPr>
        <w:t xml:space="preserve"> </w:t>
      </w:r>
    </w:p>
    <w:p w14:paraId="35A22821" w14:textId="77777777" w:rsidR="001D3617" w:rsidRPr="00A12D34" w:rsidRDefault="001D3617" w:rsidP="001D3617">
      <w:pPr>
        <w:tabs>
          <w:tab w:val="left" w:pos="0"/>
          <w:tab w:val="left" w:pos="8550"/>
        </w:tabs>
        <w:jc w:val="center"/>
        <w:rPr>
          <w:rFonts w:ascii="Times New Roman" w:hAnsi="Times New Roman" w:cs="Times New Roman"/>
        </w:rPr>
      </w:pPr>
      <w:r w:rsidRPr="00A12D34">
        <w:rPr>
          <w:rFonts w:ascii="Times New Roman" w:hAnsi="Times New Roman" w:cs="Times New Roman"/>
          <w:b/>
          <w:bCs/>
          <w:spacing w:val="28"/>
          <w:sz w:val="28"/>
          <w:szCs w:val="28"/>
        </w:rPr>
        <w:t>АДМИНИСТРАЦИЯ ЛЕБЯЖСКОГО МУНИЦИПАЛЬНОГО ОКРУГА</w:t>
      </w:r>
    </w:p>
    <w:p w14:paraId="28EA4FC8" w14:textId="77777777" w:rsidR="001D3617" w:rsidRPr="00A12D34" w:rsidRDefault="001D3617" w:rsidP="001D3617">
      <w:pPr>
        <w:keepNext/>
        <w:tabs>
          <w:tab w:val="left" w:pos="0"/>
          <w:tab w:val="left" w:pos="8550"/>
        </w:tabs>
        <w:spacing w:before="360"/>
        <w:jc w:val="center"/>
        <w:rPr>
          <w:rFonts w:ascii="Times New Roman" w:hAnsi="Times New Roman" w:cs="Times New Roman"/>
        </w:rPr>
      </w:pPr>
      <w:r w:rsidRPr="00A12D34">
        <w:rPr>
          <w:rFonts w:ascii="Times New Roman" w:hAnsi="Times New Roman" w:cs="Times New Roman"/>
          <w:b/>
          <w:sz w:val="32"/>
          <w:szCs w:val="32"/>
        </w:rPr>
        <w:t>ПОСТАНОВЛЕНИЕ</w:t>
      </w:r>
    </w:p>
    <w:p w14:paraId="400384AC" w14:textId="77777777" w:rsidR="001D3617" w:rsidRDefault="001D3617" w:rsidP="001D3617">
      <w:pPr>
        <w:keepNext/>
        <w:tabs>
          <w:tab w:val="left" w:pos="0"/>
          <w:tab w:val="left" w:pos="8550"/>
        </w:tabs>
        <w:jc w:val="center"/>
        <w:rPr>
          <w:rFonts w:ascii="Times New Roman" w:hAnsi="Times New Roman" w:cs="Times New Roman"/>
          <w:sz w:val="28"/>
          <w:szCs w:val="28"/>
        </w:rPr>
      </w:pPr>
    </w:p>
    <w:p w14:paraId="62058C3B" w14:textId="77777777" w:rsidR="001D3617" w:rsidRPr="00A12D34" w:rsidRDefault="001F5962" w:rsidP="001D3617">
      <w:pPr>
        <w:keepNext/>
        <w:tabs>
          <w:tab w:val="left" w:pos="0"/>
          <w:tab w:val="left" w:pos="8550"/>
        </w:tabs>
        <w:jc w:val="center"/>
        <w:rPr>
          <w:rFonts w:ascii="Times New Roman" w:hAnsi="Times New Roman" w:cs="Times New Roman"/>
          <w:u w:val="single"/>
        </w:rPr>
      </w:pPr>
      <w:r>
        <w:rPr>
          <w:rFonts w:ascii="Times New Roman" w:hAnsi="Times New Roman" w:cs="Times New Roman"/>
          <w:sz w:val="28"/>
          <w:szCs w:val="28"/>
        </w:rPr>
        <w:t>18.11.2025</w:t>
      </w:r>
      <w:r w:rsidR="001D3617" w:rsidRPr="00A12D34">
        <w:rPr>
          <w:rFonts w:ascii="Times New Roman" w:hAnsi="Times New Roman" w:cs="Times New Roman"/>
          <w:sz w:val="28"/>
          <w:szCs w:val="28"/>
        </w:rPr>
        <w:t xml:space="preserve">                                                                                                  № </w:t>
      </w:r>
      <w:r>
        <w:rPr>
          <w:rFonts w:ascii="Times New Roman" w:hAnsi="Times New Roman" w:cs="Times New Roman"/>
          <w:sz w:val="28"/>
          <w:szCs w:val="28"/>
        </w:rPr>
        <w:t>816</w:t>
      </w:r>
    </w:p>
    <w:tbl>
      <w:tblPr>
        <w:tblW w:w="9967" w:type="dxa"/>
        <w:tblLayout w:type="fixed"/>
        <w:tblLook w:val="0000" w:firstRow="0" w:lastRow="0" w:firstColumn="0" w:lastColumn="0" w:noHBand="0" w:noVBand="0"/>
      </w:tblPr>
      <w:tblGrid>
        <w:gridCol w:w="9967"/>
      </w:tblGrid>
      <w:tr w:rsidR="001D3617" w:rsidRPr="00A12D34" w14:paraId="0DB8FFF4" w14:textId="77777777" w:rsidTr="001D3617">
        <w:trPr>
          <w:trHeight w:val="57"/>
        </w:trPr>
        <w:tc>
          <w:tcPr>
            <w:tcW w:w="9967" w:type="dxa"/>
            <w:shd w:val="clear" w:color="auto" w:fill="auto"/>
          </w:tcPr>
          <w:p w14:paraId="09E193CC" w14:textId="77777777" w:rsidR="001D3617" w:rsidRPr="00A12D34" w:rsidRDefault="001D3617" w:rsidP="001D3617">
            <w:pPr>
              <w:spacing w:after="240"/>
              <w:jc w:val="center"/>
              <w:rPr>
                <w:rFonts w:ascii="Times New Roman" w:hAnsi="Times New Roman" w:cs="Times New Roman"/>
                <w:sz w:val="28"/>
              </w:rPr>
            </w:pPr>
            <w:r w:rsidRPr="00A12D34">
              <w:rPr>
                <w:rFonts w:ascii="Times New Roman" w:hAnsi="Times New Roman" w:cs="Times New Roman"/>
                <w:sz w:val="28"/>
                <w:szCs w:val="26"/>
              </w:rPr>
              <w:t>пгт Лебяжье</w:t>
            </w:r>
          </w:p>
          <w:tbl>
            <w:tblPr>
              <w:tblW w:w="9920" w:type="dxa"/>
              <w:jc w:val="center"/>
              <w:tblLayout w:type="fixed"/>
              <w:tblCellMar>
                <w:left w:w="70" w:type="dxa"/>
                <w:right w:w="70" w:type="dxa"/>
              </w:tblCellMar>
              <w:tblLook w:val="0000" w:firstRow="0" w:lastRow="0" w:firstColumn="0" w:lastColumn="0" w:noHBand="0" w:noVBand="0"/>
            </w:tblPr>
            <w:tblGrid>
              <w:gridCol w:w="9920"/>
            </w:tblGrid>
            <w:tr w:rsidR="001D3617" w:rsidRPr="00A12D34" w14:paraId="5C612352" w14:textId="77777777" w:rsidTr="001D3617">
              <w:trPr>
                <w:trHeight w:val="1058"/>
                <w:jc w:val="center"/>
              </w:trPr>
              <w:tc>
                <w:tcPr>
                  <w:tcW w:w="9920" w:type="dxa"/>
                  <w:shd w:val="clear" w:color="auto" w:fill="auto"/>
                </w:tcPr>
                <w:p w14:paraId="2DEF9CDA" w14:textId="77777777" w:rsidR="001D3617" w:rsidRPr="00846C0D" w:rsidRDefault="001D3617" w:rsidP="001D3617">
                  <w:pPr>
                    <w:pStyle w:val="2a"/>
                    <w:shd w:val="clear" w:color="auto" w:fill="auto"/>
                    <w:spacing w:after="0" w:line="240" w:lineRule="auto"/>
                    <w:rPr>
                      <w:color w:val="0D0D0D" w:themeColor="text1" w:themeTint="F2"/>
                    </w:rPr>
                  </w:pPr>
                  <w:r w:rsidRPr="00846C0D">
                    <w:rPr>
                      <w:color w:val="0D0D0D" w:themeColor="text1" w:themeTint="F2"/>
                      <w:sz w:val="28"/>
                      <w:szCs w:val="28"/>
                    </w:rPr>
                    <w:t>О внесении изменений в постановление администрации Лебяжского района от 08.10.2021 № 344 «Об утверждении муниципальной программы Лебяжского муниципального округа Кировской области «Охрана окружающей среды, воспроизводство и использование природных ресурсов в Лебяжском муниципальном округе»</w:t>
                  </w:r>
                </w:p>
              </w:tc>
            </w:tr>
          </w:tbl>
          <w:p w14:paraId="1594EF9C" w14:textId="77777777" w:rsidR="001D3617" w:rsidRPr="00A12D34" w:rsidRDefault="001D3617" w:rsidP="001D3617">
            <w:pPr>
              <w:keepNext/>
              <w:tabs>
                <w:tab w:val="left" w:pos="0"/>
                <w:tab w:val="left" w:pos="8550"/>
              </w:tabs>
              <w:spacing w:after="240"/>
              <w:jc w:val="center"/>
              <w:rPr>
                <w:rFonts w:ascii="Times New Roman" w:hAnsi="Times New Roman" w:cs="Times New Roman"/>
                <w:b/>
                <w:sz w:val="26"/>
                <w:szCs w:val="26"/>
              </w:rPr>
            </w:pPr>
          </w:p>
        </w:tc>
      </w:tr>
    </w:tbl>
    <w:p w14:paraId="0D3FE3AC" w14:textId="77777777" w:rsidR="001D3617" w:rsidRPr="00A12D34" w:rsidRDefault="001D3617" w:rsidP="001D3617">
      <w:pPr>
        <w:pStyle w:val="a0"/>
        <w:spacing w:after="0" w:line="360" w:lineRule="auto"/>
        <w:ind w:firstLine="709"/>
        <w:jc w:val="both"/>
        <w:rPr>
          <w:rFonts w:ascii="Times New Roman" w:hAnsi="Times New Roman" w:cs="Times New Roman"/>
          <w:spacing w:val="-4"/>
          <w:sz w:val="28"/>
          <w:szCs w:val="28"/>
        </w:rPr>
      </w:pPr>
    </w:p>
    <w:p w14:paraId="670E0184" w14:textId="77777777" w:rsidR="001D3617" w:rsidRPr="00A12D34" w:rsidRDefault="001D3617" w:rsidP="001D3617">
      <w:pPr>
        <w:pStyle w:val="a0"/>
        <w:spacing w:after="0" w:line="360" w:lineRule="auto"/>
        <w:ind w:firstLine="709"/>
        <w:jc w:val="both"/>
        <w:rPr>
          <w:rFonts w:ascii="Times New Roman" w:hAnsi="Times New Roman" w:cs="Times New Roman"/>
          <w:spacing w:val="-4"/>
          <w:sz w:val="28"/>
          <w:szCs w:val="28"/>
        </w:rPr>
      </w:pPr>
    </w:p>
    <w:p w14:paraId="1F5D2276" w14:textId="77777777" w:rsidR="001D3617" w:rsidRPr="00A12D34" w:rsidRDefault="001D3617" w:rsidP="001D3617">
      <w:pPr>
        <w:pStyle w:val="2b"/>
        <w:spacing w:before="0" w:after="0" w:line="312" w:lineRule="auto"/>
        <w:ind w:firstLine="709"/>
        <w:jc w:val="both"/>
        <w:rPr>
          <w:sz w:val="28"/>
          <w:szCs w:val="28"/>
        </w:rPr>
      </w:pPr>
      <w:r w:rsidRPr="00A12D34">
        <w:rPr>
          <w:sz w:val="28"/>
          <w:szCs w:val="28"/>
        </w:rPr>
        <w:t xml:space="preserve">В соответствии с постановлением </w:t>
      </w:r>
      <w:r w:rsidRPr="00DA0296">
        <w:rPr>
          <w:sz w:val="28"/>
          <w:szCs w:val="28"/>
        </w:rPr>
        <w:t>администрации Лебяжского района Кировской области от 10.08.2021 № 278 «О разработке, реализации и оценке эффективности реализации муниципальных программ Лебяжский муниципальный округ Кировской области»</w:t>
      </w:r>
      <w:r w:rsidRPr="00A12D34">
        <w:rPr>
          <w:sz w:val="28"/>
          <w:szCs w:val="28"/>
        </w:rPr>
        <w:t xml:space="preserve"> администрация Лебяжского муниципального округа ПОСТАНОВЛЯЕТ:</w:t>
      </w:r>
    </w:p>
    <w:p w14:paraId="52FFC5DC" w14:textId="77777777" w:rsidR="001D3617" w:rsidRPr="00A12D34" w:rsidRDefault="001D3617" w:rsidP="001D3617">
      <w:pPr>
        <w:pStyle w:val="2b"/>
        <w:spacing w:before="0" w:after="0" w:line="312" w:lineRule="auto"/>
        <w:ind w:firstLine="709"/>
        <w:jc w:val="both"/>
        <w:rPr>
          <w:sz w:val="28"/>
          <w:szCs w:val="28"/>
        </w:rPr>
      </w:pPr>
      <w:r w:rsidRPr="00A12D34">
        <w:rPr>
          <w:sz w:val="28"/>
          <w:szCs w:val="28"/>
        </w:rPr>
        <w:t>1. Внести изменения в постановление администрации Лебяжского района от 08.10.2021 № 344 «Об утверждении муниципальной программы Лебяжского муниципального округа Кировской области «Охрана окружающей среды, воспроизводство и использование природных ресурсов в Лебяжском муниципальном округе» согласно приложению.</w:t>
      </w:r>
    </w:p>
    <w:p w14:paraId="39565D38" w14:textId="77777777" w:rsidR="001D3617" w:rsidRPr="00A12D34" w:rsidRDefault="001D3617" w:rsidP="001D3617">
      <w:pPr>
        <w:pStyle w:val="2b"/>
        <w:shd w:val="clear" w:color="auto" w:fill="auto"/>
        <w:tabs>
          <w:tab w:val="left" w:pos="709"/>
        </w:tabs>
        <w:spacing w:before="0" w:after="0" w:line="312" w:lineRule="auto"/>
        <w:ind w:firstLine="709"/>
        <w:jc w:val="both"/>
        <w:rPr>
          <w:sz w:val="28"/>
          <w:szCs w:val="28"/>
        </w:rPr>
      </w:pPr>
      <w:r w:rsidRPr="00A12D34">
        <w:rPr>
          <w:sz w:val="28"/>
          <w:szCs w:val="28"/>
        </w:rPr>
        <w:t xml:space="preserve">2. </w:t>
      </w:r>
      <w:r w:rsidRPr="00BF4E72">
        <w:rPr>
          <w:sz w:val="28"/>
          <w:szCs w:val="28"/>
        </w:rPr>
        <w:t xml:space="preserve">Контроль за исполнением постановления </w:t>
      </w:r>
      <w:r>
        <w:rPr>
          <w:sz w:val="28"/>
          <w:szCs w:val="28"/>
        </w:rPr>
        <w:t>оставляю за собой.</w:t>
      </w:r>
    </w:p>
    <w:p w14:paraId="4142EE15" w14:textId="77777777" w:rsidR="001D3617" w:rsidRPr="002D0305" w:rsidRDefault="001D3617" w:rsidP="001D3617">
      <w:pPr>
        <w:pStyle w:val="2b"/>
        <w:shd w:val="clear" w:color="auto" w:fill="auto"/>
        <w:tabs>
          <w:tab w:val="left" w:pos="941"/>
        </w:tabs>
        <w:spacing w:before="0" w:after="720" w:line="312" w:lineRule="auto"/>
        <w:ind w:firstLine="709"/>
        <w:jc w:val="both"/>
        <w:rPr>
          <w:sz w:val="28"/>
          <w:szCs w:val="28"/>
        </w:rPr>
      </w:pPr>
      <w:r w:rsidRPr="00A12D34">
        <w:rPr>
          <w:sz w:val="28"/>
          <w:szCs w:val="28"/>
        </w:rPr>
        <w:t>3. Настоящее постановление вступает в силу с момента официального опубликования.</w:t>
      </w:r>
    </w:p>
    <w:tbl>
      <w:tblPr>
        <w:tblStyle w:val="aff7"/>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4003"/>
      </w:tblGrid>
      <w:tr w:rsidR="001D3617" w:rsidRPr="00A12D34" w14:paraId="48F92397" w14:textId="77777777" w:rsidTr="001D3617">
        <w:tc>
          <w:tcPr>
            <w:tcW w:w="5920" w:type="dxa"/>
          </w:tcPr>
          <w:p w14:paraId="3FB47312" w14:textId="77777777" w:rsidR="001D3617" w:rsidRPr="00A12D34" w:rsidRDefault="001D3617" w:rsidP="001D3617">
            <w:pPr>
              <w:spacing w:after="360"/>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Глава</w:t>
            </w:r>
            <w:r w:rsidRPr="00A12D34">
              <w:rPr>
                <w:rFonts w:ascii="Times New Roman" w:eastAsia="Times New Roman" w:hAnsi="Times New Roman" w:cs="Times New Roman"/>
                <w:sz w:val="28"/>
                <w:szCs w:val="28"/>
                <w:lang w:eastAsia="ru-RU" w:bidi="ar-SA"/>
              </w:rPr>
              <w:t xml:space="preserve"> Лебяжского муниципального округа</w:t>
            </w:r>
          </w:p>
        </w:tc>
        <w:tc>
          <w:tcPr>
            <w:tcW w:w="4003" w:type="dxa"/>
          </w:tcPr>
          <w:p w14:paraId="08AF5268" w14:textId="77777777" w:rsidR="001D3617" w:rsidRPr="00A12D34" w:rsidRDefault="001D3617" w:rsidP="001D3617">
            <w:pPr>
              <w:spacing w:after="360"/>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Т.А. Обухова</w:t>
            </w:r>
          </w:p>
        </w:tc>
      </w:tr>
    </w:tbl>
    <w:p w14:paraId="18D74075" w14:textId="77777777" w:rsidR="001D3617" w:rsidRDefault="001D3617" w:rsidP="001D3617">
      <w:pPr>
        <w:spacing w:line="360" w:lineRule="auto"/>
        <w:rPr>
          <w:rFonts w:ascii="Times New Roman" w:eastAsia="Times New Roman" w:hAnsi="Times New Roman" w:cs="Times New Roman"/>
          <w:sz w:val="28"/>
          <w:szCs w:val="28"/>
        </w:rPr>
      </w:pPr>
    </w:p>
    <w:p w14:paraId="14D091DD" w14:textId="77777777" w:rsidR="001D3617" w:rsidRDefault="001D3617" w:rsidP="001D3617">
      <w:pPr>
        <w:pStyle w:val="ConsPlusTitle"/>
        <w:rPr>
          <w:rFonts w:eastAsia="Times New Roman"/>
          <w:b w:val="0"/>
          <w:sz w:val="22"/>
          <w:szCs w:val="28"/>
        </w:rPr>
        <w:sectPr w:rsidR="001D3617" w:rsidSect="001D3617">
          <w:pgSz w:w="11906" w:h="16838"/>
          <w:pgMar w:top="1134" w:right="1134" w:bottom="1134" w:left="1134" w:header="720" w:footer="720" w:gutter="0"/>
          <w:cols w:space="720"/>
          <w:docGrid w:linePitch="360"/>
        </w:sectPr>
      </w:pPr>
    </w:p>
    <w:tbl>
      <w:tblPr>
        <w:tblStyle w:val="aff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4217"/>
      </w:tblGrid>
      <w:tr w:rsidR="001D3617" w:rsidRPr="00A12D34" w14:paraId="33AE0B8B" w14:textId="77777777" w:rsidTr="001D3617">
        <w:trPr>
          <w:jc w:val="right"/>
        </w:trPr>
        <w:tc>
          <w:tcPr>
            <w:tcW w:w="5637" w:type="dxa"/>
          </w:tcPr>
          <w:p w14:paraId="20787818" w14:textId="77777777" w:rsidR="001D3617" w:rsidRPr="00A12D34" w:rsidRDefault="001D3617" w:rsidP="001D3617">
            <w:pPr>
              <w:jc w:val="right"/>
              <w:rPr>
                <w:sz w:val="28"/>
                <w:szCs w:val="28"/>
              </w:rPr>
            </w:pPr>
          </w:p>
        </w:tc>
        <w:tc>
          <w:tcPr>
            <w:tcW w:w="4217" w:type="dxa"/>
          </w:tcPr>
          <w:p w14:paraId="48A3FC05" w14:textId="77777777" w:rsidR="001D3617" w:rsidRPr="00A12D34" w:rsidRDefault="001D3617" w:rsidP="001D3617">
            <w:r w:rsidRPr="00A12D34">
              <w:rPr>
                <w:sz w:val="28"/>
                <w:szCs w:val="28"/>
              </w:rPr>
              <w:t xml:space="preserve">Приложение  </w:t>
            </w:r>
          </w:p>
          <w:p w14:paraId="56083AB6" w14:textId="77777777" w:rsidR="001D3617" w:rsidRPr="00A12D34" w:rsidRDefault="001D3617" w:rsidP="001D3617">
            <w:pPr>
              <w:pStyle w:val="ConsPlusTitle"/>
              <w:jc w:val="both"/>
              <w:rPr>
                <w:b w:val="0"/>
                <w:sz w:val="28"/>
                <w:szCs w:val="28"/>
              </w:rPr>
            </w:pPr>
          </w:p>
          <w:p w14:paraId="14C12B5E" w14:textId="77777777" w:rsidR="001D3617" w:rsidRPr="00A12D34" w:rsidRDefault="001D3617" w:rsidP="001D3617">
            <w:pPr>
              <w:pStyle w:val="ConsPlusTitle"/>
              <w:jc w:val="both"/>
              <w:rPr>
                <w:b w:val="0"/>
                <w:sz w:val="28"/>
                <w:szCs w:val="28"/>
              </w:rPr>
            </w:pPr>
            <w:r w:rsidRPr="00A12D34">
              <w:rPr>
                <w:b w:val="0"/>
                <w:sz w:val="28"/>
                <w:szCs w:val="28"/>
              </w:rPr>
              <w:t>УТВЕРЖДЕН</w:t>
            </w:r>
            <w:r>
              <w:rPr>
                <w:b w:val="0"/>
                <w:sz w:val="28"/>
                <w:szCs w:val="28"/>
              </w:rPr>
              <w:t>О</w:t>
            </w:r>
          </w:p>
          <w:p w14:paraId="51A9610E" w14:textId="77777777" w:rsidR="001D3617" w:rsidRPr="00A12D34" w:rsidRDefault="001D3617" w:rsidP="001F5962">
            <w:pPr>
              <w:pStyle w:val="ConsPlusTitle"/>
              <w:jc w:val="both"/>
              <w:rPr>
                <w:b w:val="0"/>
                <w:sz w:val="28"/>
                <w:szCs w:val="28"/>
              </w:rPr>
            </w:pPr>
          </w:p>
          <w:p w14:paraId="69FD40DB" w14:textId="026F2962" w:rsidR="001D3617" w:rsidRPr="00272944" w:rsidRDefault="001D3617" w:rsidP="001D3617">
            <w:pPr>
              <w:pStyle w:val="ConsPlusTitle"/>
              <w:jc w:val="both"/>
              <w:rPr>
                <w:b w:val="0"/>
                <w:sz w:val="28"/>
                <w:szCs w:val="28"/>
                <w:u w:val="single"/>
              </w:rPr>
            </w:pPr>
            <w:r w:rsidRPr="00A12D34">
              <w:rPr>
                <w:b w:val="0"/>
                <w:sz w:val="28"/>
                <w:szCs w:val="28"/>
              </w:rPr>
              <w:t xml:space="preserve">постановлением администрации Лебяжского муниципального округа от </w:t>
            </w:r>
            <w:r w:rsidR="00272944" w:rsidRPr="00272944">
              <w:rPr>
                <w:b w:val="0"/>
                <w:sz w:val="28"/>
                <w:szCs w:val="28"/>
                <w:u w:val="single"/>
              </w:rPr>
              <w:t>18.11.2025</w:t>
            </w:r>
            <w:r w:rsidRPr="00A12D34">
              <w:rPr>
                <w:b w:val="0"/>
                <w:sz w:val="28"/>
                <w:szCs w:val="28"/>
                <w:u w:val="single"/>
              </w:rPr>
              <w:t xml:space="preserve"> </w:t>
            </w:r>
            <w:r w:rsidRPr="00A12D34">
              <w:rPr>
                <w:b w:val="0"/>
                <w:sz w:val="28"/>
                <w:szCs w:val="28"/>
              </w:rPr>
              <w:t xml:space="preserve">№ </w:t>
            </w:r>
            <w:r w:rsidR="00272944" w:rsidRPr="00272944">
              <w:rPr>
                <w:b w:val="0"/>
                <w:sz w:val="28"/>
                <w:szCs w:val="28"/>
                <w:u w:val="single"/>
              </w:rPr>
              <w:t>816</w:t>
            </w:r>
          </w:p>
        </w:tc>
      </w:tr>
    </w:tbl>
    <w:p w14:paraId="36FDA23F" w14:textId="77777777" w:rsidR="001D3617" w:rsidRPr="00A12D34" w:rsidRDefault="001D3617" w:rsidP="001D3617">
      <w:pPr>
        <w:pStyle w:val="ConsTitle"/>
        <w:widowControl/>
        <w:ind w:firstLine="709"/>
        <w:jc w:val="center"/>
        <w:rPr>
          <w:rFonts w:ascii="Times New Roman" w:hAnsi="Times New Roman" w:cs="Times New Roman"/>
          <w:b w:val="0"/>
          <w:sz w:val="28"/>
          <w:szCs w:val="28"/>
        </w:rPr>
      </w:pPr>
    </w:p>
    <w:p w14:paraId="3B46210E" w14:textId="77777777" w:rsidR="001D3617" w:rsidRPr="00A12D34" w:rsidRDefault="001D3617" w:rsidP="001D3617">
      <w:pPr>
        <w:pStyle w:val="ConsTitle"/>
        <w:widowControl/>
        <w:ind w:firstLine="709"/>
        <w:jc w:val="center"/>
        <w:rPr>
          <w:rFonts w:ascii="Times New Roman" w:hAnsi="Times New Roman" w:cs="Times New Roman"/>
          <w:b w:val="0"/>
          <w:sz w:val="28"/>
          <w:szCs w:val="28"/>
        </w:rPr>
      </w:pPr>
    </w:p>
    <w:p w14:paraId="0C6EEB95" w14:textId="77777777" w:rsidR="001D3617" w:rsidRPr="00A12D34" w:rsidRDefault="001D3617" w:rsidP="001D3617">
      <w:pPr>
        <w:pStyle w:val="ConsTitle"/>
        <w:widowControl/>
        <w:spacing w:line="360" w:lineRule="auto"/>
        <w:jc w:val="center"/>
        <w:rPr>
          <w:rFonts w:ascii="Times New Roman" w:hAnsi="Times New Roman" w:cs="Times New Roman"/>
          <w:sz w:val="28"/>
          <w:szCs w:val="28"/>
        </w:rPr>
      </w:pPr>
      <w:r w:rsidRPr="00A12D34">
        <w:rPr>
          <w:rFonts w:ascii="Times New Roman" w:hAnsi="Times New Roman" w:cs="Times New Roman"/>
          <w:sz w:val="28"/>
          <w:szCs w:val="28"/>
        </w:rPr>
        <w:t>ИЗМЕНЕНИЯ</w:t>
      </w:r>
    </w:p>
    <w:p w14:paraId="16507046" w14:textId="77777777" w:rsidR="001D3617" w:rsidRDefault="001D3617" w:rsidP="001D3617">
      <w:pPr>
        <w:pStyle w:val="ConsTitle"/>
        <w:widowControl/>
        <w:jc w:val="center"/>
        <w:rPr>
          <w:rFonts w:ascii="Times New Roman" w:hAnsi="Times New Roman" w:cs="Times New Roman"/>
          <w:sz w:val="28"/>
          <w:szCs w:val="28"/>
        </w:rPr>
      </w:pPr>
      <w:r w:rsidRPr="00A12D34">
        <w:rPr>
          <w:rFonts w:ascii="Times New Roman" w:hAnsi="Times New Roman" w:cs="Times New Roman"/>
          <w:sz w:val="28"/>
          <w:szCs w:val="28"/>
        </w:rPr>
        <w:t>в муниципальной программе «Охрана окружающей среды, воспроизводство и использование природных ресурсов в Лебяжском муниципальном округе»</w:t>
      </w:r>
    </w:p>
    <w:p w14:paraId="26EFE94D" w14:textId="77777777" w:rsidR="00197C29" w:rsidRPr="00A12D34" w:rsidRDefault="00197C29" w:rsidP="001D3617">
      <w:pPr>
        <w:pStyle w:val="ConsTitle"/>
        <w:widowControl/>
        <w:jc w:val="center"/>
        <w:rPr>
          <w:rFonts w:ascii="Times New Roman" w:hAnsi="Times New Roman" w:cs="Times New Roman"/>
          <w:sz w:val="28"/>
          <w:szCs w:val="28"/>
        </w:rPr>
      </w:pPr>
    </w:p>
    <w:p w14:paraId="5CD5E778" w14:textId="77777777" w:rsidR="006669D3" w:rsidRDefault="00197C29" w:rsidP="00197C29">
      <w:pPr>
        <w:pStyle w:val="ConsTitle"/>
        <w:widowControl/>
        <w:ind w:firstLine="709"/>
        <w:jc w:val="both"/>
        <w:rPr>
          <w:rFonts w:ascii="Times New Roman" w:hAnsi="Times New Roman" w:cs="Times New Roman"/>
          <w:b w:val="0"/>
          <w:sz w:val="28"/>
          <w:szCs w:val="28"/>
        </w:rPr>
      </w:pPr>
      <w:r w:rsidRPr="00A12D34">
        <w:rPr>
          <w:rFonts w:ascii="Times New Roman" w:hAnsi="Times New Roman" w:cs="Times New Roman"/>
          <w:b w:val="0"/>
          <w:sz w:val="28"/>
          <w:szCs w:val="28"/>
        </w:rPr>
        <w:t xml:space="preserve">1. </w:t>
      </w:r>
      <w:r w:rsidR="004A0189">
        <w:rPr>
          <w:rFonts w:ascii="Times New Roman" w:hAnsi="Times New Roman" w:cs="Times New Roman"/>
          <w:b w:val="0"/>
          <w:sz w:val="28"/>
          <w:szCs w:val="28"/>
        </w:rPr>
        <w:t>Раздел «</w:t>
      </w:r>
      <w:r w:rsidR="004A0189" w:rsidRPr="004A0189">
        <w:rPr>
          <w:rFonts w:ascii="Times New Roman" w:hAnsi="Times New Roman" w:cs="Times New Roman"/>
          <w:b w:val="0"/>
          <w:sz w:val="28"/>
          <w:szCs w:val="28"/>
        </w:rPr>
        <w:t>Ожидаемые конечные результаты реализации  муниципальной программы</w:t>
      </w:r>
      <w:r w:rsidR="004A0189">
        <w:rPr>
          <w:rFonts w:ascii="Times New Roman" w:hAnsi="Times New Roman" w:cs="Times New Roman"/>
          <w:b w:val="0"/>
          <w:sz w:val="28"/>
          <w:szCs w:val="28"/>
        </w:rPr>
        <w:t>» в п</w:t>
      </w:r>
      <w:r w:rsidRPr="00A12D34">
        <w:rPr>
          <w:rFonts w:ascii="Times New Roman" w:hAnsi="Times New Roman" w:cs="Times New Roman"/>
          <w:b w:val="0"/>
          <w:sz w:val="28"/>
          <w:szCs w:val="28"/>
        </w:rPr>
        <w:t>аспорт</w:t>
      </w:r>
      <w:r w:rsidR="004A0189">
        <w:rPr>
          <w:rFonts w:ascii="Times New Roman" w:hAnsi="Times New Roman" w:cs="Times New Roman"/>
          <w:b w:val="0"/>
          <w:sz w:val="28"/>
          <w:szCs w:val="28"/>
        </w:rPr>
        <w:t>е</w:t>
      </w:r>
      <w:r w:rsidRPr="00A12D34">
        <w:rPr>
          <w:rFonts w:ascii="Times New Roman" w:hAnsi="Times New Roman" w:cs="Times New Roman"/>
          <w:b w:val="0"/>
          <w:sz w:val="28"/>
          <w:szCs w:val="28"/>
        </w:rPr>
        <w:t xml:space="preserve"> муниципальной программы</w:t>
      </w:r>
      <w:r>
        <w:rPr>
          <w:rFonts w:ascii="Times New Roman" w:hAnsi="Times New Roman" w:cs="Times New Roman"/>
          <w:b w:val="0"/>
          <w:sz w:val="28"/>
          <w:szCs w:val="28"/>
        </w:rPr>
        <w:t xml:space="preserve"> </w:t>
      </w:r>
      <w:r w:rsidR="004A0189">
        <w:rPr>
          <w:rFonts w:ascii="Times New Roman" w:hAnsi="Times New Roman" w:cs="Times New Roman"/>
          <w:b w:val="0"/>
          <w:sz w:val="28"/>
          <w:szCs w:val="28"/>
        </w:rPr>
        <w:t>изложить в новой редакции:</w:t>
      </w:r>
    </w:p>
    <w:tbl>
      <w:tblPr>
        <w:tblW w:w="0" w:type="auto"/>
        <w:tblInd w:w="-25" w:type="dxa"/>
        <w:tblLayout w:type="fixed"/>
        <w:tblLook w:val="0000" w:firstRow="0" w:lastRow="0" w:firstColumn="0" w:lastColumn="0" w:noHBand="0" w:noVBand="0"/>
      </w:tblPr>
      <w:tblGrid>
        <w:gridCol w:w="2705"/>
        <w:gridCol w:w="6993"/>
      </w:tblGrid>
      <w:tr w:rsidR="005B09F0" w14:paraId="1D263645" w14:textId="77777777" w:rsidTr="00B526B6">
        <w:trPr>
          <w:trHeight w:val="70"/>
        </w:trPr>
        <w:tc>
          <w:tcPr>
            <w:tcW w:w="2705" w:type="dxa"/>
            <w:tcBorders>
              <w:top w:val="single" w:sz="4" w:space="0" w:color="000000"/>
              <w:left w:val="single" w:sz="4" w:space="0" w:color="000000"/>
              <w:bottom w:val="single" w:sz="4" w:space="0" w:color="000000"/>
            </w:tcBorders>
            <w:shd w:val="clear" w:color="auto" w:fill="auto"/>
          </w:tcPr>
          <w:p w14:paraId="151DBECA" w14:textId="77777777" w:rsidR="005B09F0" w:rsidRPr="00450CA9" w:rsidRDefault="005B09F0" w:rsidP="00B526B6">
            <w:pPr>
              <w:rPr>
                <w:rFonts w:ascii="Times New Roman" w:hAnsi="Times New Roman" w:cs="Times New Roman"/>
              </w:rPr>
            </w:pPr>
            <w:r w:rsidRPr="00450CA9">
              <w:rPr>
                <w:rFonts w:ascii="Times New Roman" w:hAnsi="Times New Roman" w:cs="Times New Roman"/>
              </w:rPr>
              <w:t>Ожидаемые конечные результаты реализации  муниципальной программы</w:t>
            </w:r>
          </w:p>
        </w:tc>
        <w:tc>
          <w:tcPr>
            <w:tcW w:w="6993" w:type="dxa"/>
            <w:tcBorders>
              <w:top w:val="single" w:sz="4" w:space="0" w:color="000000"/>
              <w:left w:val="single" w:sz="4" w:space="0" w:color="000000"/>
              <w:bottom w:val="single" w:sz="4" w:space="0" w:color="000000"/>
              <w:right w:val="single" w:sz="4" w:space="0" w:color="000000"/>
            </w:tcBorders>
            <w:shd w:val="clear" w:color="auto" w:fill="auto"/>
          </w:tcPr>
          <w:p w14:paraId="312CF6D8" w14:textId="77777777" w:rsidR="005B09F0" w:rsidRPr="00450CA9" w:rsidRDefault="005B09F0" w:rsidP="00B526B6">
            <w:pPr>
              <w:ind w:firstLine="709"/>
              <w:jc w:val="both"/>
              <w:rPr>
                <w:rFonts w:ascii="Times New Roman" w:hAnsi="Times New Roman" w:cs="Times New Roman"/>
              </w:rPr>
            </w:pPr>
            <w:r w:rsidRPr="00450CA9">
              <w:rPr>
                <w:rFonts w:ascii="Times New Roman" w:hAnsi="Times New Roman" w:cs="Times New Roman"/>
              </w:rPr>
              <w:t>К 202</w:t>
            </w:r>
            <w:r>
              <w:rPr>
                <w:rFonts w:ascii="Times New Roman" w:hAnsi="Times New Roman" w:cs="Times New Roman"/>
              </w:rPr>
              <w:t>7</w:t>
            </w:r>
            <w:r w:rsidRPr="00450CA9">
              <w:rPr>
                <w:rFonts w:ascii="Times New Roman" w:hAnsi="Times New Roman" w:cs="Times New Roman"/>
              </w:rPr>
              <w:t xml:space="preserve"> году ожидается:</w:t>
            </w:r>
          </w:p>
          <w:p w14:paraId="25067D6F" w14:textId="77777777" w:rsidR="005B09F0" w:rsidRPr="00CD74AF" w:rsidRDefault="005B09F0" w:rsidP="00B526B6">
            <w:pPr>
              <w:ind w:firstLine="709"/>
              <w:jc w:val="both"/>
              <w:rPr>
                <w:rFonts w:ascii="Times New Roman" w:hAnsi="Times New Roman" w:cs="Times New Roman"/>
              </w:rPr>
            </w:pPr>
            <w:r w:rsidRPr="00CD74AF">
              <w:rPr>
                <w:rFonts w:ascii="Times New Roman" w:hAnsi="Times New Roman" w:cs="Times New Roman"/>
              </w:rPr>
              <w:t xml:space="preserve">количество проведённых мероприятий, обеспечивающих экологическое просвещение населения в сфере обращения с отходами, составит </w:t>
            </w:r>
            <w:r>
              <w:rPr>
                <w:rFonts w:ascii="Times New Roman" w:hAnsi="Times New Roman" w:cs="Times New Roman"/>
              </w:rPr>
              <w:t>3</w:t>
            </w:r>
            <w:r w:rsidRPr="00CD74AF">
              <w:rPr>
                <w:rFonts w:ascii="Times New Roman" w:hAnsi="Times New Roman" w:cs="Times New Roman"/>
              </w:rPr>
              <w:t>5 мероприятий;</w:t>
            </w:r>
          </w:p>
          <w:p w14:paraId="0506D150" w14:textId="77777777" w:rsidR="005B09F0" w:rsidRPr="00CD74AF" w:rsidRDefault="005B09F0" w:rsidP="00B526B6">
            <w:pPr>
              <w:ind w:firstLine="709"/>
              <w:jc w:val="both"/>
              <w:rPr>
                <w:rFonts w:ascii="Times New Roman" w:hAnsi="Times New Roman" w:cs="Times New Roman"/>
              </w:rPr>
            </w:pPr>
            <w:r w:rsidRPr="00CD74AF">
              <w:rPr>
                <w:rFonts w:ascii="Times New Roman" w:hAnsi="Times New Roman" w:cs="Times New Roman"/>
              </w:rPr>
              <w:t>количество мероприятий по повышению уровня экологической культуры и экологического образования населения составит 2</w:t>
            </w:r>
            <w:r>
              <w:rPr>
                <w:rFonts w:ascii="Times New Roman" w:hAnsi="Times New Roman" w:cs="Times New Roman"/>
              </w:rPr>
              <w:t>4</w:t>
            </w:r>
            <w:r w:rsidRPr="00CD74AF">
              <w:rPr>
                <w:rFonts w:ascii="Times New Roman" w:hAnsi="Times New Roman" w:cs="Times New Roman"/>
              </w:rPr>
              <w:t xml:space="preserve"> мероприятий;</w:t>
            </w:r>
          </w:p>
          <w:p w14:paraId="71989033" w14:textId="77777777" w:rsidR="005B09F0" w:rsidRPr="00CD74AF" w:rsidRDefault="005B09F0" w:rsidP="00B526B6">
            <w:pPr>
              <w:ind w:firstLine="709"/>
              <w:jc w:val="both"/>
              <w:rPr>
                <w:rFonts w:ascii="Times New Roman" w:hAnsi="Times New Roman" w:cs="Times New Roman"/>
              </w:rPr>
            </w:pPr>
            <w:r w:rsidRPr="00CD74AF">
              <w:rPr>
                <w:rFonts w:ascii="Times New Roman" w:hAnsi="Times New Roman" w:cs="Times New Roman"/>
              </w:rPr>
              <w:t xml:space="preserve">количество населения, принявшего участие в мероприятиях по экологическому образованию и просвещению, составит </w:t>
            </w:r>
            <w:r>
              <w:rPr>
                <w:rFonts w:ascii="Times New Roman" w:hAnsi="Times New Roman" w:cs="Times New Roman"/>
              </w:rPr>
              <w:t>887</w:t>
            </w:r>
            <w:r w:rsidRPr="00CD74AF">
              <w:rPr>
                <w:rFonts w:ascii="Times New Roman" w:hAnsi="Times New Roman" w:cs="Times New Roman"/>
              </w:rPr>
              <w:t xml:space="preserve"> человек;</w:t>
            </w:r>
          </w:p>
          <w:p w14:paraId="04E0DFD4" w14:textId="77777777" w:rsidR="005B09F0" w:rsidRPr="00CD74AF" w:rsidRDefault="005B09F0" w:rsidP="00B526B6">
            <w:pPr>
              <w:ind w:firstLine="709"/>
              <w:jc w:val="both"/>
              <w:rPr>
                <w:rFonts w:ascii="Times New Roman" w:hAnsi="Times New Roman" w:cs="Times New Roman"/>
              </w:rPr>
            </w:pPr>
            <w:r w:rsidRPr="00CD74AF">
              <w:rPr>
                <w:rFonts w:ascii="Times New Roman" w:hAnsi="Times New Roman" w:cs="Times New Roman"/>
              </w:rPr>
              <w:t xml:space="preserve">количество мероприятий по благоустройству земельных участков составит – </w:t>
            </w:r>
            <w:r>
              <w:rPr>
                <w:rFonts w:ascii="Times New Roman" w:hAnsi="Times New Roman" w:cs="Times New Roman"/>
              </w:rPr>
              <w:t>595</w:t>
            </w:r>
            <w:r w:rsidRPr="00CD74AF">
              <w:rPr>
                <w:rFonts w:ascii="Times New Roman" w:hAnsi="Times New Roman" w:cs="Times New Roman"/>
              </w:rPr>
              <w:t xml:space="preserve"> мероприятий;</w:t>
            </w:r>
          </w:p>
          <w:p w14:paraId="41F77FB0" w14:textId="77777777" w:rsidR="005B09F0" w:rsidRPr="00CD74AF" w:rsidRDefault="005B09F0" w:rsidP="00B526B6">
            <w:pPr>
              <w:ind w:firstLine="709"/>
              <w:jc w:val="both"/>
              <w:rPr>
                <w:rFonts w:ascii="Times New Roman" w:hAnsi="Times New Roman" w:cs="Times New Roman"/>
              </w:rPr>
            </w:pPr>
            <w:r w:rsidRPr="00CD74AF">
              <w:rPr>
                <w:rFonts w:ascii="Times New Roman" w:hAnsi="Times New Roman" w:cs="Times New Roman"/>
              </w:rPr>
              <w:t xml:space="preserve">количество закрытых (в том числе ликвидированных или рекультивированных) свалок бытовых (коммунальных) отходов составит </w:t>
            </w:r>
            <w:r w:rsidR="00BD4DD9" w:rsidRPr="00662926">
              <w:rPr>
                <w:rFonts w:ascii="Times New Roman" w:hAnsi="Times New Roman" w:cs="Times New Roman"/>
                <w:color w:val="2E74B5" w:themeColor="accent1" w:themeShade="BF"/>
              </w:rPr>
              <w:t>9</w:t>
            </w:r>
            <w:r w:rsidRPr="00CD74AF">
              <w:rPr>
                <w:rFonts w:ascii="Times New Roman" w:hAnsi="Times New Roman" w:cs="Times New Roman"/>
              </w:rPr>
              <w:t xml:space="preserve"> единиц;</w:t>
            </w:r>
          </w:p>
          <w:p w14:paraId="4EEA5B34" w14:textId="77777777" w:rsidR="005B09F0" w:rsidRPr="00CD74AF" w:rsidRDefault="005B09F0" w:rsidP="00B526B6">
            <w:pPr>
              <w:ind w:firstLine="709"/>
              <w:jc w:val="both"/>
              <w:rPr>
                <w:rFonts w:ascii="Times New Roman" w:hAnsi="Times New Roman" w:cs="Times New Roman"/>
              </w:rPr>
            </w:pPr>
            <w:r w:rsidRPr="00CD74AF">
              <w:rPr>
                <w:rFonts w:ascii="Times New Roman" w:hAnsi="Times New Roman" w:cs="Times New Roman"/>
              </w:rPr>
              <w:t>сокращение численности волков на 5 особей;</w:t>
            </w:r>
          </w:p>
          <w:p w14:paraId="0FB9B2AF" w14:textId="77777777" w:rsidR="005B09F0" w:rsidRPr="00CD74AF" w:rsidRDefault="005B09F0" w:rsidP="00B526B6">
            <w:pPr>
              <w:ind w:firstLine="709"/>
              <w:jc w:val="both"/>
              <w:rPr>
                <w:rFonts w:ascii="Times New Roman" w:hAnsi="Times New Roman" w:cs="Times New Roman"/>
              </w:rPr>
            </w:pPr>
            <w:r w:rsidRPr="00CD74AF">
              <w:rPr>
                <w:rFonts w:ascii="Times New Roman" w:hAnsi="Times New Roman" w:cs="Times New Roman"/>
              </w:rPr>
              <w:t>разработано сметной документации на ликвидацию несанкционированной свалки – 4 единицы;</w:t>
            </w:r>
          </w:p>
          <w:p w14:paraId="6208A06A" w14:textId="77777777" w:rsidR="005B09F0" w:rsidRPr="00CD74AF" w:rsidRDefault="005B09F0" w:rsidP="00B526B6">
            <w:pPr>
              <w:ind w:firstLine="709"/>
              <w:jc w:val="both"/>
              <w:rPr>
                <w:rFonts w:ascii="Times New Roman" w:hAnsi="Times New Roman" w:cs="Times New Roman"/>
              </w:rPr>
            </w:pPr>
            <w:r w:rsidRPr="00CD74AF">
              <w:rPr>
                <w:rFonts w:ascii="Times New Roman" w:hAnsi="Times New Roman" w:cs="Times New Roman"/>
              </w:rPr>
              <w:t>разработано проектно-сметной документации на рекультивацию полигона ТБО пгт Лебяжье Кировской области – 1 единица;</w:t>
            </w:r>
          </w:p>
          <w:p w14:paraId="7FFEEF3A" w14:textId="77777777" w:rsidR="005B09F0" w:rsidRPr="00CD74AF" w:rsidRDefault="005B09F0" w:rsidP="00B526B6">
            <w:pPr>
              <w:ind w:firstLine="709"/>
              <w:jc w:val="both"/>
              <w:rPr>
                <w:rFonts w:ascii="Times New Roman" w:hAnsi="Times New Roman" w:cs="Times New Roman"/>
              </w:rPr>
            </w:pPr>
            <w:r w:rsidRPr="00CD74AF">
              <w:rPr>
                <w:rFonts w:ascii="Times New Roman" w:hAnsi="Times New Roman" w:cs="Times New Roman"/>
              </w:rPr>
              <w:t>рекультивировано полигонов ТБО – 1 единица;</w:t>
            </w:r>
          </w:p>
          <w:p w14:paraId="722C7369" w14:textId="77777777" w:rsidR="005B09F0" w:rsidRDefault="005B09F0" w:rsidP="00B526B6">
            <w:pPr>
              <w:ind w:firstLine="709"/>
              <w:jc w:val="both"/>
              <w:rPr>
                <w:rFonts w:ascii="Times New Roman" w:hAnsi="Times New Roman" w:cs="Times New Roman"/>
              </w:rPr>
            </w:pPr>
            <w:r w:rsidRPr="00CD74AF">
              <w:rPr>
                <w:rFonts w:ascii="Times New Roman" w:hAnsi="Times New Roman" w:cs="Times New Roman"/>
              </w:rPr>
              <w:t>создано мест (площадок) накопления твёрдых коммунальных отходов – 2</w:t>
            </w:r>
            <w:r>
              <w:rPr>
                <w:rFonts w:ascii="Times New Roman" w:hAnsi="Times New Roman" w:cs="Times New Roman"/>
              </w:rPr>
              <w:t>4</w:t>
            </w:r>
            <w:r w:rsidRPr="00CD74AF">
              <w:rPr>
                <w:rFonts w:ascii="Times New Roman" w:hAnsi="Times New Roman" w:cs="Times New Roman"/>
              </w:rPr>
              <w:t xml:space="preserve"> единицы;</w:t>
            </w:r>
          </w:p>
          <w:p w14:paraId="2E54805A" w14:textId="77777777" w:rsidR="005B09F0" w:rsidRPr="00CD74AF" w:rsidRDefault="005B09F0" w:rsidP="00B526B6">
            <w:pPr>
              <w:ind w:firstLine="709"/>
              <w:jc w:val="both"/>
              <w:rPr>
                <w:rFonts w:ascii="Times New Roman" w:hAnsi="Times New Roman" w:cs="Times New Roman"/>
              </w:rPr>
            </w:pPr>
            <w:r>
              <w:rPr>
                <w:rFonts w:ascii="Times New Roman" w:hAnsi="Times New Roman" w:cs="Times New Roman"/>
              </w:rPr>
              <w:t xml:space="preserve">приобретено контейнеров для сбора ТКО - </w:t>
            </w:r>
            <w:r w:rsidRPr="00422A40">
              <w:rPr>
                <w:rFonts w:ascii="Times New Roman" w:hAnsi="Times New Roman" w:cs="Times New Roman"/>
              </w:rPr>
              <w:t>25 единиц;</w:t>
            </w:r>
          </w:p>
          <w:p w14:paraId="7ACCC440" w14:textId="77777777" w:rsidR="005B09F0" w:rsidRDefault="005B09F0" w:rsidP="00B526B6">
            <w:pPr>
              <w:ind w:firstLine="709"/>
              <w:jc w:val="both"/>
              <w:rPr>
                <w:rFonts w:ascii="Times New Roman" w:hAnsi="Times New Roman" w:cs="Times New Roman"/>
              </w:rPr>
            </w:pPr>
            <w:r w:rsidRPr="00CD74AF">
              <w:rPr>
                <w:rFonts w:ascii="Times New Roman" w:hAnsi="Times New Roman" w:cs="Times New Roman"/>
              </w:rPr>
              <w:t xml:space="preserve">проведено мероприятий по борьбе с борщевиком Сосновского – </w:t>
            </w:r>
            <w:r>
              <w:rPr>
                <w:rFonts w:ascii="Times New Roman" w:hAnsi="Times New Roman" w:cs="Times New Roman"/>
              </w:rPr>
              <w:t>5</w:t>
            </w:r>
            <w:r w:rsidRPr="00CD74AF">
              <w:rPr>
                <w:rFonts w:ascii="Times New Roman" w:hAnsi="Times New Roman" w:cs="Times New Roman"/>
              </w:rPr>
              <w:t xml:space="preserve"> мероприяти</w:t>
            </w:r>
            <w:r>
              <w:rPr>
                <w:rFonts w:ascii="Times New Roman" w:hAnsi="Times New Roman" w:cs="Times New Roman"/>
              </w:rPr>
              <w:t>й;</w:t>
            </w:r>
          </w:p>
          <w:p w14:paraId="1C91B700" w14:textId="77777777" w:rsidR="005B09F0" w:rsidRPr="00CD74AF" w:rsidRDefault="005B09F0" w:rsidP="00B526B6">
            <w:pPr>
              <w:ind w:firstLine="709"/>
              <w:jc w:val="both"/>
              <w:rPr>
                <w:rFonts w:ascii="Times New Roman" w:hAnsi="Times New Roman" w:cs="Times New Roman"/>
                <w:color w:val="FF0000"/>
              </w:rPr>
            </w:pPr>
            <w:r>
              <w:rPr>
                <w:rFonts w:ascii="Times New Roman" w:hAnsi="Times New Roman" w:cs="Times New Roman"/>
              </w:rPr>
              <w:t>исполнение судебного решения об оценке ущерба от ГТС – 1 мероприятие.</w:t>
            </w:r>
          </w:p>
        </w:tc>
      </w:tr>
    </w:tbl>
    <w:p w14:paraId="5DFCC28A" w14:textId="77777777" w:rsidR="007C07A0" w:rsidRDefault="007C07A0">
      <w:pPr>
        <w:ind w:left="709"/>
        <w:jc w:val="center"/>
        <w:rPr>
          <w:rStyle w:val="11"/>
          <w:rFonts w:ascii="Times New Roman" w:hAnsi="Times New Roman" w:cs="Times New Roman"/>
          <w:b/>
          <w:bCs/>
          <w:sz w:val="28"/>
          <w:szCs w:val="28"/>
          <w:lang w:eastAsia="ru-RU"/>
        </w:rPr>
      </w:pPr>
    </w:p>
    <w:p w14:paraId="44C0214B" w14:textId="77777777" w:rsidR="00924062" w:rsidRPr="00815211" w:rsidRDefault="00924062" w:rsidP="00710E72">
      <w:pPr>
        <w:pStyle w:val="a0"/>
        <w:spacing w:after="0"/>
        <w:ind w:firstLine="709"/>
        <w:jc w:val="both"/>
        <w:rPr>
          <w:rStyle w:val="11"/>
          <w:rFonts w:ascii="Times New Roman" w:eastAsia="Times New Roman" w:hAnsi="Times New Roman" w:cs="Times New Roman"/>
        </w:rPr>
      </w:pPr>
    </w:p>
    <w:p w14:paraId="19CA0913" w14:textId="77777777" w:rsidR="002F4966" w:rsidRPr="002F4966" w:rsidRDefault="00B371F7" w:rsidP="00B371F7">
      <w:pPr>
        <w:ind w:firstLine="720"/>
        <w:jc w:val="both"/>
        <w:rPr>
          <w:rFonts w:ascii="Times New Roman" w:hAnsi="Times New Roman" w:cs="Times New Roman"/>
          <w:sz w:val="28"/>
          <w:szCs w:val="28"/>
        </w:rPr>
      </w:pPr>
      <w:r w:rsidRPr="00B371F7">
        <w:rPr>
          <w:rFonts w:ascii="Times New Roman" w:hAnsi="Times New Roman" w:cs="Times New Roman"/>
          <w:sz w:val="28"/>
          <w:szCs w:val="28"/>
        </w:rPr>
        <w:lastRenderedPageBreak/>
        <w:t>2. В разделе «Приоритеты муниципальной политики в сфере реализации муниципальной программы, цели, задачи, целевые показатели эффективности реализации муниципальной программы, описание ожидаемых конечных результатов реализации муниципальной программы, сроков и этапов реализации муниципальной программы»</w:t>
      </w:r>
      <w:r>
        <w:rPr>
          <w:rFonts w:ascii="Times New Roman" w:hAnsi="Times New Roman" w:cs="Times New Roman"/>
          <w:sz w:val="28"/>
          <w:szCs w:val="28"/>
        </w:rPr>
        <w:t xml:space="preserve"> абзац «В результате реализации Программы к концу 2027 года» изложить в новой редакции:</w:t>
      </w:r>
    </w:p>
    <w:p w14:paraId="76CAD4AC" w14:textId="77777777" w:rsidR="00924062" w:rsidRDefault="00B371F7" w:rsidP="00924062">
      <w:pPr>
        <w:ind w:firstLine="720"/>
        <w:jc w:val="both"/>
        <w:rPr>
          <w:rFonts w:ascii="Times New Roman" w:hAnsi="Times New Roman" w:cs="Times New Roman"/>
          <w:sz w:val="28"/>
          <w:szCs w:val="28"/>
        </w:rPr>
      </w:pPr>
      <w:r>
        <w:rPr>
          <w:rFonts w:ascii="Times New Roman" w:hAnsi="Times New Roman" w:cs="Times New Roman"/>
          <w:sz w:val="28"/>
          <w:szCs w:val="28"/>
        </w:rPr>
        <w:t>«</w:t>
      </w:r>
      <w:r w:rsidR="00924062">
        <w:rPr>
          <w:rFonts w:ascii="Times New Roman" w:hAnsi="Times New Roman" w:cs="Times New Roman"/>
          <w:sz w:val="28"/>
          <w:szCs w:val="28"/>
        </w:rPr>
        <w:t>В результате реализации Программы к концу 202</w:t>
      </w:r>
      <w:r w:rsidR="005238F7">
        <w:rPr>
          <w:rFonts w:ascii="Times New Roman" w:hAnsi="Times New Roman" w:cs="Times New Roman"/>
          <w:sz w:val="28"/>
          <w:szCs w:val="28"/>
        </w:rPr>
        <w:t>7</w:t>
      </w:r>
      <w:r w:rsidR="00924062">
        <w:rPr>
          <w:rFonts w:ascii="Times New Roman" w:hAnsi="Times New Roman" w:cs="Times New Roman"/>
          <w:sz w:val="28"/>
          <w:szCs w:val="28"/>
        </w:rPr>
        <w:t xml:space="preserve"> года:</w:t>
      </w:r>
    </w:p>
    <w:p w14:paraId="5E4DC238" w14:textId="77777777" w:rsidR="005238F7" w:rsidRPr="005238F7" w:rsidRDefault="005238F7" w:rsidP="005238F7">
      <w:pPr>
        <w:ind w:firstLine="720"/>
        <w:jc w:val="both"/>
        <w:rPr>
          <w:rFonts w:ascii="Times New Roman" w:hAnsi="Times New Roman" w:cs="Times New Roman"/>
          <w:sz w:val="28"/>
          <w:szCs w:val="28"/>
        </w:rPr>
      </w:pPr>
      <w:r w:rsidRPr="005238F7">
        <w:rPr>
          <w:rFonts w:ascii="Times New Roman" w:hAnsi="Times New Roman" w:cs="Times New Roman"/>
          <w:sz w:val="28"/>
          <w:szCs w:val="28"/>
        </w:rPr>
        <w:t>количество проведённых мероприятий, обеспечивающих экологическое просвещение населения в сфере обращения с отходами, составит 35 мероприятий;</w:t>
      </w:r>
    </w:p>
    <w:p w14:paraId="6820C25F" w14:textId="77777777" w:rsidR="005238F7" w:rsidRPr="005238F7" w:rsidRDefault="005238F7" w:rsidP="005238F7">
      <w:pPr>
        <w:ind w:firstLine="720"/>
        <w:jc w:val="both"/>
        <w:rPr>
          <w:rFonts w:ascii="Times New Roman" w:hAnsi="Times New Roman" w:cs="Times New Roman"/>
          <w:sz w:val="28"/>
          <w:szCs w:val="28"/>
        </w:rPr>
      </w:pPr>
      <w:r w:rsidRPr="005238F7">
        <w:rPr>
          <w:rFonts w:ascii="Times New Roman" w:hAnsi="Times New Roman" w:cs="Times New Roman"/>
          <w:sz w:val="28"/>
          <w:szCs w:val="28"/>
        </w:rPr>
        <w:t>количество мероприятий по повышению уровня экологической культуры и экологического образования населения составит 24 мероприятий;</w:t>
      </w:r>
    </w:p>
    <w:p w14:paraId="4BCDA328" w14:textId="77777777" w:rsidR="005238F7" w:rsidRPr="005238F7" w:rsidRDefault="005238F7" w:rsidP="005238F7">
      <w:pPr>
        <w:ind w:firstLine="720"/>
        <w:jc w:val="both"/>
        <w:rPr>
          <w:rFonts w:ascii="Times New Roman" w:hAnsi="Times New Roman" w:cs="Times New Roman"/>
          <w:sz w:val="28"/>
          <w:szCs w:val="28"/>
        </w:rPr>
      </w:pPr>
      <w:r w:rsidRPr="005238F7">
        <w:rPr>
          <w:rFonts w:ascii="Times New Roman" w:hAnsi="Times New Roman" w:cs="Times New Roman"/>
          <w:sz w:val="28"/>
          <w:szCs w:val="28"/>
        </w:rPr>
        <w:t>количество населения, принявшего участие в мероприятиях по экологическому образованию и просвещению, составит 887 человек;</w:t>
      </w:r>
    </w:p>
    <w:p w14:paraId="2AF91DE8" w14:textId="77777777" w:rsidR="005238F7" w:rsidRPr="005238F7" w:rsidRDefault="005238F7" w:rsidP="005238F7">
      <w:pPr>
        <w:ind w:firstLine="720"/>
        <w:jc w:val="both"/>
        <w:rPr>
          <w:rFonts w:ascii="Times New Roman" w:hAnsi="Times New Roman" w:cs="Times New Roman"/>
          <w:sz w:val="28"/>
          <w:szCs w:val="28"/>
        </w:rPr>
      </w:pPr>
      <w:r w:rsidRPr="005238F7">
        <w:rPr>
          <w:rFonts w:ascii="Times New Roman" w:hAnsi="Times New Roman" w:cs="Times New Roman"/>
          <w:sz w:val="28"/>
          <w:szCs w:val="28"/>
        </w:rPr>
        <w:t>количество мероприятий по благоустройству земельных участков составит – 595 мероприятий;</w:t>
      </w:r>
    </w:p>
    <w:p w14:paraId="31FD2818" w14:textId="77777777" w:rsidR="005238F7" w:rsidRPr="00AC1D20" w:rsidRDefault="005238F7" w:rsidP="005238F7">
      <w:pPr>
        <w:ind w:firstLine="720"/>
        <w:jc w:val="both"/>
        <w:rPr>
          <w:rFonts w:ascii="Times New Roman" w:hAnsi="Times New Roman" w:cs="Times New Roman"/>
          <w:sz w:val="28"/>
          <w:szCs w:val="28"/>
        </w:rPr>
      </w:pPr>
      <w:r w:rsidRPr="00AC1D20">
        <w:rPr>
          <w:rFonts w:ascii="Times New Roman" w:hAnsi="Times New Roman" w:cs="Times New Roman"/>
          <w:sz w:val="28"/>
          <w:szCs w:val="28"/>
        </w:rPr>
        <w:t xml:space="preserve">количество закрытых (в том числе ликвидированных или рекультивированных) свалок бытовых (коммунальных) отходов составит </w:t>
      </w:r>
      <w:r w:rsidR="00BD4DD9" w:rsidRPr="00662926">
        <w:rPr>
          <w:rFonts w:ascii="Times New Roman" w:hAnsi="Times New Roman" w:cs="Times New Roman"/>
          <w:color w:val="2E74B5" w:themeColor="accent1" w:themeShade="BF"/>
          <w:sz w:val="28"/>
          <w:szCs w:val="28"/>
        </w:rPr>
        <w:t>9</w:t>
      </w:r>
      <w:r w:rsidRPr="00AC1D20">
        <w:rPr>
          <w:rFonts w:ascii="Times New Roman" w:hAnsi="Times New Roman" w:cs="Times New Roman"/>
          <w:sz w:val="28"/>
          <w:szCs w:val="28"/>
        </w:rPr>
        <w:t xml:space="preserve"> единиц;</w:t>
      </w:r>
    </w:p>
    <w:p w14:paraId="57F80040" w14:textId="77777777" w:rsidR="005238F7" w:rsidRPr="00AC1D20" w:rsidRDefault="005238F7" w:rsidP="005238F7">
      <w:pPr>
        <w:ind w:firstLine="720"/>
        <w:jc w:val="both"/>
        <w:rPr>
          <w:rFonts w:ascii="Times New Roman" w:hAnsi="Times New Roman" w:cs="Times New Roman"/>
          <w:sz w:val="28"/>
          <w:szCs w:val="28"/>
        </w:rPr>
      </w:pPr>
      <w:r w:rsidRPr="00AC1D20">
        <w:rPr>
          <w:rFonts w:ascii="Times New Roman" w:hAnsi="Times New Roman" w:cs="Times New Roman"/>
          <w:sz w:val="28"/>
          <w:szCs w:val="28"/>
        </w:rPr>
        <w:t>сокращение численности волков на 5 особей;</w:t>
      </w:r>
    </w:p>
    <w:p w14:paraId="602E87CA" w14:textId="77777777" w:rsidR="005238F7" w:rsidRPr="00AC1D20" w:rsidRDefault="005238F7" w:rsidP="005238F7">
      <w:pPr>
        <w:ind w:firstLine="720"/>
        <w:jc w:val="both"/>
        <w:rPr>
          <w:rFonts w:ascii="Times New Roman" w:hAnsi="Times New Roman" w:cs="Times New Roman"/>
          <w:sz w:val="28"/>
          <w:szCs w:val="26"/>
        </w:rPr>
      </w:pPr>
      <w:r w:rsidRPr="00AC1D20">
        <w:rPr>
          <w:rFonts w:ascii="Times New Roman" w:hAnsi="Times New Roman" w:cs="Times New Roman"/>
          <w:sz w:val="28"/>
          <w:szCs w:val="26"/>
        </w:rPr>
        <w:t>разработано сметной документации на ликвидацию несанкционированной свалки – 4 единицы;</w:t>
      </w:r>
    </w:p>
    <w:p w14:paraId="741C49D7" w14:textId="77777777" w:rsidR="005238F7" w:rsidRDefault="005238F7" w:rsidP="005238F7">
      <w:pPr>
        <w:ind w:firstLine="720"/>
        <w:jc w:val="both"/>
        <w:rPr>
          <w:rFonts w:ascii="Times New Roman" w:hAnsi="Times New Roman" w:cs="Times New Roman"/>
          <w:sz w:val="28"/>
          <w:szCs w:val="28"/>
        </w:rPr>
      </w:pPr>
      <w:r w:rsidRPr="00AC1D20">
        <w:rPr>
          <w:rFonts w:ascii="Times New Roman" w:hAnsi="Times New Roman" w:cs="Times New Roman"/>
          <w:sz w:val="28"/>
          <w:szCs w:val="28"/>
        </w:rPr>
        <w:t>разработано проектно-сметной документации на рекультивацию полигона ТБО пгт Лебяжье Кировской области – 1 единица;</w:t>
      </w:r>
    </w:p>
    <w:p w14:paraId="7C49A7CD" w14:textId="77777777" w:rsidR="005238F7" w:rsidRDefault="005238F7" w:rsidP="005238F7">
      <w:pPr>
        <w:ind w:firstLine="720"/>
        <w:jc w:val="both"/>
        <w:rPr>
          <w:rFonts w:ascii="Times New Roman" w:hAnsi="Times New Roman" w:cs="Times New Roman"/>
          <w:sz w:val="28"/>
          <w:szCs w:val="28"/>
        </w:rPr>
      </w:pPr>
      <w:r>
        <w:rPr>
          <w:rFonts w:ascii="Times New Roman" w:hAnsi="Times New Roman" w:cs="Times New Roman"/>
          <w:sz w:val="28"/>
          <w:szCs w:val="28"/>
        </w:rPr>
        <w:t>рекультивировано полигонов Т</w:t>
      </w:r>
      <w:r w:rsidR="00830AAF">
        <w:rPr>
          <w:rFonts w:ascii="Times New Roman" w:hAnsi="Times New Roman" w:cs="Times New Roman"/>
          <w:sz w:val="28"/>
          <w:szCs w:val="28"/>
        </w:rPr>
        <w:t>К</w:t>
      </w:r>
      <w:r>
        <w:rPr>
          <w:rFonts w:ascii="Times New Roman" w:hAnsi="Times New Roman" w:cs="Times New Roman"/>
          <w:sz w:val="28"/>
          <w:szCs w:val="28"/>
        </w:rPr>
        <w:t>О – 1 единица;</w:t>
      </w:r>
    </w:p>
    <w:p w14:paraId="30B7567D" w14:textId="77777777" w:rsidR="005238F7" w:rsidRDefault="005B09F0" w:rsidP="005238F7">
      <w:pPr>
        <w:ind w:firstLine="720"/>
        <w:jc w:val="both"/>
        <w:rPr>
          <w:rFonts w:ascii="Times New Roman" w:hAnsi="Times New Roman" w:cs="Times New Roman"/>
          <w:sz w:val="28"/>
          <w:szCs w:val="28"/>
        </w:rPr>
      </w:pPr>
      <w:r>
        <w:rPr>
          <w:rFonts w:ascii="Times New Roman" w:hAnsi="Times New Roman" w:cs="Times New Roman"/>
          <w:sz w:val="28"/>
          <w:szCs w:val="28"/>
        </w:rPr>
        <w:t>создано мест (площадок) накопления твёрдых коммунальных отходов – 24 единицы</w:t>
      </w:r>
      <w:r w:rsidR="005238F7">
        <w:rPr>
          <w:rFonts w:ascii="Times New Roman" w:hAnsi="Times New Roman" w:cs="Times New Roman"/>
          <w:sz w:val="28"/>
          <w:szCs w:val="28"/>
        </w:rPr>
        <w:t>;</w:t>
      </w:r>
    </w:p>
    <w:p w14:paraId="047DCC5C" w14:textId="77777777" w:rsidR="005238F7" w:rsidRPr="00AC1D20" w:rsidRDefault="005238F7" w:rsidP="005238F7">
      <w:pPr>
        <w:ind w:firstLine="720"/>
        <w:jc w:val="both"/>
        <w:rPr>
          <w:rFonts w:ascii="Times New Roman" w:hAnsi="Times New Roman" w:cs="Times New Roman"/>
          <w:sz w:val="28"/>
          <w:szCs w:val="28"/>
        </w:rPr>
      </w:pPr>
      <w:r w:rsidRPr="007A6025">
        <w:rPr>
          <w:rFonts w:ascii="Times New Roman" w:hAnsi="Times New Roman" w:cs="Times New Roman"/>
          <w:sz w:val="28"/>
          <w:szCs w:val="28"/>
        </w:rPr>
        <w:t>приобретено контейнеров для сбора Т</w:t>
      </w:r>
      <w:r w:rsidR="00830AAF">
        <w:rPr>
          <w:rFonts w:ascii="Times New Roman" w:hAnsi="Times New Roman" w:cs="Times New Roman"/>
          <w:sz w:val="28"/>
          <w:szCs w:val="28"/>
        </w:rPr>
        <w:t>К</w:t>
      </w:r>
      <w:r w:rsidRPr="007A6025">
        <w:rPr>
          <w:rFonts w:ascii="Times New Roman" w:hAnsi="Times New Roman" w:cs="Times New Roman"/>
          <w:sz w:val="28"/>
          <w:szCs w:val="28"/>
        </w:rPr>
        <w:t xml:space="preserve">О - </w:t>
      </w:r>
      <w:r w:rsidRPr="00422A40">
        <w:rPr>
          <w:rFonts w:ascii="Times New Roman" w:hAnsi="Times New Roman" w:cs="Times New Roman"/>
          <w:sz w:val="28"/>
          <w:szCs w:val="28"/>
        </w:rPr>
        <w:t>25 единиц</w:t>
      </w:r>
      <w:r>
        <w:rPr>
          <w:rFonts w:ascii="Times New Roman" w:hAnsi="Times New Roman" w:cs="Times New Roman"/>
          <w:sz w:val="28"/>
          <w:szCs w:val="28"/>
        </w:rPr>
        <w:t>;</w:t>
      </w:r>
    </w:p>
    <w:p w14:paraId="69159BD1" w14:textId="77777777" w:rsidR="005238F7" w:rsidRDefault="005238F7" w:rsidP="005238F7">
      <w:pPr>
        <w:ind w:firstLine="720"/>
        <w:jc w:val="both"/>
        <w:rPr>
          <w:rFonts w:ascii="Times New Roman" w:hAnsi="Times New Roman" w:cs="Times New Roman"/>
          <w:sz w:val="28"/>
          <w:szCs w:val="28"/>
        </w:rPr>
      </w:pPr>
      <w:r w:rsidRPr="00AC1D20">
        <w:rPr>
          <w:rFonts w:ascii="Times New Roman" w:hAnsi="Times New Roman" w:cs="Times New Roman"/>
          <w:sz w:val="28"/>
          <w:szCs w:val="28"/>
        </w:rPr>
        <w:t xml:space="preserve">проведено мероприятий по борьбе с борщевиком Сосновского – </w:t>
      </w:r>
      <w:r>
        <w:rPr>
          <w:rFonts w:ascii="Times New Roman" w:hAnsi="Times New Roman" w:cs="Times New Roman"/>
          <w:sz w:val="28"/>
          <w:szCs w:val="28"/>
        </w:rPr>
        <w:t>5</w:t>
      </w:r>
      <w:r w:rsidRPr="00AC1D20">
        <w:rPr>
          <w:rFonts w:ascii="Times New Roman" w:hAnsi="Times New Roman" w:cs="Times New Roman"/>
          <w:sz w:val="28"/>
          <w:szCs w:val="28"/>
        </w:rPr>
        <w:t xml:space="preserve"> мероприяти</w:t>
      </w:r>
      <w:r>
        <w:rPr>
          <w:rFonts w:ascii="Times New Roman" w:hAnsi="Times New Roman" w:cs="Times New Roman"/>
          <w:sz w:val="28"/>
          <w:szCs w:val="28"/>
        </w:rPr>
        <w:t>й;</w:t>
      </w:r>
    </w:p>
    <w:p w14:paraId="7D079C2E" w14:textId="77777777" w:rsidR="001A29DE" w:rsidRDefault="005238F7" w:rsidP="00B371F7">
      <w:pPr>
        <w:ind w:firstLine="720"/>
        <w:jc w:val="both"/>
        <w:rPr>
          <w:rFonts w:ascii="Times New Roman" w:hAnsi="Times New Roman" w:cs="Times New Roman"/>
          <w:sz w:val="28"/>
          <w:szCs w:val="28"/>
        </w:rPr>
      </w:pPr>
      <w:r w:rsidRPr="001516CF">
        <w:rPr>
          <w:rFonts w:ascii="Times New Roman" w:hAnsi="Times New Roman" w:cs="Times New Roman"/>
          <w:sz w:val="28"/>
          <w:szCs w:val="28"/>
        </w:rPr>
        <w:t>исполнение судебного решения об оценке ущерба от ГТС</w:t>
      </w:r>
      <w:r>
        <w:rPr>
          <w:rFonts w:ascii="Times New Roman" w:hAnsi="Times New Roman" w:cs="Times New Roman"/>
          <w:sz w:val="28"/>
          <w:szCs w:val="28"/>
        </w:rPr>
        <w:t xml:space="preserve"> – 1 мероприятие.</w:t>
      </w:r>
      <w:r w:rsidR="00B371F7">
        <w:rPr>
          <w:rFonts w:ascii="Times New Roman" w:hAnsi="Times New Roman" w:cs="Times New Roman"/>
          <w:sz w:val="28"/>
          <w:szCs w:val="28"/>
        </w:rPr>
        <w:t>»</w:t>
      </w:r>
    </w:p>
    <w:p w14:paraId="27FF8933" w14:textId="77777777" w:rsidR="00B371F7" w:rsidRDefault="00B371F7" w:rsidP="00B371F7">
      <w:pPr>
        <w:ind w:firstLine="720"/>
        <w:jc w:val="both"/>
        <w:rPr>
          <w:rFonts w:ascii="Times New Roman" w:hAnsi="Times New Roman" w:cs="Times New Roman"/>
          <w:sz w:val="28"/>
          <w:szCs w:val="28"/>
        </w:rPr>
      </w:pPr>
    </w:p>
    <w:p w14:paraId="113F2001" w14:textId="77777777" w:rsidR="006669D3" w:rsidRDefault="006669D3">
      <w:pPr>
        <w:pStyle w:val="ConsPlusNormal0"/>
        <w:ind w:firstLine="0"/>
        <w:outlineLvl w:val="1"/>
        <w:rPr>
          <w:rFonts w:ascii="Times New Roman" w:hAnsi="Times New Roman" w:cs="Times New Roman"/>
          <w:sz w:val="28"/>
          <w:szCs w:val="28"/>
        </w:rPr>
        <w:sectPr w:rsidR="006669D3">
          <w:pgSz w:w="11906" w:h="16838"/>
          <w:pgMar w:top="1134" w:right="1134" w:bottom="1134" w:left="1134" w:header="720" w:footer="720" w:gutter="0"/>
          <w:cols w:space="720"/>
          <w:docGrid w:linePitch="360"/>
        </w:sectPr>
      </w:pPr>
    </w:p>
    <w:p w14:paraId="3DBB7BDD" w14:textId="77777777" w:rsidR="006344A2" w:rsidRDefault="00C92C5F" w:rsidP="006344A2">
      <w:pPr>
        <w:suppressAutoHyphens w:val="0"/>
        <w:ind w:firstLine="709"/>
        <w:rPr>
          <w:rFonts w:ascii="Times New Roman" w:hAnsi="Times New Roman" w:cs="Times New Roman"/>
          <w:sz w:val="26"/>
          <w:szCs w:val="26"/>
        </w:rPr>
      </w:pPr>
      <w:r>
        <w:rPr>
          <w:rFonts w:ascii="Times New Roman" w:hAnsi="Times New Roman" w:cs="Times New Roman"/>
        </w:rPr>
        <w:lastRenderedPageBreak/>
        <w:t>3</w:t>
      </w:r>
      <w:r w:rsidR="006344A2">
        <w:rPr>
          <w:rFonts w:ascii="Times New Roman" w:hAnsi="Times New Roman" w:cs="Times New Roman"/>
        </w:rPr>
        <w:t xml:space="preserve">. </w:t>
      </w:r>
      <w:r w:rsidR="006344A2" w:rsidRPr="00BD1A1B">
        <w:rPr>
          <w:rFonts w:ascii="Times New Roman" w:hAnsi="Times New Roman" w:cs="Times New Roman"/>
          <w:sz w:val="26"/>
          <w:szCs w:val="26"/>
        </w:rPr>
        <w:t xml:space="preserve">Приложение № </w:t>
      </w:r>
      <w:r w:rsidR="006344A2">
        <w:rPr>
          <w:rFonts w:ascii="Times New Roman" w:hAnsi="Times New Roman" w:cs="Times New Roman"/>
          <w:sz w:val="26"/>
          <w:szCs w:val="26"/>
        </w:rPr>
        <w:t>1</w:t>
      </w:r>
      <w:r w:rsidR="006344A2" w:rsidRPr="00BD1A1B">
        <w:rPr>
          <w:rFonts w:ascii="Times New Roman" w:hAnsi="Times New Roman" w:cs="Times New Roman"/>
          <w:sz w:val="26"/>
          <w:szCs w:val="26"/>
        </w:rPr>
        <w:t xml:space="preserve"> к муниципальной программе «</w:t>
      </w:r>
      <w:r w:rsidR="006344A2">
        <w:rPr>
          <w:rFonts w:ascii="Times New Roman" w:hAnsi="Times New Roman" w:cs="Times New Roman"/>
          <w:sz w:val="26"/>
          <w:szCs w:val="26"/>
        </w:rPr>
        <w:t>Сведения о показателях эффективности реализации муниципальной программы</w:t>
      </w:r>
      <w:r w:rsidR="006344A2" w:rsidRPr="00BD1A1B">
        <w:rPr>
          <w:rFonts w:ascii="Times New Roman" w:hAnsi="Times New Roman" w:cs="Times New Roman"/>
          <w:sz w:val="26"/>
          <w:szCs w:val="26"/>
        </w:rPr>
        <w:t>» изложить в новой редакции следующего содержания:</w:t>
      </w:r>
    </w:p>
    <w:p w14:paraId="5C8B9B49" w14:textId="77777777" w:rsidR="006344A2" w:rsidRDefault="006344A2">
      <w:pPr>
        <w:pStyle w:val="ConsPlusNormal0"/>
        <w:ind w:left="11340" w:firstLine="0"/>
        <w:outlineLvl w:val="1"/>
        <w:rPr>
          <w:rFonts w:ascii="Times New Roman" w:hAnsi="Times New Roman" w:cs="Times New Roman"/>
          <w:sz w:val="24"/>
          <w:szCs w:val="24"/>
        </w:rPr>
      </w:pPr>
    </w:p>
    <w:p w14:paraId="72D11CBA" w14:textId="77777777" w:rsidR="006669D3" w:rsidRDefault="003B1D90">
      <w:pPr>
        <w:pStyle w:val="ConsPlusNormal0"/>
        <w:ind w:left="11340" w:firstLine="0"/>
        <w:outlineLvl w:val="1"/>
        <w:rPr>
          <w:rFonts w:ascii="Times New Roman" w:hAnsi="Times New Roman" w:cs="Times New Roman"/>
          <w:sz w:val="24"/>
          <w:szCs w:val="24"/>
        </w:rPr>
      </w:pPr>
      <w:r>
        <w:rPr>
          <w:rFonts w:ascii="Times New Roman" w:hAnsi="Times New Roman" w:cs="Times New Roman"/>
          <w:sz w:val="24"/>
          <w:szCs w:val="24"/>
        </w:rPr>
        <w:t>Приложение №1</w:t>
      </w:r>
    </w:p>
    <w:p w14:paraId="5B480A46" w14:textId="77777777" w:rsidR="006669D3" w:rsidRDefault="003B1D90">
      <w:pPr>
        <w:pStyle w:val="ConsPlusNormal0"/>
        <w:ind w:left="11340" w:firstLine="0"/>
        <w:rPr>
          <w:rFonts w:ascii="Times New Roman" w:hAnsi="Times New Roman" w:cs="Times New Roman"/>
          <w:sz w:val="24"/>
          <w:szCs w:val="24"/>
        </w:rPr>
      </w:pPr>
      <w:r>
        <w:rPr>
          <w:rFonts w:ascii="Times New Roman" w:hAnsi="Times New Roman" w:cs="Times New Roman"/>
          <w:sz w:val="24"/>
          <w:szCs w:val="24"/>
        </w:rPr>
        <w:t>к муниципальной программе</w:t>
      </w:r>
    </w:p>
    <w:p w14:paraId="75BEFF43" w14:textId="77777777" w:rsidR="006669D3" w:rsidRPr="005933E3" w:rsidRDefault="006669D3">
      <w:pPr>
        <w:pStyle w:val="ConsPlusNormal0"/>
        <w:ind w:firstLine="0"/>
        <w:jc w:val="both"/>
        <w:rPr>
          <w:rFonts w:ascii="Times New Roman" w:hAnsi="Times New Roman" w:cs="Times New Roman"/>
          <w:szCs w:val="24"/>
        </w:rPr>
      </w:pPr>
    </w:p>
    <w:p w14:paraId="3B539365" w14:textId="77777777" w:rsidR="006669D3" w:rsidRDefault="003B1D90">
      <w:pPr>
        <w:pStyle w:val="ConsPlusNormal0"/>
        <w:jc w:val="center"/>
        <w:outlineLvl w:val="2"/>
        <w:rPr>
          <w:rFonts w:ascii="Times New Roman" w:hAnsi="Times New Roman" w:cs="Times New Roman"/>
          <w:b/>
          <w:bCs/>
          <w:sz w:val="28"/>
          <w:szCs w:val="28"/>
        </w:rPr>
      </w:pPr>
      <w:bookmarkStart w:id="0" w:name="Par545"/>
      <w:bookmarkEnd w:id="0"/>
      <w:r>
        <w:rPr>
          <w:rFonts w:ascii="Times New Roman" w:hAnsi="Times New Roman" w:cs="Times New Roman"/>
          <w:b/>
          <w:bCs/>
          <w:sz w:val="28"/>
          <w:szCs w:val="28"/>
        </w:rPr>
        <w:t>Сведения о целевых показателях эффективности реализации</w:t>
      </w:r>
    </w:p>
    <w:p w14:paraId="104A4C75" w14:textId="77777777" w:rsidR="006669D3" w:rsidRDefault="003B1D90">
      <w:pPr>
        <w:pStyle w:val="ConsPlusNormal0"/>
        <w:jc w:val="center"/>
        <w:rPr>
          <w:rFonts w:ascii="Times New Roman" w:hAnsi="Times New Roman" w:cs="Times New Roman"/>
          <w:b/>
          <w:bCs/>
          <w:sz w:val="28"/>
          <w:szCs w:val="28"/>
        </w:rPr>
      </w:pPr>
      <w:r>
        <w:rPr>
          <w:rFonts w:ascii="Times New Roman" w:hAnsi="Times New Roman" w:cs="Times New Roman"/>
          <w:b/>
          <w:bCs/>
          <w:sz w:val="28"/>
          <w:szCs w:val="28"/>
        </w:rPr>
        <w:t>муниципальной программы</w:t>
      </w:r>
    </w:p>
    <w:p w14:paraId="0D63D1EA" w14:textId="77777777" w:rsidR="006669D3" w:rsidRPr="005933E3" w:rsidRDefault="006669D3">
      <w:pPr>
        <w:pStyle w:val="ConsPlusNormal0"/>
        <w:rPr>
          <w:rFonts w:ascii="Times New Roman" w:hAnsi="Times New Roman" w:cs="Times New Roman"/>
          <w:bCs/>
          <w:szCs w:val="24"/>
        </w:rPr>
      </w:pPr>
    </w:p>
    <w:tbl>
      <w:tblPr>
        <w:tblW w:w="14161" w:type="dxa"/>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811"/>
        <w:gridCol w:w="3721"/>
        <w:gridCol w:w="1549"/>
        <w:gridCol w:w="851"/>
        <w:gridCol w:w="850"/>
        <w:gridCol w:w="851"/>
        <w:gridCol w:w="850"/>
        <w:gridCol w:w="851"/>
        <w:gridCol w:w="992"/>
        <w:gridCol w:w="850"/>
        <w:gridCol w:w="1985"/>
      </w:tblGrid>
      <w:tr w:rsidR="00C926B1" w:rsidRPr="00A12D34" w14:paraId="3351A33A" w14:textId="77777777" w:rsidTr="001D3617">
        <w:trPr>
          <w:trHeight w:val="400"/>
          <w:tblCellSpacing w:w="5" w:type="nil"/>
          <w:jc w:val="center"/>
        </w:trPr>
        <w:tc>
          <w:tcPr>
            <w:tcW w:w="811" w:type="dxa"/>
            <w:vMerge w:val="restart"/>
          </w:tcPr>
          <w:p w14:paraId="4978B455"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N</w:t>
            </w:r>
          </w:p>
          <w:p w14:paraId="36AAEECE"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п/п</w:t>
            </w:r>
          </w:p>
        </w:tc>
        <w:tc>
          <w:tcPr>
            <w:tcW w:w="3721" w:type="dxa"/>
            <w:vMerge w:val="restart"/>
          </w:tcPr>
          <w:p w14:paraId="56982B14" w14:textId="77777777" w:rsidR="00C926B1" w:rsidRPr="00A12D34" w:rsidRDefault="00C926B1" w:rsidP="001D3617">
            <w:pPr>
              <w:pStyle w:val="ConsPlusCell"/>
              <w:spacing w:line="216" w:lineRule="auto"/>
              <w:jc w:val="both"/>
              <w:rPr>
                <w:rFonts w:ascii="Times New Roman" w:hAnsi="Times New Roman" w:cs="Times New Roman"/>
                <w:sz w:val="24"/>
                <w:szCs w:val="24"/>
              </w:rPr>
            </w:pPr>
            <w:r w:rsidRPr="00A12D34">
              <w:rPr>
                <w:rFonts w:ascii="Times New Roman" w:hAnsi="Times New Roman" w:cs="Times New Roman"/>
                <w:sz w:val="24"/>
                <w:szCs w:val="24"/>
              </w:rPr>
              <w:t>Наименование муниципальной</w:t>
            </w:r>
          </w:p>
          <w:p w14:paraId="26B97ABB"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программы, наименование      показателя</w:t>
            </w:r>
          </w:p>
        </w:tc>
        <w:tc>
          <w:tcPr>
            <w:tcW w:w="1549" w:type="dxa"/>
            <w:vMerge w:val="restart"/>
          </w:tcPr>
          <w:p w14:paraId="34A610F4"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 xml:space="preserve">Единица </w:t>
            </w:r>
            <w:r w:rsidRPr="00A12D34">
              <w:rPr>
                <w:rFonts w:ascii="Times New Roman" w:hAnsi="Times New Roman" w:cs="Times New Roman"/>
                <w:sz w:val="24"/>
                <w:szCs w:val="24"/>
              </w:rPr>
              <w:br/>
              <w:t>измерения</w:t>
            </w:r>
          </w:p>
        </w:tc>
        <w:tc>
          <w:tcPr>
            <w:tcW w:w="8080" w:type="dxa"/>
            <w:gridSpan w:val="8"/>
          </w:tcPr>
          <w:p w14:paraId="61E5433F" w14:textId="77777777" w:rsidR="00C926B1" w:rsidRPr="00A12D34" w:rsidRDefault="00C926B1" w:rsidP="001D3617">
            <w:pPr>
              <w:widowControl/>
              <w:suppressAutoHyphens w:val="0"/>
              <w:spacing w:line="216" w:lineRule="auto"/>
              <w:jc w:val="center"/>
              <w:rPr>
                <w:rFonts w:ascii="Times New Roman" w:hAnsi="Times New Roman" w:cs="Times New Roman"/>
              </w:rPr>
            </w:pPr>
            <w:r w:rsidRPr="00A12D34">
              <w:rPr>
                <w:rFonts w:ascii="Times New Roman" w:hAnsi="Times New Roman" w:cs="Times New Roman"/>
              </w:rPr>
              <w:t>Значение показателей эффективности</w:t>
            </w:r>
          </w:p>
        </w:tc>
      </w:tr>
      <w:tr w:rsidR="00C926B1" w:rsidRPr="00A12D34" w14:paraId="15FEE085" w14:textId="77777777" w:rsidTr="001D3617">
        <w:trPr>
          <w:trHeight w:val="603"/>
          <w:tblCellSpacing w:w="5" w:type="nil"/>
          <w:jc w:val="center"/>
        </w:trPr>
        <w:tc>
          <w:tcPr>
            <w:tcW w:w="811" w:type="dxa"/>
            <w:vMerge/>
          </w:tcPr>
          <w:p w14:paraId="5DEFABA7" w14:textId="77777777" w:rsidR="00C926B1" w:rsidRPr="00A12D34" w:rsidRDefault="00C926B1" w:rsidP="001D3617">
            <w:pPr>
              <w:pStyle w:val="ConsPlusCell"/>
              <w:spacing w:line="216" w:lineRule="auto"/>
              <w:rPr>
                <w:rFonts w:ascii="Times New Roman" w:hAnsi="Times New Roman" w:cs="Times New Roman"/>
                <w:sz w:val="24"/>
                <w:szCs w:val="24"/>
              </w:rPr>
            </w:pPr>
          </w:p>
        </w:tc>
        <w:tc>
          <w:tcPr>
            <w:tcW w:w="3721" w:type="dxa"/>
            <w:vMerge/>
          </w:tcPr>
          <w:p w14:paraId="4E991FBA" w14:textId="77777777" w:rsidR="00C926B1" w:rsidRPr="00A12D34" w:rsidRDefault="00C926B1" w:rsidP="001D3617">
            <w:pPr>
              <w:pStyle w:val="ConsPlusCell"/>
              <w:spacing w:line="216" w:lineRule="auto"/>
              <w:rPr>
                <w:rFonts w:ascii="Times New Roman" w:hAnsi="Times New Roman" w:cs="Times New Roman"/>
                <w:sz w:val="24"/>
                <w:szCs w:val="24"/>
              </w:rPr>
            </w:pPr>
          </w:p>
        </w:tc>
        <w:tc>
          <w:tcPr>
            <w:tcW w:w="1549" w:type="dxa"/>
            <w:vMerge/>
          </w:tcPr>
          <w:p w14:paraId="6362F849" w14:textId="77777777" w:rsidR="00C926B1" w:rsidRPr="00A12D34" w:rsidRDefault="00C926B1" w:rsidP="001D3617">
            <w:pPr>
              <w:pStyle w:val="ConsPlusCell"/>
              <w:spacing w:line="216" w:lineRule="auto"/>
              <w:rPr>
                <w:rFonts w:ascii="Times New Roman" w:hAnsi="Times New Roman" w:cs="Times New Roman"/>
                <w:sz w:val="24"/>
                <w:szCs w:val="24"/>
              </w:rPr>
            </w:pPr>
          </w:p>
        </w:tc>
        <w:tc>
          <w:tcPr>
            <w:tcW w:w="851" w:type="dxa"/>
          </w:tcPr>
          <w:p w14:paraId="66DC00ED" w14:textId="77777777" w:rsidR="00C926B1" w:rsidRPr="00A12D34" w:rsidRDefault="00C926B1" w:rsidP="001D3617">
            <w:pPr>
              <w:spacing w:line="216" w:lineRule="auto"/>
              <w:jc w:val="center"/>
              <w:rPr>
                <w:rFonts w:ascii="Times New Roman" w:eastAsia="Arial" w:hAnsi="Times New Roman" w:cs="Times New Roman"/>
                <w:lang w:eastAsia="ar-SA"/>
              </w:rPr>
            </w:pPr>
            <w:r w:rsidRPr="00A12D34">
              <w:rPr>
                <w:rFonts w:ascii="Times New Roman" w:eastAsia="Arial" w:hAnsi="Times New Roman" w:cs="Times New Roman"/>
                <w:lang w:eastAsia="ar-SA"/>
              </w:rPr>
              <w:t>2020 год</w:t>
            </w:r>
          </w:p>
          <w:p w14:paraId="211C8055" w14:textId="77777777" w:rsidR="00C926B1" w:rsidRPr="00A12D34" w:rsidRDefault="00C926B1" w:rsidP="001D3617">
            <w:pPr>
              <w:spacing w:line="216" w:lineRule="auto"/>
              <w:jc w:val="center"/>
              <w:rPr>
                <w:rFonts w:ascii="Times New Roman" w:eastAsia="Times New Roman" w:hAnsi="Times New Roman" w:cs="Times New Roman"/>
              </w:rPr>
            </w:pPr>
            <w:r w:rsidRPr="00A12D34">
              <w:rPr>
                <w:rFonts w:ascii="Times New Roman" w:eastAsia="Arial" w:hAnsi="Times New Roman" w:cs="Times New Roman"/>
                <w:lang w:eastAsia="ar-SA"/>
              </w:rPr>
              <w:t>Факт</w:t>
            </w:r>
          </w:p>
        </w:tc>
        <w:tc>
          <w:tcPr>
            <w:tcW w:w="850" w:type="dxa"/>
          </w:tcPr>
          <w:p w14:paraId="5D73F67F" w14:textId="77777777" w:rsidR="00C926B1" w:rsidRPr="00A12D34" w:rsidRDefault="00C926B1" w:rsidP="001D3617">
            <w:pPr>
              <w:spacing w:line="216" w:lineRule="auto"/>
              <w:jc w:val="center"/>
              <w:rPr>
                <w:rFonts w:ascii="Times New Roman" w:eastAsia="Arial" w:hAnsi="Times New Roman" w:cs="Times New Roman"/>
                <w:lang w:eastAsia="ar-SA"/>
              </w:rPr>
            </w:pPr>
            <w:r w:rsidRPr="00A12D34">
              <w:rPr>
                <w:rFonts w:ascii="Times New Roman" w:eastAsia="Arial" w:hAnsi="Times New Roman" w:cs="Times New Roman"/>
                <w:lang w:eastAsia="ar-SA"/>
              </w:rPr>
              <w:t>2021 год</w:t>
            </w:r>
          </w:p>
          <w:p w14:paraId="44C45A20" w14:textId="77777777" w:rsidR="00C926B1" w:rsidRPr="00A12D34" w:rsidRDefault="00C926B1" w:rsidP="001D3617">
            <w:pPr>
              <w:spacing w:line="216" w:lineRule="auto"/>
              <w:jc w:val="center"/>
              <w:rPr>
                <w:rFonts w:ascii="Times New Roman" w:eastAsia="Times New Roman" w:hAnsi="Times New Roman" w:cs="Times New Roman"/>
              </w:rPr>
            </w:pPr>
            <w:r w:rsidRPr="00A12D34">
              <w:rPr>
                <w:rFonts w:ascii="Times New Roman" w:eastAsia="Arial" w:hAnsi="Times New Roman" w:cs="Times New Roman"/>
                <w:lang w:eastAsia="ar-SA"/>
              </w:rPr>
              <w:t>Факт</w:t>
            </w:r>
          </w:p>
        </w:tc>
        <w:tc>
          <w:tcPr>
            <w:tcW w:w="851" w:type="dxa"/>
          </w:tcPr>
          <w:p w14:paraId="3BC25E5C" w14:textId="77777777" w:rsidR="00C926B1" w:rsidRPr="00A12D34" w:rsidRDefault="00C926B1" w:rsidP="001D3617">
            <w:pPr>
              <w:spacing w:line="216" w:lineRule="auto"/>
              <w:jc w:val="center"/>
              <w:rPr>
                <w:rFonts w:ascii="Times New Roman" w:eastAsia="Arial" w:hAnsi="Times New Roman" w:cs="Times New Roman"/>
                <w:lang w:eastAsia="ar-SA"/>
              </w:rPr>
            </w:pPr>
            <w:r w:rsidRPr="00A12D34">
              <w:rPr>
                <w:rFonts w:ascii="Times New Roman" w:eastAsia="Arial" w:hAnsi="Times New Roman" w:cs="Times New Roman"/>
                <w:lang w:eastAsia="ar-SA"/>
              </w:rPr>
              <w:t>2022 год</w:t>
            </w:r>
          </w:p>
          <w:p w14:paraId="2AAAB602" w14:textId="77777777" w:rsidR="00C926B1" w:rsidRPr="00A12D34" w:rsidRDefault="00C926B1" w:rsidP="001D3617">
            <w:pPr>
              <w:spacing w:line="216" w:lineRule="auto"/>
              <w:jc w:val="center"/>
              <w:rPr>
                <w:rFonts w:ascii="Times New Roman" w:eastAsia="Times New Roman" w:hAnsi="Times New Roman" w:cs="Times New Roman"/>
              </w:rPr>
            </w:pPr>
            <w:r w:rsidRPr="00A12D34">
              <w:rPr>
                <w:rFonts w:ascii="Times New Roman" w:eastAsia="Arial" w:hAnsi="Times New Roman" w:cs="Times New Roman"/>
                <w:lang w:eastAsia="ar-SA"/>
              </w:rPr>
              <w:t>Факт</w:t>
            </w:r>
          </w:p>
        </w:tc>
        <w:tc>
          <w:tcPr>
            <w:tcW w:w="850" w:type="dxa"/>
          </w:tcPr>
          <w:p w14:paraId="7215223F" w14:textId="77777777" w:rsidR="00C926B1" w:rsidRPr="00A12D34" w:rsidRDefault="00C926B1" w:rsidP="001D3617">
            <w:pPr>
              <w:spacing w:line="216" w:lineRule="auto"/>
              <w:jc w:val="center"/>
              <w:rPr>
                <w:rFonts w:ascii="Times New Roman" w:eastAsia="Times New Roman" w:hAnsi="Times New Roman" w:cs="Times New Roman"/>
              </w:rPr>
            </w:pPr>
            <w:r w:rsidRPr="00A12D34">
              <w:rPr>
                <w:rFonts w:ascii="Times New Roman" w:hAnsi="Times New Roman" w:cs="Times New Roman"/>
              </w:rPr>
              <w:t xml:space="preserve">2023 год </w:t>
            </w:r>
            <w:r>
              <w:rPr>
                <w:rFonts w:ascii="Times New Roman" w:hAnsi="Times New Roman" w:cs="Times New Roman"/>
              </w:rPr>
              <w:t>Факт</w:t>
            </w:r>
          </w:p>
        </w:tc>
        <w:tc>
          <w:tcPr>
            <w:tcW w:w="851" w:type="dxa"/>
          </w:tcPr>
          <w:p w14:paraId="2FCFBB95" w14:textId="77777777" w:rsidR="00C926B1" w:rsidRPr="00A12D34" w:rsidRDefault="00C926B1" w:rsidP="001D3617">
            <w:pPr>
              <w:spacing w:line="216" w:lineRule="auto"/>
              <w:jc w:val="center"/>
              <w:rPr>
                <w:rFonts w:ascii="Times New Roman" w:eastAsia="Times New Roman" w:hAnsi="Times New Roman" w:cs="Times New Roman"/>
              </w:rPr>
            </w:pPr>
            <w:r w:rsidRPr="00A12D34">
              <w:rPr>
                <w:rFonts w:ascii="Times New Roman" w:hAnsi="Times New Roman" w:cs="Times New Roman"/>
              </w:rPr>
              <w:t>2024 год</w:t>
            </w:r>
          </w:p>
          <w:p w14:paraId="4F5BFDCC" w14:textId="77777777" w:rsidR="00C926B1" w:rsidRPr="00A12D34" w:rsidRDefault="00C926B1" w:rsidP="001D3617">
            <w:pPr>
              <w:spacing w:line="216" w:lineRule="auto"/>
              <w:jc w:val="center"/>
              <w:rPr>
                <w:rFonts w:ascii="Times New Roman" w:eastAsia="Times New Roman" w:hAnsi="Times New Roman" w:cs="Times New Roman"/>
              </w:rPr>
            </w:pPr>
            <w:r>
              <w:rPr>
                <w:rFonts w:ascii="Times New Roman" w:hAnsi="Times New Roman" w:cs="Times New Roman"/>
              </w:rPr>
              <w:t>Факт</w:t>
            </w:r>
          </w:p>
        </w:tc>
        <w:tc>
          <w:tcPr>
            <w:tcW w:w="992" w:type="dxa"/>
            <w:shd w:val="clear" w:color="auto" w:fill="auto"/>
          </w:tcPr>
          <w:p w14:paraId="17245D91" w14:textId="77777777" w:rsidR="00C926B1" w:rsidRPr="00A12D34" w:rsidRDefault="00C926B1" w:rsidP="001D3617">
            <w:pPr>
              <w:spacing w:line="216" w:lineRule="auto"/>
              <w:jc w:val="center"/>
              <w:rPr>
                <w:rFonts w:ascii="Times New Roman" w:eastAsia="Times New Roman" w:hAnsi="Times New Roman" w:cs="Times New Roman"/>
              </w:rPr>
            </w:pPr>
            <w:r w:rsidRPr="00A12D34">
              <w:rPr>
                <w:rFonts w:ascii="Times New Roman" w:hAnsi="Times New Roman" w:cs="Times New Roman"/>
              </w:rPr>
              <w:t>2025 год</w:t>
            </w:r>
          </w:p>
          <w:p w14:paraId="69265113" w14:textId="77777777" w:rsidR="00C926B1" w:rsidRPr="00A12D34" w:rsidRDefault="00C926B1" w:rsidP="001D3617">
            <w:pPr>
              <w:spacing w:line="216" w:lineRule="auto"/>
              <w:jc w:val="center"/>
              <w:rPr>
                <w:rFonts w:ascii="Times New Roman" w:eastAsia="Times New Roman" w:hAnsi="Times New Roman" w:cs="Times New Roman"/>
              </w:rPr>
            </w:pPr>
            <w:r>
              <w:rPr>
                <w:rFonts w:ascii="Times New Roman" w:hAnsi="Times New Roman" w:cs="Times New Roman"/>
              </w:rPr>
              <w:t>План</w:t>
            </w:r>
          </w:p>
        </w:tc>
        <w:tc>
          <w:tcPr>
            <w:tcW w:w="850" w:type="dxa"/>
          </w:tcPr>
          <w:p w14:paraId="7E013817" w14:textId="77777777" w:rsidR="00C926B1" w:rsidRDefault="00C926B1" w:rsidP="001D3617">
            <w:pPr>
              <w:spacing w:line="216" w:lineRule="auto"/>
              <w:jc w:val="center"/>
              <w:rPr>
                <w:rFonts w:ascii="Times New Roman" w:hAnsi="Times New Roman" w:cs="Times New Roman"/>
              </w:rPr>
            </w:pPr>
            <w:r>
              <w:rPr>
                <w:rFonts w:ascii="Times New Roman" w:hAnsi="Times New Roman" w:cs="Times New Roman"/>
              </w:rPr>
              <w:t>2026 год</w:t>
            </w:r>
          </w:p>
          <w:p w14:paraId="0FD1C3AB" w14:textId="77777777" w:rsidR="00C926B1" w:rsidRDefault="00C926B1" w:rsidP="001D3617">
            <w:pPr>
              <w:spacing w:line="216" w:lineRule="auto"/>
              <w:jc w:val="center"/>
              <w:rPr>
                <w:rFonts w:ascii="Times New Roman" w:hAnsi="Times New Roman" w:cs="Times New Roman"/>
              </w:rPr>
            </w:pPr>
            <w:r>
              <w:rPr>
                <w:rFonts w:ascii="Times New Roman" w:hAnsi="Times New Roman" w:cs="Times New Roman"/>
              </w:rPr>
              <w:t>План</w:t>
            </w:r>
          </w:p>
        </w:tc>
        <w:tc>
          <w:tcPr>
            <w:tcW w:w="1985" w:type="dxa"/>
          </w:tcPr>
          <w:p w14:paraId="7D4C2D97" w14:textId="77777777" w:rsidR="00C926B1" w:rsidRDefault="00C926B1" w:rsidP="001D3617">
            <w:pPr>
              <w:spacing w:line="216" w:lineRule="auto"/>
              <w:jc w:val="center"/>
              <w:rPr>
                <w:rFonts w:ascii="Times New Roman" w:hAnsi="Times New Roman" w:cs="Times New Roman"/>
              </w:rPr>
            </w:pPr>
            <w:r>
              <w:rPr>
                <w:rFonts w:ascii="Times New Roman" w:hAnsi="Times New Roman" w:cs="Times New Roman"/>
              </w:rPr>
              <w:t>2027</w:t>
            </w:r>
          </w:p>
          <w:p w14:paraId="6E7DFC14" w14:textId="77777777" w:rsidR="00C926B1" w:rsidRDefault="00C926B1" w:rsidP="001D3617">
            <w:pPr>
              <w:spacing w:line="216" w:lineRule="auto"/>
              <w:jc w:val="center"/>
              <w:rPr>
                <w:rFonts w:ascii="Times New Roman" w:hAnsi="Times New Roman" w:cs="Times New Roman"/>
              </w:rPr>
            </w:pPr>
            <w:r>
              <w:rPr>
                <w:rFonts w:ascii="Times New Roman" w:hAnsi="Times New Roman" w:cs="Times New Roman"/>
              </w:rPr>
              <w:t>год</w:t>
            </w:r>
          </w:p>
          <w:p w14:paraId="723C7FC7" w14:textId="77777777" w:rsidR="00C926B1" w:rsidRPr="00A12D34" w:rsidRDefault="00C926B1" w:rsidP="001D3617">
            <w:pPr>
              <w:spacing w:line="216" w:lineRule="auto"/>
              <w:jc w:val="center"/>
              <w:rPr>
                <w:rFonts w:ascii="Times New Roman" w:hAnsi="Times New Roman" w:cs="Times New Roman"/>
              </w:rPr>
            </w:pPr>
            <w:r>
              <w:rPr>
                <w:rFonts w:ascii="Times New Roman" w:hAnsi="Times New Roman" w:cs="Times New Roman"/>
              </w:rPr>
              <w:t>План</w:t>
            </w:r>
          </w:p>
        </w:tc>
      </w:tr>
      <w:tr w:rsidR="00C926B1" w:rsidRPr="00A12D34" w14:paraId="126EF05A" w14:textId="77777777" w:rsidTr="001D3617">
        <w:trPr>
          <w:trHeight w:val="413"/>
          <w:tblCellSpacing w:w="5" w:type="nil"/>
          <w:jc w:val="center"/>
        </w:trPr>
        <w:tc>
          <w:tcPr>
            <w:tcW w:w="811" w:type="dxa"/>
          </w:tcPr>
          <w:p w14:paraId="6DF7FF18" w14:textId="77777777" w:rsidR="00C926B1" w:rsidRPr="00A12D34" w:rsidRDefault="00C926B1"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 xml:space="preserve">1.   </w:t>
            </w:r>
          </w:p>
        </w:tc>
        <w:tc>
          <w:tcPr>
            <w:tcW w:w="13350" w:type="dxa"/>
            <w:gridSpan w:val="10"/>
          </w:tcPr>
          <w:p w14:paraId="5E021F12" w14:textId="77777777" w:rsidR="00C926B1" w:rsidRPr="001234B1" w:rsidRDefault="00C926B1" w:rsidP="001D3617">
            <w:pPr>
              <w:pStyle w:val="ConsTitle"/>
              <w:widowControl/>
              <w:spacing w:line="216" w:lineRule="auto"/>
              <w:rPr>
                <w:rFonts w:ascii="Times New Roman" w:hAnsi="Times New Roman" w:cs="Times New Roman"/>
                <w:b w:val="0"/>
                <w:sz w:val="24"/>
                <w:szCs w:val="24"/>
              </w:rPr>
            </w:pPr>
            <w:r w:rsidRPr="001234B1">
              <w:rPr>
                <w:rFonts w:ascii="Times New Roman" w:hAnsi="Times New Roman" w:cs="Times New Roman"/>
                <w:b w:val="0"/>
                <w:sz w:val="24"/>
                <w:szCs w:val="24"/>
              </w:rPr>
              <w:t>МП «Охрана окружающей среды, воспроизводство и использование природных ресурсов в Лебяжском  муниципальном округе»</w:t>
            </w:r>
          </w:p>
        </w:tc>
      </w:tr>
      <w:tr w:rsidR="00C926B1" w:rsidRPr="00A12D34" w14:paraId="694EA96F" w14:textId="77777777" w:rsidTr="001D3617">
        <w:trPr>
          <w:trHeight w:val="566"/>
          <w:tblCellSpacing w:w="5" w:type="nil"/>
          <w:jc w:val="center"/>
        </w:trPr>
        <w:tc>
          <w:tcPr>
            <w:tcW w:w="811" w:type="dxa"/>
          </w:tcPr>
          <w:p w14:paraId="45075502" w14:textId="77777777" w:rsidR="00C926B1" w:rsidRPr="00A12D34" w:rsidRDefault="00C926B1"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 xml:space="preserve">1.1. </w:t>
            </w:r>
          </w:p>
        </w:tc>
        <w:tc>
          <w:tcPr>
            <w:tcW w:w="3721" w:type="dxa"/>
          </w:tcPr>
          <w:p w14:paraId="4554FCED" w14:textId="77777777" w:rsidR="00C926B1" w:rsidRPr="001234B1" w:rsidRDefault="00C926B1" w:rsidP="001D3617">
            <w:pPr>
              <w:spacing w:line="216" w:lineRule="auto"/>
              <w:jc w:val="both"/>
              <w:rPr>
                <w:rFonts w:ascii="Times New Roman" w:hAnsi="Times New Roman" w:cs="Times New Roman"/>
              </w:rPr>
            </w:pPr>
            <w:r w:rsidRPr="001234B1">
              <w:rPr>
                <w:rFonts w:ascii="Times New Roman" w:hAnsi="Times New Roman" w:cs="Times New Roman"/>
              </w:rPr>
              <w:t>количество проведённых мероприятий, обеспечивающих экологическое просвещение населения в сфере обращения с отходами</w:t>
            </w:r>
          </w:p>
        </w:tc>
        <w:tc>
          <w:tcPr>
            <w:tcW w:w="1549" w:type="dxa"/>
          </w:tcPr>
          <w:p w14:paraId="6877E9B6" w14:textId="77777777" w:rsidR="00C926B1" w:rsidRPr="00A12D34" w:rsidRDefault="00C926B1"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 xml:space="preserve">мероприятий  </w:t>
            </w:r>
          </w:p>
        </w:tc>
        <w:tc>
          <w:tcPr>
            <w:tcW w:w="851" w:type="dxa"/>
          </w:tcPr>
          <w:p w14:paraId="5B4DCE3F"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5</w:t>
            </w:r>
          </w:p>
        </w:tc>
        <w:tc>
          <w:tcPr>
            <w:tcW w:w="850" w:type="dxa"/>
          </w:tcPr>
          <w:p w14:paraId="52EE2CA3"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5</w:t>
            </w:r>
          </w:p>
        </w:tc>
        <w:tc>
          <w:tcPr>
            <w:tcW w:w="851" w:type="dxa"/>
          </w:tcPr>
          <w:p w14:paraId="16335CAF"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5</w:t>
            </w:r>
          </w:p>
        </w:tc>
        <w:tc>
          <w:tcPr>
            <w:tcW w:w="850" w:type="dxa"/>
          </w:tcPr>
          <w:p w14:paraId="4B775587"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6</w:t>
            </w:r>
          </w:p>
        </w:tc>
        <w:tc>
          <w:tcPr>
            <w:tcW w:w="851" w:type="dxa"/>
          </w:tcPr>
          <w:p w14:paraId="3C18FF79"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6</w:t>
            </w:r>
          </w:p>
        </w:tc>
        <w:tc>
          <w:tcPr>
            <w:tcW w:w="992" w:type="dxa"/>
            <w:shd w:val="clear" w:color="auto" w:fill="auto"/>
          </w:tcPr>
          <w:p w14:paraId="260DA039" w14:textId="77777777" w:rsidR="00C926B1" w:rsidRPr="00A12D34" w:rsidRDefault="00C926B1" w:rsidP="001D3617">
            <w:pPr>
              <w:widowControl/>
              <w:suppressAutoHyphens w:val="0"/>
              <w:spacing w:line="216" w:lineRule="auto"/>
              <w:jc w:val="center"/>
              <w:rPr>
                <w:rFonts w:ascii="Times New Roman" w:hAnsi="Times New Roman" w:cs="Times New Roman"/>
              </w:rPr>
            </w:pPr>
            <w:r w:rsidRPr="00A12D34">
              <w:rPr>
                <w:rFonts w:ascii="Times New Roman" w:hAnsi="Times New Roman" w:cs="Times New Roman"/>
              </w:rPr>
              <w:t>6</w:t>
            </w:r>
          </w:p>
        </w:tc>
        <w:tc>
          <w:tcPr>
            <w:tcW w:w="850" w:type="dxa"/>
          </w:tcPr>
          <w:p w14:paraId="73C86752" w14:textId="77777777" w:rsidR="00C926B1" w:rsidRPr="00A12D34"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6</w:t>
            </w:r>
          </w:p>
        </w:tc>
        <w:tc>
          <w:tcPr>
            <w:tcW w:w="1985" w:type="dxa"/>
          </w:tcPr>
          <w:p w14:paraId="6A30B2F7" w14:textId="77777777" w:rsidR="00C926B1" w:rsidRPr="00A12D34"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6</w:t>
            </w:r>
          </w:p>
        </w:tc>
      </w:tr>
      <w:tr w:rsidR="00C926B1" w:rsidRPr="00A12D34" w14:paraId="1A2A73FC" w14:textId="77777777" w:rsidTr="001D3617">
        <w:trPr>
          <w:trHeight w:val="1000"/>
          <w:tblCellSpacing w:w="5" w:type="nil"/>
          <w:jc w:val="center"/>
        </w:trPr>
        <w:tc>
          <w:tcPr>
            <w:tcW w:w="811" w:type="dxa"/>
          </w:tcPr>
          <w:p w14:paraId="09C70342" w14:textId="77777777" w:rsidR="00C926B1" w:rsidRPr="00A12D34" w:rsidRDefault="00C926B1"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1.2.</w:t>
            </w:r>
          </w:p>
        </w:tc>
        <w:tc>
          <w:tcPr>
            <w:tcW w:w="3721" w:type="dxa"/>
          </w:tcPr>
          <w:p w14:paraId="32D4BF16" w14:textId="77777777" w:rsidR="00C926B1" w:rsidRPr="001234B1" w:rsidRDefault="00C926B1" w:rsidP="001D3617">
            <w:pPr>
              <w:spacing w:line="216" w:lineRule="auto"/>
              <w:rPr>
                <w:rFonts w:ascii="Times New Roman" w:hAnsi="Times New Roman" w:cs="Times New Roman"/>
              </w:rPr>
            </w:pPr>
            <w:r w:rsidRPr="001234B1">
              <w:rPr>
                <w:rFonts w:ascii="Times New Roman" w:hAnsi="Times New Roman" w:cs="Times New Roman"/>
              </w:rPr>
              <w:t>Количество мероприятий по повышению уровня экологической культуры и эколо</w:t>
            </w:r>
            <w:r>
              <w:rPr>
                <w:rFonts w:ascii="Times New Roman" w:hAnsi="Times New Roman" w:cs="Times New Roman"/>
              </w:rPr>
              <w:t>гического образования населения</w:t>
            </w:r>
          </w:p>
        </w:tc>
        <w:tc>
          <w:tcPr>
            <w:tcW w:w="1549" w:type="dxa"/>
          </w:tcPr>
          <w:p w14:paraId="26B38D1B" w14:textId="77777777" w:rsidR="00C926B1" w:rsidRPr="00A12D34" w:rsidRDefault="00C926B1" w:rsidP="001D3617">
            <w:pPr>
              <w:pStyle w:val="ConsPlusCell"/>
              <w:spacing w:line="216" w:lineRule="auto"/>
              <w:rPr>
                <w:rFonts w:ascii="Times New Roman" w:hAnsi="Times New Roman" w:cs="Times New Roman"/>
                <w:b/>
                <w:sz w:val="24"/>
                <w:szCs w:val="24"/>
              </w:rPr>
            </w:pPr>
            <w:r w:rsidRPr="00A12D34">
              <w:rPr>
                <w:rFonts w:ascii="Times New Roman" w:hAnsi="Times New Roman" w:cs="Times New Roman"/>
                <w:sz w:val="24"/>
                <w:szCs w:val="24"/>
              </w:rPr>
              <w:t>мероприятий</w:t>
            </w:r>
          </w:p>
        </w:tc>
        <w:tc>
          <w:tcPr>
            <w:tcW w:w="851" w:type="dxa"/>
          </w:tcPr>
          <w:p w14:paraId="5138FDAE"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2</w:t>
            </w:r>
          </w:p>
        </w:tc>
        <w:tc>
          <w:tcPr>
            <w:tcW w:w="850" w:type="dxa"/>
          </w:tcPr>
          <w:p w14:paraId="1268D0E2"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3</w:t>
            </w:r>
          </w:p>
        </w:tc>
        <w:tc>
          <w:tcPr>
            <w:tcW w:w="851" w:type="dxa"/>
          </w:tcPr>
          <w:p w14:paraId="5A222B51"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4</w:t>
            </w:r>
          </w:p>
        </w:tc>
        <w:tc>
          <w:tcPr>
            <w:tcW w:w="850" w:type="dxa"/>
          </w:tcPr>
          <w:p w14:paraId="6BE4AB9F" w14:textId="77777777" w:rsidR="00C926B1" w:rsidRPr="00282A6E" w:rsidRDefault="00C926B1" w:rsidP="001D3617">
            <w:pPr>
              <w:pStyle w:val="ConsPlusCell"/>
              <w:spacing w:line="216" w:lineRule="auto"/>
              <w:jc w:val="center"/>
              <w:rPr>
                <w:rFonts w:ascii="Times New Roman" w:hAnsi="Times New Roman" w:cs="Times New Roman"/>
                <w:sz w:val="24"/>
                <w:szCs w:val="24"/>
              </w:rPr>
            </w:pPr>
            <w:r w:rsidRPr="00282A6E">
              <w:rPr>
                <w:rFonts w:ascii="Times New Roman" w:hAnsi="Times New Roman" w:cs="Times New Roman"/>
                <w:sz w:val="24"/>
                <w:szCs w:val="24"/>
              </w:rPr>
              <w:t>4</w:t>
            </w:r>
          </w:p>
        </w:tc>
        <w:tc>
          <w:tcPr>
            <w:tcW w:w="851" w:type="dxa"/>
          </w:tcPr>
          <w:p w14:paraId="3E98F3DD"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4</w:t>
            </w:r>
          </w:p>
        </w:tc>
        <w:tc>
          <w:tcPr>
            <w:tcW w:w="992" w:type="dxa"/>
            <w:shd w:val="clear" w:color="auto" w:fill="auto"/>
          </w:tcPr>
          <w:p w14:paraId="0CD03DEE" w14:textId="77777777" w:rsidR="00C926B1" w:rsidRPr="00A12D34" w:rsidRDefault="00C926B1" w:rsidP="001D3617">
            <w:pPr>
              <w:widowControl/>
              <w:suppressAutoHyphens w:val="0"/>
              <w:spacing w:line="216" w:lineRule="auto"/>
              <w:jc w:val="center"/>
              <w:rPr>
                <w:rFonts w:ascii="Times New Roman" w:hAnsi="Times New Roman" w:cs="Times New Roman"/>
              </w:rPr>
            </w:pPr>
            <w:r w:rsidRPr="00A12D34">
              <w:rPr>
                <w:rFonts w:ascii="Times New Roman" w:hAnsi="Times New Roman" w:cs="Times New Roman"/>
              </w:rPr>
              <w:t>4</w:t>
            </w:r>
          </w:p>
        </w:tc>
        <w:tc>
          <w:tcPr>
            <w:tcW w:w="850" w:type="dxa"/>
          </w:tcPr>
          <w:p w14:paraId="2BE4825E" w14:textId="77777777" w:rsidR="00C926B1" w:rsidRPr="00A12D34"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4</w:t>
            </w:r>
          </w:p>
        </w:tc>
        <w:tc>
          <w:tcPr>
            <w:tcW w:w="1985" w:type="dxa"/>
          </w:tcPr>
          <w:p w14:paraId="786A1EBF" w14:textId="77777777" w:rsidR="00C926B1" w:rsidRPr="00A12D34"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4</w:t>
            </w:r>
          </w:p>
        </w:tc>
      </w:tr>
      <w:tr w:rsidR="00C926B1" w:rsidRPr="00A12D34" w14:paraId="48A7E687" w14:textId="77777777" w:rsidTr="001D3617">
        <w:trPr>
          <w:trHeight w:val="415"/>
          <w:tblCellSpacing w:w="5" w:type="nil"/>
          <w:jc w:val="center"/>
        </w:trPr>
        <w:tc>
          <w:tcPr>
            <w:tcW w:w="811" w:type="dxa"/>
          </w:tcPr>
          <w:p w14:paraId="69B041EB" w14:textId="77777777" w:rsidR="00C926B1" w:rsidRPr="00A12D34" w:rsidRDefault="00C926B1"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1.3.</w:t>
            </w:r>
          </w:p>
        </w:tc>
        <w:tc>
          <w:tcPr>
            <w:tcW w:w="3721" w:type="dxa"/>
          </w:tcPr>
          <w:p w14:paraId="29DDB721" w14:textId="77777777" w:rsidR="00C926B1" w:rsidRPr="001234B1" w:rsidRDefault="00C926B1" w:rsidP="001D3617">
            <w:pPr>
              <w:spacing w:line="216" w:lineRule="auto"/>
              <w:rPr>
                <w:rFonts w:ascii="Times New Roman" w:hAnsi="Times New Roman" w:cs="Times New Roman"/>
              </w:rPr>
            </w:pPr>
            <w:r w:rsidRPr="001234B1">
              <w:rPr>
                <w:rFonts w:ascii="Times New Roman" w:hAnsi="Times New Roman" w:cs="Times New Roman"/>
              </w:rPr>
              <w:t>Количество населения, принявшего участие в мероприятиях по экологическому образованию и просвещению</w:t>
            </w:r>
          </w:p>
        </w:tc>
        <w:tc>
          <w:tcPr>
            <w:tcW w:w="1549" w:type="dxa"/>
          </w:tcPr>
          <w:p w14:paraId="39C72FE6" w14:textId="77777777" w:rsidR="00C926B1" w:rsidRPr="00A12D34" w:rsidRDefault="00C926B1"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чел.</w:t>
            </w:r>
          </w:p>
        </w:tc>
        <w:tc>
          <w:tcPr>
            <w:tcW w:w="851" w:type="dxa"/>
          </w:tcPr>
          <w:p w14:paraId="29856C43"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160</w:t>
            </w:r>
          </w:p>
        </w:tc>
        <w:tc>
          <w:tcPr>
            <w:tcW w:w="850" w:type="dxa"/>
          </w:tcPr>
          <w:p w14:paraId="7E971AC8"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160</w:t>
            </w:r>
          </w:p>
        </w:tc>
        <w:tc>
          <w:tcPr>
            <w:tcW w:w="851" w:type="dxa"/>
          </w:tcPr>
          <w:p w14:paraId="05EB5FB3"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142</w:t>
            </w:r>
          </w:p>
        </w:tc>
        <w:tc>
          <w:tcPr>
            <w:tcW w:w="850" w:type="dxa"/>
          </w:tcPr>
          <w:p w14:paraId="31C2FF04" w14:textId="77777777" w:rsidR="00C926B1" w:rsidRPr="00282A6E" w:rsidRDefault="00C926B1" w:rsidP="001D3617">
            <w:pPr>
              <w:pStyle w:val="ConsPlusCell"/>
              <w:spacing w:line="216" w:lineRule="auto"/>
              <w:jc w:val="center"/>
              <w:rPr>
                <w:rFonts w:ascii="Times New Roman" w:hAnsi="Times New Roman" w:cs="Times New Roman"/>
                <w:sz w:val="24"/>
                <w:szCs w:val="24"/>
              </w:rPr>
            </w:pPr>
            <w:r w:rsidRPr="00282A6E">
              <w:rPr>
                <w:rFonts w:ascii="Times New Roman" w:hAnsi="Times New Roman" w:cs="Times New Roman"/>
                <w:sz w:val="24"/>
                <w:szCs w:val="24"/>
              </w:rPr>
              <w:t>145</w:t>
            </w:r>
          </w:p>
        </w:tc>
        <w:tc>
          <w:tcPr>
            <w:tcW w:w="851" w:type="dxa"/>
          </w:tcPr>
          <w:p w14:paraId="20BDFDA5"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150</w:t>
            </w:r>
          </w:p>
        </w:tc>
        <w:tc>
          <w:tcPr>
            <w:tcW w:w="992" w:type="dxa"/>
            <w:shd w:val="clear" w:color="auto" w:fill="auto"/>
          </w:tcPr>
          <w:p w14:paraId="33B85778" w14:textId="77777777" w:rsidR="00C926B1" w:rsidRPr="00A12D34" w:rsidRDefault="00C926B1" w:rsidP="001D3617">
            <w:pPr>
              <w:widowControl/>
              <w:suppressAutoHyphens w:val="0"/>
              <w:spacing w:line="216" w:lineRule="auto"/>
              <w:jc w:val="center"/>
              <w:rPr>
                <w:rFonts w:ascii="Times New Roman" w:hAnsi="Times New Roman" w:cs="Times New Roman"/>
              </w:rPr>
            </w:pPr>
            <w:r w:rsidRPr="00A12D34">
              <w:rPr>
                <w:rFonts w:ascii="Times New Roman" w:hAnsi="Times New Roman" w:cs="Times New Roman"/>
              </w:rPr>
              <w:t>150</w:t>
            </w:r>
          </w:p>
        </w:tc>
        <w:tc>
          <w:tcPr>
            <w:tcW w:w="850" w:type="dxa"/>
          </w:tcPr>
          <w:p w14:paraId="420056BC" w14:textId="77777777" w:rsidR="00C926B1" w:rsidRPr="00A12D34"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150</w:t>
            </w:r>
          </w:p>
        </w:tc>
        <w:tc>
          <w:tcPr>
            <w:tcW w:w="1985" w:type="dxa"/>
          </w:tcPr>
          <w:p w14:paraId="220C305B" w14:textId="77777777" w:rsidR="00C926B1" w:rsidRPr="00A12D34"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150</w:t>
            </w:r>
          </w:p>
        </w:tc>
      </w:tr>
      <w:tr w:rsidR="00C926B1" w:rsidRPr="00A12D34" w14:paraId="1C547108" w14:textId="77777777" w:rsidTr="001D3617">
        <w:trPr>
          <w:trHeight w:val="677"/>
          <w:tblCellSpacing w:w="5" w:type="nil"/>
          <w:jc w:val="center"/>
        </w:trPr>
        <w:tc>
          <w:tcPr>
            <w:tcW w:w="811" w:type="dxa"/>
          </w:tcPr>
          <w:p w14:paraId="6C43B038" w14:textId="77777777" w:rsidR="00C926B1" w:rsidRPr="00A12D34" w:rsidRDefault="00C926B1"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1.4.</w:t>
            </w:r>
          </w:p>
        </w:tc>
        <w:tc>
          <w:tcPr>
            <w:tcW w:w="3721" w:type="dxa"/>
          </w:tcPr>
          <w:p w14:paraId="7BCC32C0" w14:textId="77777777" w:rsidR="00C926B1" w:rsidRPr="001234B1" w:rsidRDefault="00C926B1" w:rsidP="001D3617">
            <w:pPr>
              <w:pStyle w:val="ConsPlusCell"/>
              <w:spacing w:line="216" w:lineRule="auto"/>
              <w:rPr>
                <w:rFonts w:ascii="Times New Roman" w:hAnsi="Times New Roman" w:cs="Times New Roman"/>
                <w:sz w:val="24"/>
                <w:szCs w:val="24"/>
              </w:rPr>
            </w:pPr>
            <w:r w:rsidRPr="001234B1">
              <w:rPr>
                <w:rFonts w:ascii="Times New Roman" w:hAnsi="Times New Roman" w:cs="Times New Roman"/>
                <w:bCs/>
                <w:sz w:val="24"/>
                <w:szCs w:val="24"/>
              </w:rPr>
              <w:t>Количество мероприятий по благоустройству земельных участков</w:t>
            </w:r>
          </w:p>
        </w:tc>
        <w:tc>
          <w:tcPr>
            <w:tcW w:w="1549" w:type="dxa"/>
          </w:tcPr>
          <w:p w14:paraId="63C3EADB" w14:textId="77777777" w:rsidR="00C926B1" w:rsidRPr="00A12D34" w:rsidRDefault="00C926B1"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мероприятий</w:t>
            </w:r>
          </w:p>
        </w:tc>
        <w:tc>
          <w:tcPr>
            <w:tcW w:w="851" w:type="dxa"/>
          </w:tcPr>
          <w:p w14:paraId="6E15BE2E"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110</w:t>
            </w:r>
          </w:p>
        </w:tc>
        <w:tc>
          <w:tcPr>
            <w:tcW w:w="850" w:type="dxa"/>
          </w:tcPr>
          <w:p w14:paraId="532DD6C2"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0</w:t>
            </w:r>
          </w:p>
        </w:tc>
        <w:tc>
          <w:tcPr>
            <w:tcW w:w="851" w:type="dxa"/>
          </w:tcPr>
          <w:p w14:paraId="2094A79F"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95</w:t>
            </w:r>
          </w:p>
        </w:tc>
        <w:tc>
          <w:tcPr>
            <w:tcW w:w="850" w:type="dxa"/>
          </w:tcPr>
          <w:p w14:paraId="01EF3BC2"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100</w:t>
            </w:r>
          </w:p>
        </w:tc>
        <w:tc>
          <w:tcPr>
            <w:tcW w:w="851" w:type="dxa"/>
          </w:tcPr>
          <w:p w14:paraId="51D42F68"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100</w:t>
            </w:r>
          </w:p>
        </w:tc>
        <w:tc>
          <w:tcPr>
            <w:tcW w:w="992" w:type="dxa"/>
            <w:shd w:val="clear" w:color="auto" w:fill="auto"/>
          </w:tcPr>
          <w:p w14:paraId="542B8FE2" w14:textId="77777777" w:rsidR="00C926B1" w:rsidRPr="00A12D34" w:rsidRDefault="00C926B1" w:rsidP="001D3617">
            <w:pPr>
              <w:widowControl/>
              <w:suppressAutoHyphens w:val="0"/>
              <w:spacing w:line="216" w:lineRule="auto"/>
              <w:jc w:val="center"/>
              <w:rPr>
                <w:rFonts w:ascii="Times New Roman" w:hAnsi="Times New Roman" w:cs="Times New Roman"/>
              </w:rPr>
            </w:pPr>
            <w:r w:rsidRPr="00A12D34">
              <w:rPr>
                <w:rFonts w:ascii="Times New Roman" w:hAnsi="Times New Roman" w:cs="Times New Roman"/>
              </w:rPr>
              <w:t>100</w:t>
            </w:r>
          </w:p>
        </w:tc>
        <w:tc>
          <w:tcPr>
            <w:tcW w:w="850" w:type="dxa"/>
          </w:tcPr>
          <w:p w14:paraId="263BBF8C" w14:textId="77777777" w:rsidR="00C926B1" w:rsidRPr="00A12D34"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100</w:t>
            </w:r>
          </w:p>
        </w:tc>
        <w:tc>
          <w:tcPr>
            <w:tcW w:w="1985" w:type="dxa"/>
          </w:tcPr>
          <w:p w14:paraId="5D302DA8" w14:textId="77777777" w:rsidR="00C926B1" w:rsidRPr="00A12D34"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100</w:t>
            </w:r>
          </w:p>
        </w:tc>
      </w:tr>
      <w:tr w:rsidR="00C926B1" w:rsidRPr="00A12D34" w14:paraId="65F204B6" w14:textId="77777777" w:rsidTr="001D3617">
        <w:trPr>
          <w:trHeight w:val="547"/>
          <w:tblCellSpacing w:w="5" w:type="nil"/>
          <w:jc w:val="center"/>
        </w:trPr>
        <w:tc>
          <w:tcPr>
            <w:tcW w:w="811" w:type="dxa"/>
          </w:tcPr>
          <w:p w14:paraId="6E810211" w14:textId="77777777" w:rsidR="00C926B1" w:rsidRPr="00A12D34" w:rsidRDefault="00C926B1"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1.5.</w:t>
            </w:r>
          </w:p>
        </w:tc>
        <w:tc>
          <w:tcPr>
            <w:tcW w:w="3721" w:type="dxa"/>
          </w:tcPr>
          <w:p w14:paraId="66392EEC" w14:textId="77777777" w:rsidR="00C926B1" w:rsidRPr="00093919" w:rsidRDefault="00C926B1" w:rsidP="001D3617">
            <w:pPr>
              <w:pStyle w:val="ConsPlusCell"/>
              <w:spacing w:line="216" w:lineRule="auto"/>
              <w:rPr>
                <w:rFonts w:ascii="Times New Roman" w:hAnsi="Times New Roman" w:cs="Times New Roman"/>
                <w:bCs/>
                <w:sz w:val="24"/>
                <w:szCs w:val="24"/>
              </w:rPr>
            </w:pPr>
            <w:r w:rsidRPr="00093919">
              <w:rPr>
                <w:rFonts w:ascii="Times New Roman" w:hAnsi="Times New Roman" w:cs="Times New Roman"/>
                <w:bCs/>
                <w:sz w:val="24"/>
                <w:szCs w:val="24"/>
              </w:rPr>
              <w:t>Количество закрытых (в том числе ликвидированных или рекультивированных) свалок бытовых (коммунальных) отходов</w:t>
            </w:r>
          </w:p>
        </w:tc>
        <w:tc>
          <w:tcPr>
            <w:tcW w:w="1549" w:type="dxa"/>
          </w:tcPr>
          <w:p w14:paraId="3ACA118A" w14:textId="77777777" w:rsidR="00C926B1" w:rsidRPr="00A12D34" w:rsidRDefault="00C926B1"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единиц</w:t>
            </w:r>
          </w:p>
        </w:tc>
        <w:tc>
          <w:tcPr>
            <w:tcW w:w="851" w:type="dxa"/>
          </w:tcPr>
          <w:p w14:paraId="750FB3FF"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0</w:t>
            </w:r>
          </w:p>
        </w:tc>
        <w:tc>
          <w:tcPr>
            <w:tcW w:w="850" w:type="dxa"/>
          </w:tcPr>
          <w:p w14:paraId="767927CF"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0</w:t>
            </w:r>
          </w:p>
        </w:tc>
        <w:tc>
          <w:tcPr>
            <w:tcW w:w="851" w:type="dxa"/>
          </w:tcPr>
          <w:p w14:paraId="20F918E0"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1</w:t>
            </w:r>
          </w:p>
        </w:tc>
        <w:tc>
          <w:tcPr>
            <w:tcW w:w="850" w:type="dxa"/>
          </w:tcPr>
          <w:p w14:paraId="0F3C19C7"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tcPr>
          <w:p w14:paraId="0FB596F3"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14:paraId="446CAFD5" w14:textId="77777777" w:rsidR="00C926B1" w:rsidRPr="00662926" w:rsidRDefault="00093919" w:rsidP="001D3617">
            <w:pPr>
              <w:widowControl/>
              <w:suppressAutoHyphens w:val="0"/>
              <w:spacing w:line="216" w:lineRule="auto"/>
              <w:jc w:val="center"/>
              <w:rPr>
                <w:rFonts w:ascii="Times New Roman" w:hAnsi="Times New Roman" w:cs="Times New Roman"/>
                <w:color w:val="2E74B5" w:themeColor="accent1" w:themeShade="BF"/>
              </w:rPr>
            </w:pPr>
            <w:r w:rsidRPr="00662926">
              <w:rPr>
                <w:rFonts w:ascii="Times New Roman" w:hAnsi="Times New Roman" w:cs="Times New Roman"/>
                <w:color w:val="2E74B5" w:themeColor="accent1" w:themeShade="BF"/>
              </w:rPr>
              <w:t>3</w:t>
            </w:r>
          </w:p>
        </w:tc>
        <w:tc>
          <w:tcPr>
            <w:tcW w:w="850" w:type="dxa"/>
          </w:tcPr>
          <w:p w14:paraId="18A26A21" w14:textId="77777777" w:rsidR="00C926B1" w:rsidRPr="00A12D34"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1985" w:type="dxa"/>
          </w:tcPr>
          <w:p w14:paraId="29CE2F1C" w14:textId="77777777" w:rsidR="00C926B1" w:rsidRPr="00A12D34"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r>
      <w:tr w:rsidR="00C926B1" w:rsidRPr="00A12D34" w14:paraId="5074B257" w14:textId="77777777" w:rsidTr="001D3617">
        <w:trPr>
          <w:trHeight w:val="249"/>
          <w:tblCellSpacing w:w="5" w:type="nil"/>
          <w:jc w:val="center"/>
        </w:trPr>
        <w:tc>
          <w:tcPr>
            <w:tcW w:w="811" w:type="dxa"/>
          </w:tcPr>
          <w:p w14:paraId="10AB9529" w14:textId="77777777" w:rsidR="00C926B1" w:rsidRPr="00A12D34" w:rsidRDefault="00C926B1"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1.6.</w:t>
            </w:r>
          </w:p>
        </w:tc>
        <w:tc>
          <w:tcPr>
            <w:tcW w:w="3721" w:type="dxa"/>
          </w:tcPr>
          <w:p w14:paraId="2185ED9C" w14:textId="77777777" w:rsidR="00C926B1" w:rsidRPr="001234B1" w:rsidRDefault="00C926B1" w:rsidP="001D3617">
            <w:pPr>
              <w:pStyle w:val="ConsPlusCell"/>
              <w:spacing w:line="216" w:lineRule="auto"/>
              <w:rPr>
                <w:rFonts w:ascii="Times New Roman" w:hAnsi="Times New Roman" w:cs="Times New Roman"/>
                <w:bCs/>
                <w:sz w:val="24"/>
                <w:szCs w:val="24"/>
              </w:rPr>
            </w:pPr>
            <w:r w:rsidRPr="001234B1">
              <w:rPr>
                <w:rFonts w:ascii="Times New Roman" w:hAnsi="Times New Roman" w:cs="Times New Roman"/>
                <w:bCs/>
                <w:sz w:val="24"/>
                <w:szCs w:val="24"/>
              </w:rPr>
              <w:t>Сокращение численности волков</w:t>
            </w:r>
          </w:p>
        </w:tc>
        <w:tc>
          <w:tcPr>
            <w:tcW w:w="1549" w:type="dxa"/>
          </w:tcPr>
          <w:p w14:paraId="29F9377D" w14:textId="77777777" w:rsidR="00C926B1" w:rsidRPr="00A12D34" w:rsidRDefault="00C926B1"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особей</w:t>
            </w:r>
          </w:p>
        </w:tc>
        <w:tc>
          <w:tcPr>
            <w:tcW w:w="851" w:type="dxa"/>
          </w:tcPr>
          <w:p w14:paraId="58D28AA1"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201D22A0"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18C60954" w14:textId="77777777" w:rsidR="00C926B1" w:rsidRPr="00A12D34"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00608DA6" w14:textId="77777777" w:rsidR="00C926B1" w:rsidRPr="00282A6E" w:rsidRDefault="00C926B1" w:rsidP="001D3617">
            <w:pPr>
              <w:pStyle w:val="ConsPlusCell"/>
              <w:spacing w:line="216" w:lineRule="auto"/>
              <w:jc w:val="center"/>
              <w:rPr>
                <w:rFonts w:ascii="Times New Roman" w:hAnsi="Times New Roman" w:cs="Times New Roman"/>
                <w:sz w:val="24"/>
                <w:szCs w:val="24"/>
              </w:rPr>
            </w:pPr>
            <w:r w:rsidRPr="00282A6E">
              <w:rPr>
                <w:rFonts w:ascii="Times New Roman" w:hAnsi="Times New Roman" w:cs="Times New Roman"/>
                <w:sz w:val="24"/>
                <w:szCs w:val="24"/>
              </w:rPr>
              <w:t>5</w:t>
            </w:r>
          </w:p>
        </w:tc>
        <w:tc>
          <w:tcPr>
            <w:tcW w:w="851" w:type="dxa"/>
          </w:tcPr>
          <w:p w14:paraId="1326BA47" w14:textId="77777777" w:rsidR="00C926B1" w:rsidRPr="00282A6E" w:rsidRDefault="00C926B1" w:rsidP="001D3617">
            <w:pPr>
              <w:pStyle w:val="ConsPlusCell"/>
              <w:spacing w:line="216" w:lineRule="auto"/>
              <w:jc w:val="center"/>
              <w:rPr>
                <w:rFonts w:ascii="Times New Roman" w:hAnsi="Times New Roman" w:cs="Times New Roman"/>
                <w:sz w:val="24"/>
                <w:szCs w:val="24"/>
              </w:rPr>
            </w:pPr>
            <w:r w:rsidRPr="00282A6E">
              <w:rPr>
                <w:rFonts w:ascii="Times New Roman" w:hAnsi="Times New Roman" w:cs="Times New Roman"/>
                <w:sz w:val="24"/>
                <w:szCs w:val="24"/>
              </w:rPr>
              <w:t>0</w:t>
            </w:r>
          </w:p>
        </w:tc>
        <w:tc>
          <w:tcPr>
            <w:tcW w:w="992" w:type="dxa"/>
            <w:shd w:val="clear" w:color="auto" w:fill="auto"/>
          </w:tcPr>
          <w:p w14:paraId="4FC4E646" w14:textId="77777777" w:rsidR="00C926B1" w:rsidRPr="00282A6E" w:rsidRDefault="00C926B1" w:rsidP="001D3617">
            <w:pPr>
              <w:widowControl/>
              <w:suppressAutoHyphens w:val="0"/>
              <w:spacing w:line="216" w:lineRule="auto"/>
              <w:jc w:val="center"/>
              <w:rPr>
                <w:rFonts w:ascii="Times New Roman" w:hAnsi="Times New Roman" w:cs="Times New Roman"/>
              </w:rPr>
            </w:pPr>
            <w:r w:rsidRPr="00282A6E">
              <w:rPr>
                <w:rFonts w:ascii="Times New Roman" w:hAnsi="Times New Roman" w:cs="Times New Roman"/>
              </w:rPr>
              <w:t>0</w:t>
            </w:r>
          </w:p>
        </w:tc>
        <w:tc>
          <w:tcPr>
            <w:tcW w:w="850" w:type="dxa"/>
          </w:tcPr>
          <w:p w14:paraId="4FC2E147" w14:textId="77777777" w:rsidR="00C926B1" w:rsidRPr="00282A6E"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1985" w:type="dxa"/>
          </w:tcPr>
          <w:p w14:paraId="024948A6" w14:textId="77777777" w:rsidR="00C926B1" w:rsidRPr="00282A6E"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r>
      <w:tr w:rsidR="00C926B1" w:rsidRPr="00A12D34" w14:paraId="641A4A54" w14:textId="77777777" w:rsidTr="001D3617">
        <w:trPr>
          <w:trHeight w:val="249"/>
          <w:tblCellSpacing w:w="5" w:type="nil"/>
          <w:jc w:val="center"/>
        </w:trPr>
        <w:tc>
          <w:tcPr>
            <w:tcW w:w="811" w:type="dxa"/>
          </w:tcPr>
          <w:p w14:paraId="27EA89A1" w14:textId="77777777" w:rsidR="00C926B1" w:rsidRDefault="00C926B1"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1.7.</w:t>
            </w:r>
          </w:p>
        </w:tc>
        <w:tc>
          <w:tcPr>
            <w:tcW w:w="3721" w:type="dxa"/>
          </w:tcPr>
          <w:p w14:paraId="6BAE9DAF" w14:textId="77777777" w:rsidR="00C926B1" w:rsidRPr="00E15B1C" w:rsidRDefault="00C926B1" w:rsidP="001D3617">
            <w:pPr>
              <w:pStyle w:val="ConsPlusCell"/>
              <w:spacing w:line="216" w:lineRule="auto"/>
              <w:rPr>
                <w:rFonts w:ascii="Times New Roman" w:hAnsi="Times New Roman" w:cs="Times New Roman"/>
                <w:bCs/>
                <w:sz w:val="24"/>
                <w:szCs w:val="24"/>
              </w:rPr>
            </w:pPr>
            <w:r w:rsidRPr="00E15B1C">
              <w:rPr>
                <w:rFonts w:ascii="Times New Roman" w:hAnsi="Times New Roman" w:cs="Times New Roman"/>
                <w:bCs/>
                <w:sz w:val="24"/>
                <w:szCs w:val="24"/>
              </w:rPr>
              <w:t>Разработка сметной документации на ликвид</w:t>
            </w:r>
            <w:r>
              <w:rPr>
                <w:rFonts w:ascii="Times New Roman" w:hAnsi="Times New Roman" w:cs="Times New Roman"/>
                <w:bCs/>
                <w:sz w:val="24"/>
                <w:szCs w:val="24"/>
              </w:rPr>
              <w:t>ацию несанкционированной свалки</w:t>
            </w:r>
          </w:p>
        </w:tc>
        <w:tc>
          <w:tcPr>
            <w:tcW w:w="1549" w:type="dxa"/>
          </w:tcPr>
          <w:p w14:paraId="24E42542" w14:textId="77777777" w:rsidR="00C926B1" w:rsidRDefault="00C926B1"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единиц</w:t>
            </w:r>
          </w:p>
        </w:tc>
        <w:tc>
          <w:tcPr>
            <w:tcW w:w="851" w:type="dxa"/>
          </w:tcPr>
          <w:p w14:paraId="5F7610FE"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4F76CD12"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1BA5FB7D"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49ADBCFB" w14:textId="77777777" w:rsidR="00C926B1" w:rsidRPr="00282A6E"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1" w:type="dxa"/>
          </w:tcPr>
          <w:p w14:paraId="2937C978" w14:textId="77777777" w:rsidR="00C926B1" w:rsidRPr="00282A6E"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14:paraId="5C38C3BA" w14:textId="77777777" w:rsidR="00C926B1" w:rsidRPr="00282A6E"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850" w:type="dxa"/>
          </w:tcPr>
          <w:p w14:paraId="08B9AD2F"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1985" w:type="dxa"/>
          </w:tcPr>
          <w:p w14:paraId="5635AC27"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r>
      <w:tr w:rsidR="00C926B1" w:rsidRPr="00A12D34" w14:paraId="49869767" w14:textId="77777777" w:rsidTr="001D3617">
        <w:trPr>
          <w:trHeight w:val="249"/>
          <w:tblCellSpacing w:w="5" w:type="nil"/>
          <w:jc w:val="center"/>
        </w:trPr>
        <w:tc>
          <w:tcPr>
            <w:tcW w:w="811" w:type="dxa"/>
          </w:tcPr>
          <w:p w14:paraId="5FA26383" w14:textId="77777777" w:rsidR="00C926B1" w:rsidRDefault="00C926B1"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1.8.</w:t>
            </w:r>
          </w:p>
        </w:tc>
        <w:tc>
          <w:tcPr>
            <w:tcW w:w="3721" w:type="dxa"/>
          </w:tcPr>
          <w:p w14:paraId="73D0811D" w14:textId="77777777" w:rsidR="00C926B1" w:rsidRPr="00E15B1C" w:rsidRDefault="00C926B1" w:rsidP="001D3617">
            <w:pPr>
              <w:pStyle w:val="ConsPlusCell"/>
              <w:spacing w:line="216" w:lineRule="auto"/>
              <w:rPr>
                <w:rFonts w:ascii="Times New Roman" w:hAnsi="Times New Roman" w:cs="Times New Roman"/>
                <w:bCs/>
                <w:sz w:val="24"/>
                <w:szCs w:val="24"/>
              </w:rPr>
            </w:pPr>
            <w:r w:rsidRPr="00915E33">
              <w:rPr>
                <w:rFonts w:ascii="Times New Roman" w:hAnsi="Times New Roman" w:cs="Times New Roman"/>
                <w:bCs/>
                <w:sz w:val="24"/>
                <w:szCs w:val="24"/>
              </w:rPr>
              <w:t xml:space="preserve">Разработка проектно-сметной </w:t>
            </w:r>
            <w:r w:rsidRPr="00915E33">
              <w:rPr>
                <w:rFonts w:ascii="Times New Roman" w:hAnsi="Times New Roman" w:cs="Times New Roman"/>
                <w:bCs/>
                <w:sz w:val="24"/>
                <w:szCs w:val="24"/>
              </w:rPr>
              <w:lastRenderedPageBreak/>
              <w:t>документации на рекультивацию полигона ТБО пгт Лебяжье Кировской области</w:t>
            </w:r>
          </w:p>
        </w:tc>
        <w:tc>
          <w:tcPr>
            <w:tcW w:w="1549" w:type="dxa"/>
          </w:tcPr>
          <w:p w14:paraId="20F61E4A" w14:textId="77777777" w:rsidR="00C926B1" w:rsidRDefault="00C926B1"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lastRenderedPageBreak/>
              <w:t>единиц</w:t>
            </w:r>
          </w:p>
        </w:tc>
        <w:tc>
          <w:tcPr>
            <w:tcW w:w="851" w:type="dxa"/>
          </w:tcPr>
          <w:p w14:paraId="1CF4ADF7"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71C28F3B"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4FFDB49B"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530686FC"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3C7541DF"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14:paraId="796CD70F"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w:t>
            </w:r>
          </w:p>
        </w:tc>
        <w:tc>
          <w:tcPr>
            <w:tcW w:w="850" w:type="dxa"/>
          </w:tcPr>
          <w:p w14:paraId="5F834C7D"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1985" w:type="dxa"/>
          </w:tcPr>
          <w:p w14:paraId="4B1A42EF"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r>
      <w:tr w:rsidR="00C926B1" w:rsidRPr="00A12D34" w14:paraId="304C41E1" w14:textId="77777777" w:rsidTr="001D3617">
        <w:trPr>
          <w:trHeight w:val="249"/>
          <w:tblCellSpacing w:w="5" w:type="nil"/>
          <w:jc w:val="center"/>
        </w:trPr>
        <w:tc>
          <w:tcPr>
            <w:tcW w:w="811" w:type="dxa"/>
          </w:tcPr>
          <w:p w14:paraId="4B6B1652" w14:textId="77777777" w:rsidR="00C926B1" w:rsidRDefault="00C926B1"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1.9.</w:t>
            </w:r>
          </w:p>
        </w:tc>
        <w:tc>
          <w:tcPr>
            <w:tcW w:w="3721" w:type="dxa"/>
          </w:tcPr>
          <w:p w14:paraId="664421B3" w14:textId="77777777" w:rsidR="00C926B1" w:rsidRDefault="00C926B1" w:rsidP="001D3617">
            <w:pPr>
              <w:pStyle w:val="ConsPlusCell"/>
              <w:spacing w:line="216" w:lineRule="auto"/>
              <w:rPr>
                <w:rFonts w:ascii="Times New Roman" w:hAnsi="Times New Roman" w:cs="Times New Roman"/>
                <w:bCs/>
                <w:sz w:val="24"/>
                <w:szCs w:val="24"/>
              </w:rPr>
            </w:pPr>
            <w:r>
              <w:rPr>
                <w:rFonts w:ascii="Times New Roman" w:hAnsi="Times New Roman" w:cs="Times New Roman"/>
                <w:bCs/>
                <w:sz w:val="24"/>
                <w:szCs w:val="24"/>
              </w:rPr>
              <w:t>Рекультивация полигона ТБО пгт Лебяжье</w:t>
            </w:r>
          </w:p>
        </w:tc>
        <w:tc>
          <w:tcPr>
            <w:tcW w:w="1549" w:type="dxa"/>
          </w:tcPr>
          <w:p w14:paraId="5ECDCF07" w14:textId="77777777" w:rsidR="00C926B1" w:rsidRDefault="00C926B1"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единиц</w:t>
            </w:r>
          </w:p>
        </w:tc>
        <w:tc>
          <w:tcPr>
            <w:tcW w:w="851" w:type="dxa"/>
          </w:tcPr>
          <w:p w14:paraId="188C3B2D"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56C6FBF2"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2ABC6183"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17F595F7"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4386E11F"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14:paraId="28774B8A"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850" w:type="dxa"/>
          </w:tcPr>
          <w:p w14:paraId="0399A87B"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1985" w:type="dxa"/>
          </w:tcPr>
          <w:p w14:paraId="38E124C4"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w:t>
            </w:r>
          </w:p>
        </w:tc>
      </w:tr>
      <w:tr w:rsidR="00C926B1" w:rsidRPr="00A12D34" w14:paraId="71D6099C" w14:textId="77777777" w:rsidTr="001D3617">
        <w:trPr>
          <w:trHeight w:val="249"/>
          <w:tblCellSpacing w:w="5" w:type="nil"/>
          <w:jc w:val="center"/>
        </w:trPr>
        <w:tc>
          <w:tcPr>
            <w:tcW w:w="811" w:type="dxa"/>
          </w:tcPr>
          <w:p w14:paraId="788823EF" w14:textId="77777777" w:rsidR="00C926B1" w:rsidRDefault="00C926B1"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1.10.</w:t>
            </w:r>
          </w:p>
        </w:tc>
        <w:tc>
          <w:tcPr>
            <w:tcW w:w="3721" w:type="dxa"/>
          </w:tcPr>
          <w:p w14:paraId="19D787CE" w14:textId="77777777" w:rsidR="00C926B1" w:rsidRDefault="00C926B1" w:rsidP="001D3617">
            <w:pPr>
              <w:pStyle w:val="ConsPlusCell"/>
              <w:spacing w:line="216" w:lineRule="auto"/>
              <w:rPr>
                <w:rFonts w:ascii="Times New Roman" w:hAnsi="Times New Roman" w:cs="Times New Roman"/>
                <w:bCs/>
                <w:sz w:val="24"/>
                <w:szCs w:val="24"/>
              </w:rPr>
            </w:pPr>
            <w:r w:rsidRPr="002A392C">
              <w:rPr>
                <w:rFonts w:ascii="Times New Roman" w:hAnsi="Times New Roman" w:cs="Times New Roman"/>
                <w:bCs/>
                <w:sz w:val="24"/>
                <w:szCs w:val="24"/>
              </w:rPr>
              <w:t>Количество созданных мест (площадок) накопления твердых коммунальных отходов</w:t>
            </w:r>
          </w:p>
        </w:tc>
        <w:tc>
          <w:tcPr>
            <w:tcW w:w="1549" w:type="dxa"/>
          </w:tcPr>
          <w:p w14:paraId="7C81A699" w14:textId="77777777" w:rsidR="00C926B1" w:rsidRDefault="00C926B1"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единиц</w:t>
            </w:r>
          </w:p>
        </w:tc>
        <w:tc>
          <w:tcPr>
            <w:tcW w:w="851" w:type="dxa"/>
          </w:tcPr>
          <w:p w14:paraId="14E147B3"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21886B48"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0988670D"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50E6128C"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256260E0"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14:paraId="4A2B26F3"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5</w:t>
            </w:r>
          </w:p>
        </w:tc>
        <w:tc>
          <w:tcPr>
            <w:tcW w:w="850" w:type="dxa"/>
          </w:tcPr>
          <w:p w14:paraId="74820D3E"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1985" w:type="dxa"/>
          </w:tcPr>
          <w:p w14:paraId="3C4302FA"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19</w:t>
            </w:r>
          </w:p>
        </w:tc>
      </w:tr>
      <w:tr w:rsidR="00C926B1" w:rsidRPr="00A12D34" w14:paraId="2904A6DD" w14:textId="77777777" w:rsidTr="001D3617">
        <w:trPr>
          <w:trHeight w:val="249"/>
          <w:tblCellSpacing w:w="5" w:type="nil"/>
          <w:jc w:val="center"/>
        </w:trPr>
        <w:tc>
          <w:tcPr>
            <w:tcW w:w="811" w:type="dxa"/>
          </w:tcPr>
          <w:p w14:paraId="3B3B88E1" w14:textId="77777777" w:rsidR="00C926B1" w:rsidRDefault="00C926B1"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1.11</w:t>
            </w:r>
          </w:p>
        </w:tc>
        <w:tc>
          <w:tcPr>
            <w:tcW w:w="3721" w:type="dxa"/>
          </w:tcPr>
          <w:p w14:paraId="75FEE618" w14:textId="77777777" w:rsidR="00C926B1" w:rsidRDefault="00C926B1" w:rsidP="001D3617">
            <w:pPr>
              <w:pStyle w:val="ConsPlusCell"/>
              <w:spacing w:line="216" w:lineRule="auto"/>
              <w:rPr>
                <w:rFonts w:ascii="Times New Roman" w:hAnsi="Times New Roman" w:cs="Times New Roman"/>
                <w:bCs/>
                <w:sz w:val="24"/>
                <w:szCs w:val="24"/>
              </w:rPr>
            </w:pPr>
            <w:r>
              <w:rPr>
                <w:rFonts w:ascii="Times New Roman" w:hAnsi="Times New Roman" w:cs="Times New Roman"/>
                <w:bCs/>
                <w:sz w:val="24"/>
                <w:szCs w:val="24"/>
              </w:rPr>
              <w:t>Приобретение контейнеров для сбора ТКО</w:t>
            </w:r>
          </w:p>
        </w:tc>
        <w:tc>
          <w:tcPr>
            <w:tcW w:w="1549" w:type="dxa"/>
          </w:tcPr>
          <w:p w14:paraId="4ECE1610" w14:textId="77777777" w:rsidR="00C926B1" w:rsidRDefault="00C926B1"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единиц</w:t>
            </w:r>
          </w:p>
        </w:tc>
        <w:tc>
          <w:tcPr>
            <w:tcW w:w="851" w:type="dxa"/>
          </w:tcPr>
          <w:p w14:paraId="53313AA7"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22A40684"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099AB45F"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0F065FC1"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02942E48"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14:paraId="09C0385B" w14:textId="77777777" w:rsidR="00C926B1" w:rsidRPr="00422A40" w:rsidRDefault="00C926B1" w:rsidP="001D3617">
            <w:pPr>
              <w:widowControl/>
              <w:suppressAutoHyphens w:val="0"/>
              <w:spacing w:line="216" w:lineRule="auto"/>
              <w:jc w:val="center"/>
              <w:rPr>
                <w:rFonts w:ascii="Times New Roman" w:hAnsi="Times New Roman" w:cs="Times New Roman"/>
              </w:rPr>
            </w:pPr>
            <w:r w:rsidRPr="00422A40">
              <w:rPr>
                <w:rFonts w:ascii="Times New Roman" w:hAnsi="Times New Roman" w:cs="Times New Roman"/>
              </w:rPr>
              <w:t>25</w:t>
            </w:r>
          </w:p>
        </w:tc>
        <w:tc>
          <w:tcPr>
            <w:tcW w:w="850" w:type="dxa"/>
          </w:tcPr>
          <w:p w14:paraId="2E3EB761"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1985" w:type="dxa"/>
          </w:tcPr>
          <w:p w14:paraId="370DD72D"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r>
      <w:tr w:rsidR="00C926B1" w:rsidRPr="00A12D34" w14:paraId="6B2256FE" w14:textId="77777777" w:rsidTr="001D3617">
        <w:trPr>
          <w:trHeight w:val="249"/>
          <w:tblCellSpacing w:w="5" w:type="nil"/>
          <w:jc w:val="center"/>
        </w:trPr>
        <w:tc>
          <w:tcPr>
            <w:tcW w:w="811" w:type="dxa"/>
          </w:tcPr>
          <w:p w14:paraId="32822F6C" w14:textId="77777777" w:rsidR="00C926B1" w:rsidRDefault="00C926B1"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1.12.</w:t>
            </w:r>
          </w:p>
        </w:tc>
        <w:tc>
          <w:tcPr>
            <w:tcW w:w="3721" w:type="dxa"/>
          </w:tcPr>
          <w:p w14:paraId="4762127C" w14:textId="77777777" w:rsidR="00C926B1" w:rsidRPr="00915E33" w:rsidRDefault="00C926B1" w:rsidP="001D3617">
            <w:pPr>
              <w:pStyle w:val="ConsPlusCell"/>
              <w:spacing w:line="216" w:lineRule="auto"/>
              <w:rPr>
                <w:rFonts w:ascii="Times New Roman" w:hAnsi="Times New Roman" w:cs="Times New Roman"/>
                <w:bCs/>
                <w:sz w:val="24"/>
                <w:szCs w:val="24"/>
              </w:rPr>
            </w:pPr>
            <w:r>
              <w:rPr>
                <w:rFonts w:ascii="Times New Roman" w:hAnsi="Times New Roman" w:cs="Times New Roman"/>
                <w:bCs/>
                <w:sz w:val="24"/>
                <w:szCs w:val="24"/>
              </w:rPr>
              <w:t>Мероприятия по борьбе</w:t>
            </w:r>
            <w:r w:rsidRPr="00915E33">
              <w:rPr>
                <w:rFonts w:ascii="Times New Roman" w:hAnsi="Times New Roman" w:cs="Times New Roman"/>
                <w:bCs/>
                <w:sz w:val="24"/>
                <w:szCs w:val="24"/>
              </w:rPr>
              <w:t xml:space="preserve"> с борщевиком Сосновского</w:t>
            </w:r>
          </w:p>
        </w:tc>
        <w:tc>
          <w:tcPr>
            <w:tcW w:w="1549" w:type="dxa"/>
          </w:tcPr>
          <w:p w14:paraId="186BE721" w14:textId="77777777" w:rsidR="00C926B1" w:rsidRDefault="00C926B1"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мероприятий</w:t>
            </w:r>
          </w:p>
        </w:tc>
        <w:tc>
          <w:tcPr>
            <w:tcW w:w="851" w:type="dxa"/>
          </w:tcPr>
          <w:p w14:paraId="7E8EACC9"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42878604"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642D2FFA"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34967292"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0AB62256"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shd w:val="clear" w:color="auto" w:fill="auto"/>
          </w:tcPr>
          <w:p w14:paraId="084FE1D0"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w:t>
            </w:r>
          </w:p>
        </w:tc>
        <w:tc>
          <w:tcPr>
            <w:tcW w:w="850" w:type="dxa"/>
          </w:tcPr>
          <w:p w14:paraId="7B968E40"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w:t>
            </w:r>
          </w:p>
        </w:tc>
        <w:tc>
          <w:tcPr>
            <w:tcW w:w="1985" w:type="dxa"/>
          </w:tcPr>
          <w:p w14:paraId="59DC1519"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w:t>
            </w:r>
          </w:p>
        </w:tc>
      </w:tr>
      <w:tr w:rsidR="00C926B1" w:rsidRPr="00A12D34" w14:paraId="5FA0F74F" w14:textId="77777777" w:rsidTr="001D3617">
        <w:trPr>
          <w:trHeight w:val="249"/>
          <w:tblCellSpacing w:w="5" w:type="nil"/>
          <w:jc w:val="center"/>
        </w:trPr>
        <w:tc>
          <w:tcPr>
            <w:tcW w:w="811" w:type="dxa"/>
          </w:tcPr>
          <w:p w14:paraId="1F70323B" w14:textId="77777777" w:rsidR="00C926B1" w:rsidRDefault="00C926B1"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1.13</w:t>
            </w:r>
          </w:p>
        </w:tc>
        <w:tc>
          <w:tcPr>
            <w:tcW w:w="3721" w:type="dxa"/>
          </w:tcPr>
          <w:p w14:paraId="2E43C0E6" w14:textId="77777777" w:rsidR="00C926B1" w:rsidRDefault="00C926B1" w:rsidP="001D3617">
            <w:pPr>
              <w:pStyle w:val="ConsPlusCell"/>
              <w:spacing w:line="216" w:lineRule="auto"/>
              <w:rPr>
                <w:rFonts w:ascii="Times New Roman" w:hAnsi="Times New Roman" w:cs="Times New Roman"/>
                <w:bCs/>
                <w:sz w:val="24"/>
                <w:szCs w:val="24"/>
              </w:rPr>
            </w:pPr>
            <w:r>
              <w:rPr>
                <w:rFonts w:ascii="Times New Roman" w:hAnsi="Times New Roman" w:cs="Times New Roman"/>
                <w:bCs/>
                <w:sz w:val="24"/>
                <w:szCs w:val="24"/>
              </w:rPr>
              <w:t>И</w:t>
            </w:r>
            <w:r w:rsidRPr="001516CF">
              <w:rPr>
                <w:rFonts w:ascii="Times New Roman" w:hAnsi="Times New Roman" w:cs="Times New Roman"/>
                <w:bCs/>
                <w:sz w:val="24"/>
                <w:szCs w:val="24"/>
              </w:rPr>
              <w:t>сполнение судебного решения об оценке ущерба от ГТС</w:t>
            </w:r>
          </w:p>
        </w:tc>
        <w:tc>
          <w:tcPr>
            <w:tcW w:w="1549" w:type="dxa"/>
          </w:tcPr>
          <w:p w14:paraId="784C0B9F" w14:textId="77777777" w:rsidR="00C926B1" w:rsidRDefault="00C926B1"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мероприятий</w:t>
            </w:r>
          </w:p>
        </w:tc>
        <w:tc>
          <w:tcPr>
            <w:tcW w:w="851" w:type="dxa"/>
          </w:tcPr>
          <w:p w14:paraId="1866CB53"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3A92ECAB"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318E3AD5"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3873C7A2"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4CBE6BEA" w14:textId="77777777" w:rsidR="00C926B1" w:rsidRDefault="00C926B1"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14:paraId="403ED696"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w:t>
            </w:r>
          </w:p>
        </w:tc>
        <w:tc>
          <w:tcPr>
            <w:tcW w:w="850" w:type="dxa"/>
          </w:tcPr>
          <w:p w14:paraId="45BB0585"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1985" w:type="dxa"/>
          </w:tcPr>
          <w:p w14:paraId="32CF8EAB" w14:textId="77777777" w:rsidR="00C926B1" w:rsidRDefault="00C926B1"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r>
    </w:tbl>
    <w:p w14:paraId="3D3C6C96" w14:textId="77777777" w:rsidR="006669D3" w:rsidRDefault="006669D3">
      <w:pPr>
        <w:pStyle w:val="ConsPlusNormal0"/>
        <w:jc w:val="right"/>
        <w:outlineLvl w:val="1"/>
        <w:rPr>
          <w:rFonts w:ascii="Times New Roman" w:hAnsi="Times New Roman" w:cs="Times New Roman"/>
          <w:sz w:val="24"/>
          <w:szCs w:val="24"/>
        </w:rPr>
      </w:pPr>
    </w:p>
    <w:p w14:paraId="521E9CFE" w14:textId="77777777" w:rsidR="006669D3" w:rsidRDefault="006669D3">
      <w:pPr>
        <w:pStyle w:val="ConsPlusNormal0"/>
        <w:jc w:val="right"/>
        <w:outlineLvl w:val="1"/>
        <w:rPr>
          <w:rFonts w:ascii="Times New Roman" w:hAnsi="Times New Roman" w:cs="Times New Roman"/>
          <w:sz w:val="24"/>
          <w:szCs w:val="24"/>
        </w:rPr>
      </w:pPr>
    </w:p>
    <w:p w14:paraId="7B79A8B1" w14:textId="77777777" w:rsidR="006344A2" w:rsidRDefault="00C92C5F" w:rsidP="006344A2">
      <w:pPr>
        <w:pStyle w:val="ConsPlusNormal0"/>
        <w:jc w:val="both"/>
        <w:outlineLvl w:val="1"/>
        <w:rPr>
          <w:rFonts w:ascii="Times New Roman" w:hAnsi="Times New Roman" w:cs="Times New Roman"/>
          <w:sz w:val="24"/>
          <w:szCs w:val="24"/>
        </w:rPr>
      </w:pPr>
      <w:r>
        <w:rPr>
          <w:rFonts w:ascii="Times New Roman" w:hAnsi="Times New Roman" w:cs="Times New Roman"/>
          <w:sz w:val="26"/>
          <w:szCs w:val="26"/>
        </w:rPr>
        <w:t>4</w:t>
      </w:r>
      <w:r w:rsidR="006344A2">
        <w:rPr>
          <w:rFonts w:ascii="Times New Roman" w:hAnsi="Times New Roman" w:cs="Times New Roman"/>
          <w:sz w:val="26"/>
          <w:szCs w:val="26"/>
        </w:rPr>
        <w:t xml:space="preserve">. </w:t>
      </w:r>
      <w:r w:rsidR="006344A2" w:rsidRPr="00BD1A1B">
        <w:rPr>
          <w:rFonts w:ascii="Times New Roman" w:hAnsi="Times New Roman" w:cs="Times New Roman"/>
          <w:sz w:val="26"/>
          <w:szCs w:val="26"/>
        </w:rPr>
        <w:t xml:space="preserve">Приложение № </w:t>
      </w:r>
      <w:r w:rsidR="006344A2">
        <w:rPr>
          <w:rFonts w:ascii="Times New Roman" w:hAnsi="Times New Roman" w:cs="Times New Roman"/>
          <w:sz w:val="26"/>
          <w:szCs w:val="26"/>
        </w:rPr>
        <w:t>2</w:t>
      </w:r>
      <w:r w:rsidR="006344A2" w:rsidRPr="00BD1A1B">
        <w:rPr>
          <w:rFonts w:ascii="Times New Roman" w:hAnsi="Times New Roman" w:cs="Times New Roman"/>
          <w:sz w:val="26"/>
          <w:szCs w:val="26"/>
        </w:rPr>
        <w:t xml:space="preserve"> к муниципальной программе «</w:t>
      </w:r>
      <w:r w:rsidR="006344A2" w:rsidRPr="006344A2">
        <w:rPr>
          <w:rFonts w:ascii="Times New Roman" w:hAnsi="Times New Roman" w:cs="Times New Roman"/>
          <w:sz w:val="26"/>
          <w:szCs w:val="26"/>
        </w:rPr>
        <w:t>Расходы на реализацию муниципальной программы</w:t>
      </w:r>
      <w:r w:rsidR="006344A2">
        <w:rPr>
          <w:rFonts w:ascii="Times New Roman" w:hAnsi="Times New Roman" w:cs="Times New Roman"/>
          <w:sz w:val="26"/>
          <w:szCs w:val="26"/>
        </w:rPr>
        <w:t xml:space="preserve"> </w:t>
      </w:r>
      <w:r w:rsidR="006344A2" w:rsidRPr="006344A2">
        <w:rPr>
          <w:rFonts w:ascii="Times New Roman" w:hAnsi="Times New Roman" w:cs="Times New Roman"/>
          <w:sz w:val="26"/>
          <w:szCs w:val="26"/>
        </w:rPr>
        <w:t>за счет средств местного бюджета</w:t>
      </w:r>
      <w:r w:rsidR="006344A2" w:rsidRPr="00BD1A1B">
        <w:rPr>
          <w:rFonts w:ascii="Times New Roman" w:hAnsi="Times New Roman" w:cs="Times New Roman"/>
          <w:sz w:val="26"/>
          <w:szCs w:val="26"/>
        </w:rPr>
        <w:t>» изложить в новой редакции следующего содержания</w:t>
      </w:r>
      <w:r w:rsidR="006344A2">
        <w:rPr>
          <w:rFonts w:ascii="Times New Roman" w:hAnsi="Times New Roman" w:cs="Times New Roman"/>
          <w:sz w:val="26"/>
          <w:szCs w:val="26"/>
        </w:rPr>
        <w:t>:</w:t>
      </w:r>
    </w:p>
    <w:p w14:paraId="05498823" w14:textId="77777777" w:rsidR="006669D3" w:rsidRDefault="003B1D90">
      <w:pPr>
        <w:pStyle w:val="ConsPlusNormal0"/>
        <w:jc w:val="right"/>
        <w:outlineLvl w:val="1"/>
        <w:rPr>
          <w:rFonts w:ascii="Times New Roman" w:hAnsi="Times New Roman" w:cs="Times New Roman"/>
          <w:sz w:val="24"/>
          <w:szCs w:val="24"/>
        </w:rPr>
      </w:pPr>
      <w:r>
        <w:rPr>
          <w:rFonts w:ascii="Times New Roman" w:hAnsi="Times New Roman" w:cs="Times New Roman"/>
          <w:sz w:val="24"/>
          <w:szCs w:val="24"/>
        </w:rPr>
        <w:t>Приложение №2</w:t>
      </w:r>
    </w:p>
    <w:p w14:paraId="70F867AD" w14:textId="77777777" w:rsidR="006669D3" w:rsidRDefault="003B1D90">
      <w:pPr>
        <w:pStyle w:val="ConsPlusNormal0"/>
        <w:jc w:val="right"/>
        <w:rPr>
          <w:rFonts w:ascii="Times New Roman" w:hAnsi="Times New Roman" w:cs="Times New Roman"/>
          <w:sz w:val="24"/>
          <w:szCs w:val="24"/>
        </w:rPr>
      </w:pPr>
      <w:r>
        <w:rPr>
          <w:rFonts w:ascii="Times New Roman" w:hAnsi="Times New Roman" w:cs="Times New Roman"/>
          <w:sz w:val="24"/>
          <w:szCs w:val="24"/>
        </w:rPr>
        <w:t>к муниципальной программе</w:t>
      </w:r>
    </w:p>
    <w:p w14:paraId="04AE4433" w14:textId="77777777" w:rsidR="006669D3" w:rsidRDefault="006669D3">
      <w:pPr>
        <w:pStyle w:val="ConsPlusNormal0"/>
        <w:jc w:val="both"/>
        <w:rPr>
          <w:rFonts w:ascii="Times New Roman" w:hAnsi="Times New Roman" w:cs="Times New Roman"/>
          <w:sz w:val="24"/>
          <w:szCs w:val="24"/>
        </w:rPr>
      </w:pPr>
    </w:p>
    <w:p w14:paraId="2C7AFED1" w14:textId="77777777" w:rsidR="006669D3" w:rsidRDefault="003B1D90">
      <w:pPr>
        <w:pStyle w:val="ConsPlusNormal0"/>
        <w:jc w:val="center"/>
        <w:rPr>
          <w:rFonts w:ascii="Times New Roman" w:hAnsi="Times New Roman" w:cs="Times New Roman"/>
          <w:b/>
          <w:bCs/>
          <w:sz w:val="28"/>
          <w:szCs w:val="28"/>
        </w:rPr>
      </w:pPr>
      <w:r>
        <w:rPr>
          <w:rFonts w:ascii="Times New Roman" w:hAnsi="Times New Roman" w:cs="Times New Roman"/>
          <w:b/>
          <w:bCs/>
          <w:sz w:val="28"/>
          <w:szCs w:val="28"/>
        </w:rPr>
        <w:t>Расходы на реализацию муниципальной программы</w:t>
      </w:r>
    </w:p>
    <w:p w14:paraId="058E6ACD" w14:textId="77777777" w:rsidR="006669D3" w:rsidRDefault="003B1D90" w:rsidP="007F7CCB">
      <w:pPr>
        <w:pStyle w:val="ConsPlusNormal0"/>
        <w:jc w:val="center"/>
        <w:rPr>
          <w:rFonts w:ascii="Times New Roman" w:hAnsi="Times New Roman" w:cs="Times New Roman"/>
          <w:b/>
          <w:bCs/>
          <w:sz w:val="28"/>
          <w:szCs w:val="28"/>
        </w:rPr>
      </w:pPr>
      <w:r>
        <w:rPr>
          <w:rFonts w:ascii="Times New Roman" w:hAnsi="Times New Roman" w:cs="Times New Roman"/>
          <w:b/>
          <w:bCs/>
          <w:sz w:val="28"/>
          <w:szCs w:val="28"/>
        </w:rPr>
        <w:t>за счет средств местного бюджета</w:t>
      </w:r>
    </w:p>
    <w:p w14:paraId="43A3E9E7" w14:textId="77777777" w:rsidR="007F7CCB" w:rsidRPr="007F7CCB" w:rsidRDefault="007F7CCB" w:rsidP="007F7CCB">
      <w:pPr>
        <w:pStyle w:val="ConsPlusNormal0"/>
        <w:jc w:val="center"/>
        <w:rPr>
          <w:rFonts w:ascii="Times New Roman" w:hAnsi="Times New Roman" w:cs="Times New Roman"/>
          <w:b/>
          <w:bCs/>
          <w:sz w:val="28"/>
          <w:szCs w:val="28"/>
        </w:rPr>
      </w:pPr>
    </w:p>
    <w:tbl>
      <w:tblPr>
        <w:tblW w:w="5175" w:type="pct"/>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1876"/>
        <w:gridCol w:w="2581"/>
        <w:gridCol w:w="2261"/>
        <w:gridCol w:w="856"/>
        <w:gridCol w:w="885"/>
        <w:gridCol w:w="1034"/>
        <w:gridCol w:w="1620"/>
        <w:gridCol w:w="1611"/>
        <w:gridCol w:w="1550"/>
        <w:gridCol w:w="1579"/>
      </w:tblGrid>
      <w:tr w:rsidR="007C3AE3" w:rsidRPr="00514EB9" w14:paraId="0AEAEE31" w14:textId="77777777" w:rsidTr="001D3617">
        <w:trPr>
          <w:tblCellSpacing w:w="5" w:type="nil"/>
          <w:jc w:val="center"/>
        </w:trPr>
        <w:tc>
          <w:tcPr>
            <w:tcW w:w="592" w:type="pct"/>
            <w:vMerge w:val="restart"/>
            <w:tcBorders>
              <w:top w:val="single" w:sz="4" w:space="0" w:color="auto"/>
              <w:left w:val="single" w:sz="4" w:space="0" w:color="auto"/>
              <w:bottom w:val="single" w:sz="4" w:space="0" w:color="auto"/>
              <w:right w:val="single" w:sz="4" w:space="0" w:color="auto"/>
            </w:tcBorders>
          </w:tcPr>
          <w:p w14:paraId="02511BF0"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Статус</w:t>
            </w:r>
          </w:p>
        </w:tc>
        <w:tc>
          <w:tcPr>
            <w:tcW w:w="814" w:type="pct"/>
            <w:vMerge w:val="restart"/>
            <w:tcBorders>
              <w:top w:val="single" w:sz="4" w:space="0" w:color="auto"/>
              <w:left w:val="single" w:sz="4" w:space="0" w:color="auto"/>
              <w:bottom w:val="single" w:sz="4" w:space="0" w:color="auto"/>
              <w:right w:val="single" w:sz="4" w:space="0" w:color="auto"/>
            </w:tcBorders>
          </w:tcPr>
          <w:p w14:paraId="7CA97191"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 xml:space="preserve">Наименование  муниципальной </w:t>
            </w:r>
            <w:r w:rsidRPr="00514EB9">
              <w:rPr>
                <w:rFonts w:ascii="Times New Roman" w:hAnsi="Times New Roman" w:cs="Times New Roman"/>
                <w:sz w:val="24"/>
                <w:szCs w:val="24"/>
              </w:rPr>
              <w:br/>
              <w:t xml:space="preserve">   программы,  подпрограммы,   </w:t>
            </w:r>
            <w:r w:rsidRPr="00514EB9">
              <w:rPr>
                <w:rFonts w:ascii="Times New Roman" w:hAnsi="Times New Roman" w:cs="Times New Roman"/>
                <w:sz w:val="24"/>
                <w:szCs w:val="24"/>
              </w:rPr>
              <w:br/>
              <w:t xml:space="preserve">   отдельного мероприятия</w:t>
            </w:r>
          </w:p>
        </w:tc>
        <w:tc>
          <w:tcPr>
            <w:tcW w:w="713" w:type="pct"/>
            <w:vMerge w:val="restart"/>
            <w:tcBorders>
              <w:top w:val="single" w:sz="4" w:space="0" w:color="auto"/>
              <w:left w:val="single" w:sz="4" w:space="0" w:color="auto"/>
              <w:bottom w:val="single" w:sz="4" w:space="0" w:color="auto"/>
              <w:right w:val="single" w:sz="4" w:space="0" w:color="auto"/>
            </w:tcBorders>
          </w:tcPr>
          <w:p w14:paraId="0B76CE67"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Главный распорядитель бюджетных средств</w:t>
            </w:r>
          </w:p>
        </w:tc>
        <w:tc>
          <w:tcPr>
            <w:tcW w:w="2881" w:type="pct"/>
            <w:gridSpan w:val="7"/>
            <w:tcBorders>
              <w:top w:val="single" w:sz="4" w:space="0" w:color="auto"/>
              <w:left w:val="single" w:sz="4" w:space="0" w:color="auto"/>
              <w:bottom w:val="single" w:sz="4" w:space="0" w:color="auto"/>
              <w:right w:val="single" w:sz="4" w:space="0" w:color="auto"/>
            </w:tcBorders>
          </w:tcPr>
          <w:p w14:paraId="67D9003C"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Расходы (рублей)</w:t>
            </w:r>
          </w:p>
        </w:tc>
      </w:tr>
      <w:tr w:rsidR="007C3AE3" w:rsidRPr="00514EB9" w14:paraId="49C187EB" w14:textId="77777777" w:rsidTr="001D3617">
        <w:trPr>
          <w:tblCellSpacing w:w="5" w:type="nil"/>
          <w:jc w:val="center"/>
        </w:trPr>
        <w:tc>
          <w:tcPr>
            <w:tcW w:w="592" w:type="pct"/>
            <w:vMerge/>
            <w:tcBorders>
              <w:top w:val="single" w:sz="4" w:space="0" w:color="auto"/>
              <w:left w:val="single" w:sz="4" w:space="0" w:color="auto"/>
              <w:bottom w:val="single" w:sz="4" w:space="0" w:color="auto"/>
              <w:right w:val="single" w:sz="4" w:space="0" w:color="auto"/>
            </w:tcBorders>
          </w:tcPr>
          <w:p w14:paraId="71C092F5" w14:textId="77777777" w:rsidR="007C3AE3" w:rsidRPr="00514EB9" w:rsidRDefault="007C3AE3" w:rsidP="001D3617">
            <w:pPr>
              <w:pStyle w:val="ConsPlusCell"/>
              <w:rPr>
                <w:rFonts w:ascii="Times New Roman" w:hAnsi="Times New Roman" w:cs="Times New Roman"/>
                <w:sz w:val="24"/>
                <w:szCs w:val="24"/>
              </w:rPr>
            </w:pPr>
          </w:p>
        </w:tc>
        <w:tc>
          <w:tcPr>
            <w:tcW w:w="814" w:type="pct"/>
            <w:vMerge/>
            <w:tcBorders>
              <w:top w:val="single" w:sz="4" w:space="0" w:color="auto"/>
              <w:left w:val="single" w:sz="4" w:space="0" w:color="auto"/>
              <w:bottom w:val="single" w:sz="4" w:space="0" w:color="auto"/>
              <w:right w:val="single" w:sz="4" w:space="0" w:color="auto"/>
            </w:tcBorders>
          </w:tcPr>
          <w:p w14:paraId="03D2B3F3" w14:textId="77777777" w:rsidR="007C3AE3" w:rsidRPr="00514EB9" w:rsidRDefault="007C3AE3" w:rsidP="001D3617">
            <w:pPr>
              <w:pStyle w:val="ConsPlusCell"/>
              <w:rPr>
                <w:rFonts w:ascii="Times New Roman" w:hAnsi="Times New Roman" w:cs="Times New Roman"/>
                <w:sz w:val="24"/>
                <w:szCs w:val="24"/>
              </w:rPr>
            </w:pPr>
          </w:p>
        </w:tc>
        <w:tc>
          <w:tcPr>
            <w:tcW w:w="713" w:type="pct"/>
            <w:vMerge/>
            <w:tcBorders>
              <w:top w:val="single" w:sz="4" w:space="0" w:color="auto"/>
              <w:left w:val="single" w:sz="4" w:space="0" w:color="auto"/>
              <w:bottom w:val="single" w:sz="4" w:space="0" w:color="auto"/>
              <w:right w:val="single" w:sz="4" w:space="0" w:color="auto"/>
            </w:tcBorders>
          </w:tcPr>
          <w:p w14:paraId="454E16F7" w14:textId="77777777" w:rsidR="007C3AE3" w:rsidRPr="00514EB9" w:rsidRDefault="007C3AE3" w:rsidP="001D3617">
            <w:pPr>
              <w:pStyle w:val="ConsPlusCell"/>
              <w:rPr>
                <w:rFonts w:ascii="Times New Roman" w:hAnsi="Times New Roman" w:cs="Times New Roman"/>
                <w:sz w:val="24"/>
                <w:szCs w:val="24"/>
              </w:rPr>
            </w:pPr>
          </w:p>
        </w:tc>
        <w:tc>
          <w:tcPr>
            <w:tcW w:w="270" w:type="pct"/>
            <w:tcBorders>
              <w:top w:val="single" w:sz="4" w:space="0" w:color="auto"/>
              <w:left w:val="single" w:sz="4" w:space="0" w:color="auto"/>
              <w:bottom w:val="single" w:sz="4" w:space="0" w:color="auto"/>
              <w:right w:val="single" w:sz="4" w:space="0" w:color="auto"/>
            </w:tcBorders>
          </w:tcPr>
          <w:p w14:paraId="5FD3E994"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2022 год</w:t>
            </w:r>
          </w:p>
        </w:tc>
        <w:tc>
          <w:tcPr>
            <w:tcW w:w="279" w:type="pct"/>
            <w:tcBorders>
              <w:top w:val="single" w:sz="4" w:space="0" w:color="auto"/>
              <w:left w:val="single" w:sz="4" w:space="0" w:color="auto"/>
              <w:bottom w:val="single" w:sz="4" w:space="0" w:color="auto"/>
              <w:right w:val="single" w:sz="4" w:space="0" w:color="auto"/>
            </w:tcBorders>
          </w:tcPr>
          <w:p w14:paraId="5FB4C986"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2023</w:t>
            </w:r>
          </w:p>
          <w:p w14:paraId="35A41610"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год</w:t>
            </w:r>
          </w:p>
        </w:tc>
        <w:tc>
          <w:tcPr>
            <w:tcW w:w="326" w:type="pct"/>
            <w:tcBorders>
              <w:top w:val="single" w:sz="4" w:space="0" w:color="auto"/>
              <w:left w:val="single" w:sz="4" w:space="0" w:color="auto"/>
              <w:bottom w:val="single" w:sz="4" w:space="0" w:color="auto"/>
              <w:right w:val="single" w:sz="4" w:space="0" w:color="auto"/>
            </w:tcBorders>
          </w:tcPr>
          <w:p w14:paraId="72EF2B5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2024 год</w:t>
            </w:r>
          </w:p>
        </w:tc>
        <w:tc>
          <w:tcPr>
            <w:tcW w:w="511" w:type="pct"/>
            <w:tcBorders>
              <w:top w:val="single" w:sz="4" w:space="0" w:color="auto"/>
              <w:left w:val="single" w:sz="4" w:space="0" w:color="auto"/>
              <w:bottom w:val="single" w:sz="4" w:space="0" w:color="auto"/>
              <w:right w:val="single" w:sz="4" w:space="0" w:color="auto"/>
            </w:tcBorders>
          </w:tcPr>
          <w:p w14:paraId="5C5FA0E5"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2025 год</w:t>
            </w:r>
          </w:p>
        </w:tc>
        <w:tc>
          <w:tcPr>
            <w:tcW w:w="508" w:type="pct"/>
            <w:tcBorders>
              <w:top w:val="single" w:sz="4" w:space="0" w:color="auto"/>
              <w:left w:val="single" w:sz="4" w:space="0" w:color="auto"/>
              <w:bottom w:val="single" w:sz="4" w:space="0" w:color="auto"/>
              <w:right w:val="single" w:sz="4" w:space="0" w:color="auto"/>
            </w:tcBorders>
          </w:tcPr>
          <w:p w14:paraId="5BAC52D2"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2026 год</w:t>
            </w:r>
          </w:p>
        </w:tc>
        <w:tc>
          <w:tcPr>
            <w:tcW w:w="489" w:type="pct"/>
            <w:tcBorders>
              <w:top w:val="single" w:sz="4" w:space="0" w:color="auto"/>
              <w:left w:val="single" w:sz="4" w:space="0" w:color="auto"/>
              <w:bottom w:val="single" w:sz="4" w:space="0" w:color="auto"/>
              <w:right w:val="single" w:sz="4" w:space="0" w:color="auto"/>
            </w:tcBorders>
          </w:tcPr>
          <w:p w14:paraId="7CF23620"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lang w:val="en-US"/>
              </w:rPr>
              <w:t xml:space="preserve">2027 </w:t>
            </w:r>
            <w:r w:rsidRPr="00514EB9">
              <w:rPr>
                <w:rFonts w:ascii="Times New Roman" w:hAnsi="Times New Roman" w:cs="Times New Roman"/>
                <w:sz w:val="24"/>
                <w:szCs w:val="24"/>
              </w:rPr>
              <w:t>год</w:t>
            </w:r>
          </w:p>
        </w:tc>
        <w:tc>
          <w:tcPr>
            <w:tcW w:w="498" w:type="pct"/>
            <w:tcBorders>
              <w:top w:val="single" w:sz="4" w:space="0" w:color="auto"/>
              <w:left w:val="single" w:sz="4" w:space="0" w:color="auto"/>
              <w:bottom w:val="single" w:sz="4" w:space="0" w:color="auto"/>
              <w:right w:val="single" w:sz="4" w:space="0" w:color="auto"/>
            </w:tcBorders>
          </w:tcPr>
          <w:p w14:paraId="731362C8"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Всего</w:t>
            </w:r>
          </w:p>
        </w:tc>
      </w:tr>
      <w:tr w:rsidR="007C3AE3" w:rsidRPr="00514EB9" w14:paraId="2AF22E9C" w14:textId="77777777" w:rsidTr="001D3617">
        <w:trPr>
          <w:tblCellSpacing w:w="5" w:type="nil"/>
          <w:jc w:val="center"/>
        </w:trPr>
        <w:tc>
          <w:tcPr>
            <w:tcW w:w="592" w:type="pct"/>
            <w:vMerge w:val="restart"/>
            <w:tcBorders>
              <w:top w:val="single" w:sz="4" w:space="0" w:color="auto"/>
              <w:left w:val="single" w:sz="4" w:space="0" w:color="auto"/>
              <w:right w:val="single" w:sz="4" w:space="0" w:color="auto"/>
            </w:tcBorders>
          </w:tcPr>
          <w:p w14:paraId="2088268D" w14:textId="77777777" w:rsidR="007C3AE3" w:rsidRPr="00514EB9" w:rsidRDefault="007C3AE3"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Муниципальная программа</w:t>
            </w:r>
            <w:r w:rsidRPr="00514EB9">
              <w:rPr>
                <w:rFonts w:ascii="Times New Roman" w:hAnsi="Times New Roman" w:cs="Times New Roman"/>
                <w:sz w:val="24"/>
                <w:szCs w:val="24"/>
              </w:rPr>
              <w:br/>
            </w:r>
          </w:p>
        </w:tc>
        <w:tc>
          <w:tcPr>
            <w:tcW w:w="814" w:type="pct"/>
            <w:vMerge w:val="restart"/>
            <w:tcBorders>
              <w:top w:val="single" w:sz="4" w:space="0" w:color="auto"/>
              <w:left w:val="single" w:sz="4" w:space="0" w:color="auto"/>
              <w:right w:val="single" w:sz="4" w:space="0" w:color="auto"/>
            </w:tcBorders>
          </w:tcPr>
          <w:p w14:paraId="223BC372" w14:textId="77777777" w:rsidR="007C3AE3" w:rsidRPr="00514EB9" w:rsidRDefault="007C3AE3" w:rsidP="001D3617">
            <w:pPr>
              <w:pStyle w:val="ConsTitle"/>
              <w:widowControl/>
              <w:rPr>
                <w:rFonts w:ascii="Times New Roman" w:hAnsi="Times New Roman" w:cs="Times New Roman"/>
                <w:b w:val="0"/>
                <w:sz w:val="24"/>
                <w:szCs w:val="24"/>
              </w:rPr>
            </w:pPr>
            <w:r w:rsidRPr="00514EB9">
              <w:rPr>
                <w:rFonts w:ascii="Times New Roman" w:hAnsi="Times New Roman" w:cs="Times New Roman"/>
                <w:b w:val="0"/>
                <w:sz w:val="24"/>
                <w:szCs w:val="24"/>
              </w:rPr>
              <w:t xml:space="preserve"> «Охрана окружающей среды, воспроизводство и использование природных ресурсов в Лебяжском  муниципальном округе»</w:t>
            </w:r>
          </w:p>
        </w:tc>
        <w:tc>
          <w:tcPr>
            <w:tcW w:w="713" w:type="pct"/>
            <w:tcBorders>
              <w:top w:val="single" w:sz="4" w:space="0" w:color="auto"/>
              <w:left w:val="single" w:sz="4" w:space="0" w:color="auto"/>
              <w:bottom w:val="single" w:sz="4" w:space="0" w:color="auto"/>
              <w:right w:val="single" w:sz="4" w:space="0" w:color="auto"/>
            </w:tcBorders>
          </w:tcPr>
          <w:p w14:paraId="69C5A62E" w14:textId="77777777" w:rsidR="007C3AE3" w:rsidRPr="00514EB9" w:rsidRDefault="007C3AE3"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 xml:space="preserve">Всего         </w:t>
            </w:r>
          </w:p>
        </w:tc>
        <w:tc>
          <w:tcPr>
            <w:tcW w:w="270" w:type="pct"/>
            <w:tcBorders>
              <w:top w:val="single" w:sz="4" w:space="0" w:color="auto"/>
              <w:left w:val="single" w:sz="4" w:space="0" w:color="auto"/>
              <w:bottom w:val="single" w:sz="4" w:space="0" w:color="auto"/>
              <w:right w:val="single" w:sz="4" w:space="0" w:color="auto"/>
            </w:tcBorders>
          </w:tcPr>
          <w:p w14:paraId="5E8534A3" w14:textId="77777777" w:rsidR="007C3AE3" w:rsidRPr="00514EB9" w:rsidRDefault="007C3AE3" w:rsidP="001D3617">
            <w:pPr>
              <w:tabs>
                <w:tab w:val="left" w:pos="735"/>
              </w:tabs>
              <w:jc w:val="center"/>
              <w:rPr>
                <w:rFonts w:ascii="Times New Roman" w:hAnsi="Times New Roman" w:cs="Times New Roman"/>
              </w:rPr>
            </w:pPr>
            <w:r w:rsidRPr="00514EB9">
              <w:rPr>
                <w:rFonts w:ascii="Times New Roman" w:hAnsi="Times New Roman" w:cs="Times New Roman"/>
              </w:rPr>
              <w:t>121</w:t>
            </w:r>
          </w:p>
          <w:p w14:paraId="374129B5" w14:textId="77777777" w:rsidR="007C3AE3" w:rsidRPr="00514EB9" w:rsidRDefault="007C3AE3" w:rsidP="001D3617">
            <w:pPr>
              <w:tabs>
                <w:tab w:val="left" w:pos="735"/>
              </w:tabs>
              <w:jc w:val="center"/>
              <w:rPr>
                <w:rFonts w:ascii="Times New Roman" w:hAnsi="Times New Roman" w:cs="Times New Roman"/>
              </w:rPr>
            </w:pPr>
            <w:r w:rsidRPr="00514EB9">
              <w:rPr>
                <w:rFonts w:ascii="Times New Roman" w:hAnsi="Times New Roman" w:cs="Times New Roman"/>
              </w:rPr>
              <w:t>850</w:t>
            </w:r>
          </w:p>
        </w:tc>
        <w:tc>
          <w:tcPr>
            <w:tcW w:w="279" w:type="pct"/>
            <w:tcBorders>
              <w:top w:val="single" w:sz="4" w:space="0" w:color="auto"/>
              <w:left w:val="single" w:sz="4" w:space="0" w:color="auto"/>
              <w:bottom w:val="single" w:sz="4" w:space="0" w:color="auto"/>
              <w:right w:val="single" w:sz="4" w:space="0" w:color="auto"/>
            </w:tcBorders>
          </w:tcPr>
          <w:p w14:paraId="59E9CC16" w14:textId="77777777" w:rsidR="007C3AE3" w:rsidRPr="00514EB9" w:rsidRDefault="007C3AE3" w:rsidP="001D3617">
            <w:pPr>
              <w:jc w:val="center"/>
              <w:rPr>
                <w:rFonts w:ascii="Times New Roman" w:hAnsi="Times New Roman" w:cs="Times New Roman"/>
              </w:rPr>
            </w:pPr>
            <w:r w:rsidRPr="00514EB9">
              <w:rPr>
                <w:rFonts w:ascii="Times New Roman" w:hAnsi="Times New Roman" w:cs="Times New Roman"/>
              </w:rPr>
              <w:t>609</w:t>
            </w:r>
          </w:p>
          <w:p w14:paraId="79473ED5" w14:textId="77777777" w:rsidR="007C3AE3" w:rsidRPr="00514EB9" w:rsidRDefault="007C3AE3" w:rsidP="001D3617">
            <w:pPr>
              <w:jc w:val="center"/>
              <w:rPr>
                <w:rFonts w:ascii="Times New Roman" w:hAnsi="Times New Roman" w:cs="Times New Roman"/>
              </w:rPr>
            </w:pPr>
            <w:r w:rsidRPr="00514EB9">
              <w:rPr>
                <w:rFonts w:ascii="Times New Roman" w:hAnsi="Times New Roman" w:cs="Times New Roman"/>
              </w:rPr>
              <w:t>500</w:t>
            </w:r>
          </w:p>
        </w:tc>
        <w:tc>
          <w:tcPr>
            <w:tcW w:w="326" w:type="pct"/>
            <w:tcBorders>
              <w:top w:val="single" w:sz="4" w:space="0" w:color="auto"/>
              <w:left w:val="single" w:sz="4" w:space="0" w:color="auto"/>
              <w:bottom w:val="single" w:sz="4" w:space="0" w:color="auto"/>
              <w:right w:val="single" w:sz="4" w:space="0" w:color="auto"/>
            </w:tcBorders>
          </w:tcPr>
          <w:p w14:paraId="3D425F39" w14:textId="77777777" w:rsidR="007C3AE3" w:rsidRPr="00514EB9" w:rsidRDefault="007C3AE3" w:rsidP="001D3617">
            <w:pPr>
              <w:jc w:val="center"/>
              <w:rPr>
                <w:rFonts w:ascii="Times New Roman" w:hAnsi="Times New Roman" w:cs="Times New Roman"/>
              </w:rPr>
            </w:pPr>
            <w:r w:rsidRPr="00514EB9">
              <w:rPr>
                <w:rFonts w:ascii="Times New Roman" w:hAnsi="Times New Roman" w:cs="Times New Roman"/>
              </w:rPr>
              <w:t>346 406</w:t>
            </w:r>
          </w:p>
        </w:tc>
        <w:tc>
          <w:tcPr>
            <w:tcW w:w="511" w:type="pct"/>
            <w:tcBorders>
              <w:top w:val="single" w:sz="4" w:space="0" w:color="auto"/>
              <w:left w:val="single" w:sz="4" w:space="0" w:color="auto"/>
              <w:bottom w:val="single" w:sz="4" w:space="0" w:color="auto"/>
              <w:right w:val="single" w:sz="4" w:space="0" w:color="auto"/>
            </w:tcBorders>
          </w:tcPr>
          <w:p w14:paraId="364BF2A3" w14:textId="77777777" w:rsidR="007C3AE3" w:rsidRPr="00514EB9" w:rsidRDefault="007C3AE3" w:rsidP="001D3617">
            <w:pPr>
              <w:jc w:val="center"/>
              <w:rPr>
                <w:rFonts w:ascii="Times New Roman" w:hAnsi="Times New Roman" w:cs="Times New Roman"/>
              </w:rPr>
            </w:pPr>
            <w:r w:rsidRPr="00514EB9">
              <w:rPr>
                <w:rFonts w:ascii="Times New Roman" w:hAnsi="Times New Roman" w:cs="Times New Roman"/>
              </w:rPr>
              <w:t>1 049 158</w:t>
            </w:r>
          </w:p>
        </w:tc>
        <w:tc>
          <w:tcPr>
            <w:tcW w:w="508" w:type="pct"/>
            <w:tcBorders>
              <w:top w:val="single" w:sz="4" w:space="0" w:color="auto"/>
              <w:left w:val="single" w:sz="4" w:space="0" w:color="auto"/>
              <w:bottom w:val="single" w:sz="4" w:space="0" w:color="auto"/>
              <w:right w:val="single" w:sz="4" w:space="0" w:color="auto"/>
            </w:tcBorders>
          </w:tcPr>
          <w:p w14:paraId="1AA82465" w14:textId="77777777" w:rsidR="007C3AE3" w:rsidRPr="00514EB9" w:rsidRDefault="007C3AE3" w:rsidP="001D3617">
            <w:pPr>
              <w:jc w:val="center"/>
              <w:rPr>
                <w:rFonts w:ascii="Times New Roman" w:hAnsi="Times New Roman" w:cs="Times New Roman"/>
              </w:rPr>
            </w:pPr>
            <w:r w:rsidRPr="00514EB9">
              <w:rPr>
                <w:rFonts w:ascii="Times New Roman" w:hAnsi="Times New Roman" w:cs="Times New Roman"/>
              </w:rPr>
              <w:t>131 600</w:t>
            </w:r>
          </w:p>
        </w:tc>
        <w:tc>
          <w:tcPr>
            <w:tcW w:w="489" w:type="pct"/>
            <w:tcBorders>
              <w:top w:val="single" w:sz="4" w:space="0" w:color="auto"/>
              <w:left w:val="single" w:sz="4" w:space="0" w:color="auto"/>
              <w:bottom w:val="single" w:sz="4" w:space="0" w:color="auto"/>
              <w:right w:val="single" w:sz="4" w:space="0" w:color="auto"/>
            </w:tcBorders>
          </w:tcPr>
          <w:p w14:paraId="3F88ED9D" w14:textId="77777777" w:rsidR="007C3AE3" w:rsidRPr="00514EB9" w:rsidRDefault="007C3AE3" w:rsidP="001D3617">
            <w:pPr>
              <w:jc w:val="center"/>
              <w:rPr>
                <w:rFonts w:ascii="Times New Roman" w:hAnsi="Times New Roman" w:cs="Times New Roman"/>
              </w:rPr>
            </w:pPr>
            <w:r w:rsidRPr="00514EB9">
              <w:rPr>
                <w:rFonts w:ascii="Times New Roman" w:hAnsi="Times New Roman" w:cs="Times New Roman"/>
              </w:rPr>
              <w:t>233 479</w:t>
            </w:r>
          </w:p>
        </w:tc>
        <w:tc>
          <w:tcPr>
            <w:tcW w:w="498" w:type="pct"/>
            <w:tcBorders>
              <w:top w:val="single" w:sz="4" w:space="0" w:color="auto"/>
              <w:left w:val="single" w:sz="4" w:space="0" w:color="auto"/>
              <w:bottom w:val="single" w:sz="4" w:space="0" w:color="auto"/>
              <w:right w:val="single" w:sz="4" w:space="0" w:color="auto"/>
            </w:tcBorders>
          </w:tcPr>
          <w:p w14:paraId="03107F59" w14:textId="77777777" w:rsidR="007C3AE3" w:rsidRPr="00514EB9" w:rsidRDefault="007C3AE3" w:rsidP="001D3617">
            <w:pPr>
              <w:jc w:val="center"/>
              <w:rPr>
                <w:rFonts w:ascii="Times New Roman" w:hAnsi="Times New Roman" w:cs="Times New Roman"/>
              </w:rPr>
            </w:pPr>
            <w:r w:rsidRPr="00514EB9">
              <w:rPr>
                <w:rFonts w:ascii="Times New Roman" w:hAnsi="Times New Roman" w:cs="Times New Roman"/>
              </w:rPr>
              <w:t>2 491 993</w:t>
            </w:r>
          </w:p>
        </w:tc>
      </w:tr>
      <w:tr w:rsidR="007C3AE3" w:rsidRPr="00514EB9" w14:paraId="49880AF8" w14:textId="77777777" w:rsidTr="001D3617">
        <w:trPr>
          <w:tblCellSpacing w:w="5" w:type="nil"/>
          <w:jc w:val="center"/>
        </w:trPr>
        <w:tc>
          <w:tcPr>
            <w:tcW w:w="592" w:type="pct"/>
            <w:vMerge/>
            <w:tcBorders>
              <w:left w:val="single" w:sz="4" w:space="0" w:color="auto"/>
              <w:right w:val="single" w:sz="4" w:space="0" w:color="auto"/>
            </w:tcBorders>
          </w:tcPr>
          <w:p w14:paraId="27F2CFC5" w14:textId="77777777" w:rsidR="007C3AE3" w:rsidRPr="00514EB9" w:rsidRDefault="007C3AE3" w:rsidP="001D3617">
            <w:pPr>
              <w:pStyle w:val="a0"/>
              <w:rPr>
                <w:rFonts w:ascii="Times New Roman" w:hAnsi="Times New Roman" w:cs="Times New Roman"/>
              </w:rPr>
            </w:pPr>
          </w:p>
        </w:tc>
        <w:tc>
          <w:tcPr>
            <w:tcW w:w="814" w:type="pct"/>
            <w:vMerge/>
            <w:tcBorders>
              <w:left w:val="single" w:sz="4" w:space="0" w:color="auto"/>
              <w:right w:val="single" w:sz="4" w:space="0" w:color="auto"/>
            </w:tcBorders>
          </w:tcPr>
          <w:p w14:paraId="291992C8" w14:textId="77777777" w:rsidR="007C3AE3" w:rsidRPr="00514EB9" w:rsidRDefault="007C3AE3" w:rsidP="001D3617">
            <w:pPr>
              <w:pStyle w:val="a0"/>
              <w:rPr>
                <w:rFonts w:ascii="Times New Roman" w:hAnsi="Times New Roman" w:cs="Times New Roman"/>
              </w:rPr>
            </w:pPr>
          </w:p>
        </w:tc>
        <w:tc>
          <w:tcPr>
            <w:tcW w:w="713" w:type="pct"/>
            <w:tcBorders>
              <w:top w:val="single" w:sz="4" w:space="0" w:color="auto"/>
              <w:left w:val="single" w:sz="4" w:space="0" w:color="auto"/>
              <w:bottom w:val="single" w:sz="4" w:space="0" w:color="auto"/>
              <w:right w:val="single" w:sz="4" w:space="0" w:color="auto"/>
            </w:tcBorders>
          </w:tcPr>
          <w:p w14:paraId="5520D0CE" w14:textId="77777777" w:rsidR="007C3AE3" w:rsidRPr="00514EB9" w:rsidRDefault="007C3AE3" w:rsidP="001D3617">
            <w:pPr>
              <w:pStyle w:val="ConsPlusCell"/>
              <w:ind w:right="67"/>
              <w:rPr>
                <w:rFonts w:ascii="Times New Roman" w:hAnsi="Times New Roman" w:cs="Times New Roman"/>
                <w:sz w:val="24"/>
                <w:szCs w:val="24"/>
              </w:rPr>
            </w:pPr>
            <w:r w:rsidRPr="00514EB9">
              <w:rPr>
                <w:rFonts w:ascii="Times New Roman" w:hAnsi="Times New Roman" w:cs="Times New Roman"/>
                <w:sz w:val="24"/>
                <w:szCs w:val="24"/>
              </w:rPr>
              <w:t xml:space="preserve">Ответственный исполнитель муниципальной программы - администрация Лебяжского </w:t>
            </w:r>
            <w:r w:rsidRPr="00514EB9">
              <w:rPr>
                <w:rFonts w:ascii="Times New Roman" w:hAnsi="Times New Roman" w:cs="Times New Roman"/>
                <w:sz w:val="24"/>
                <w:szCs w:val="24"/>
              </w:rPr>
              <w:lastRenderedPageBreak/>
              <w:t xml:space="preserve">муниципального округа </w:t>
            </w:r>
          </w:p>
        </w:tc>
        <w:tc>
          <w:tcPr>
            <w:tcW w:w="270" w:type="pct"/>
            <w:tcBorders>
              <w:top w:val="single" w:sz="4" w:space="0" w:color="auto"/>
              <w:left w:val="single" w:sz="4" w:space="0" w:color="auto"/>
              <w:bottom w:val="single" w:sz="4" w:space="0" w:color="auto"/>
              <w:right w:val="single" w:sz="4" w:space="0" w:color="auto"/>
            </w:tcBorders>
          </w:tcPr>
          <w:p w14:paraId="66F759FB" w14:textId="77777777" w:rsidR="007C3AE3" w:rsidRPr="00514EB9" w:rsidRDefault="007C3AE3" w:rsidP="001D3617">
            <w:pPr>
              <w:tabs>
                <w:tab w:val="left" w:pos="735"/>
              </w:tabs>
              <w:jc w:val="center"/>
              <w:rPr>
                <w:rFonts w:ascii="Times New Roman" w:hAnsi="Times New Roman" w:cs="Times New Roman"/>
              </w:rPr>
            </w:pPr>
            <w:r w:rsidRPr="00514EB9">
              <w:rPr>
                <w:rFonts w:ascii="Times New Roman" w:hAnsi="Times New Roman" w:cs="Times New Roman"/>
              </w:rPr>
              <w:lastRenderedPageBreak/>
              <w:t>121</w:t>
            </w:r>
          </w:p>
          <w:p w14:paraId="3A43E8A5" w14:textId="77777777" w:rsidR="007C3AE3" w:rsidRPr="00514EB9" w:rsidRDefault="007C3AE3" w:rsidP="001D3617">
            <w:pPr>
              <w:tabs>
                <w:tab w:val="left" w:pos="735"/>
              </w:tabs>
              <w:jc w:val="center"/>
              <w:rPr>
                <w:rFonts w:ascii="Times New Roman" w:hAnsi="Times New Roman" w:cs="Times New Roman"/>
              </w:rPr>
            </w:pPr>
            <w:r w:rsidRPr="00514EB9">
              <w:rPr>
                <w:rFonts w:ascii="Times New Roman" w:hAnsi="Times New Roman" w:cs="Times New Roman"/>
              </w:rPr>
              <w:t>850</w:t>
            </w:r>
          </w:p>
        </w:tc>
        <w:tc>
          <w:tcPr>
            <w:tcW w:w="279" w:type="pct"/>
            <w:tcBorders>
              <w:top w:val="single" w:sz="4" w:space="0" w:color="auto"/>
              <w:left w:val="single" w:sz="4" w:space="0" w:color="auto"/>
              <w:bottom w:val="single" w:sz="4" w:space="0" w:color="auto"/>
              <w:right w:val="single" w:sz="4" w:space="0" w:color="auto"/>
            </w:tcBorders>
          </w:tcPr>
          <w:p w14:paraId="5A40E273" w14:textId="77777777" w:rsidR="007C3AE3" w:rsidRPr="00514EB9" w:rsidRDefault="007C3AE3" w:rsidP="001D3617">
            <w:pPr>
              <w:jc w:val="center"/>
              <w:rPr>
                <w:rFonts w:ascii="Times New Roman" w:hAnsi="Times New Roman" w:cs="Times New Roman"/>
              </w:rPr>
            </w:pPr>
            <w:r w:rsidRPr="00514EB9">
              <w:rPr>
                <w:rFonts w:ascii="Times New Roman" w:hAnsi="Times New Roman" w:cs="Times New Roman"/>
              </w:rPr>
              <w:t>609</w:t>
            </w:r>
          </w:p>
          <w:p w14:paraId="063C2DD2" w14:textId="77777777" w:rsidR="007C3AE3" w:rsidRPr="00514EB9" w:rsidRDefault="007C3AE3" w:rsidP="001D3617">
            <w:pPr>
              <w:jc w:val="center"/>
              <w:rPr>
                <w:rFonts w:ascii="Times New Roman" w:hAnsi="Times New Roman" w:cs="Times New Roman"/>
              </w:rPr>
            </w:pPr>
            <w:r w:rsidRPr="00514EB9">
              <w:rPr>
                <w:rFonts w:ascii="Times New Roman" w:hAnsi="Times New Roman" w:cs="Times New Roman"/>
              </w:rPr>
              <w:t>500</w:t>
            </w:r>
          </w:p>
        </w:tc>
        <w:tc>
          <w:tcPr>
            <w:tcW w:w="326" w:type="pct"/>
            <w:tcBorders>
              <w:top w:val="single" w:sz="4" w:space="0" w:color="auto"/>
              <w:left w:val="single" w:sz="4" w:space="0" w:color="auto"/>
              <w:bottom w:val="single" w:sz="4" w:space="0" w:color="auto"/>
              <w:right w:val="single" w:sz="4" w:space="0" w:color="auto"/>
            </w:tcBorders>
          </w:tcPr>
          <w:p w14:paraId="4DB6952C" w14:textId="77777777" w:rsidR="007C3AE3" w:rsidRPr="00514EB9" w:rsidRDefault="007C3AE3" w:rsidP="001D3617">
            <w:pPr>
              <w:jc w:val="center"/>
              <w:rPr>
                <w:rFonts w:ascii="Times New Roman" w:hAnsi="Times New Roman" w:cs="Times New Roman"/>
              </w:rPr>
            </w:pPr>
            <w:r w:rsidRPr="00514EB9">
              <w:rPr>
                <w:rFonts w:ascii="Times New Roman" w:hAnsi="Times New Roman" w:cs="Times New Roman"/>
              </w:rPr>
              <w:t>346 406</w:t>
            </w:r>
          </w:p>
        </w:tc>
        <w:tc>
          <w:tcPr>
            <w:tcW w:w="511" w:type="pct"/>
            <w:tcBorders>
              <w:top w:val="single" w:sz="4" w:space="0" w:color="auto"/>
              <w:left w:val="single" w:sz="4" w:space="0" w:color="auto"/>
              <w:bottom w:val="single" w:sz="4" w:space="0" w:color="auto"/>
              <w:right w:val="single" w:sz="4" w:space="0" w:color="auto"/>
            </w:tcBorders>
          </w:tcPr>
          <w:p w14:paraId="7085A88D" w14:textId="77777777" w:rsidR="007C3AE3" w:rsidRPr="00514EB9" w:rsidRDefault="007C3AE3" w:rsidP="001D3617">
            <w:pPr>
              <w:jc w:val="center"/>
              <w:rPr>
                <w:rFonts w:ascii="Times New Roman" w:hAnsi="Times New Roman" w:cs="Times New Roman"/>
              </w:rPr>
            </w:pPr>
            <w:r w:rsidRPr="00514EB9">
              <w:rPr>
                <w:rFonts w:ascii="Times New Roman" w:hAnsi="Times New Roman" w:cs="Times New Roman"/>
              </w:rPr>
              <w:t>1 049 158</w:t>
            </w:r>
          </w:p>
        </w:tc>
        <w:tc>
          <w:tcPr>
            <w:tcW w:w="508" w:type="pct"/>
            <w:tcBorders>
              <w:top w:val="single" w:sz="4" w:space="0" w:color="auto"/>
              <w:left w:val="single" w:sz="4" w:space="0" w:color="auto"/>
              <w:bottom w:val="single" w:sz="4" w:space="0" w:color="auto"/>
              <w:right w:val="single" w:sz="4" w:space="0" w:color="auto"/>
            </w:tcBorders>
          </w:tcPr>
          <w:p w14:paraId="52A014D2" w14:textId="77777777" w:rsidR="007C3AE3" w:rsidRPr="00514EB9" w:rsidRDefault="007C3AE3" w:rsidP="001D3617">
            <w:pPr>
              <w:jc w:val="center"/>
              <w:rPr>
                <w:rFonts w:ascii="Times New Roman" w:hAnsi="Times New Roman" w:cs="Times New Roman"/>
              </w:rPr>
            </w:pPr>
            <w:r w:rsidRPr="00514EB9">
              <w:rPr>
                <w:rFonts w:ascii="Times New Roman" w:hAnsi="Times New Roman" w:cs="Times New Roman"/>
              </w:rPr>
              <w:t>131 600</w:t>
            </w:r>
          </w:p>
        </w:tc>
        <w:tc>
          <w:tcPr>
            <w:tcW w:w="489" w:type="pct"/>
            <w:tcBorders>
              <w:top w:val="single" w:sz="4" w:space="0" w:color="auto"/>
              <w:left w:val="single" w:sz="4" w:space="0" w:color="auto"/>
              <w:bottom w:val="single" w:sz="4" w:space="0" w:color="auto"/>
              <w:right w:val="single" w:sz="4" w:space="0" w:color="auto"/>
            </w:tcBorders>
          </w:tcPr>
          <w:p w14:paraId="624B8FD5" w14:textId="77777777" w:rsidR="007C3AE3" w:rsidRPr="00514EB9" w:rsidRDefault="007C3AE3" w:rsidP="001D3617">
            <w:pPr>
              <w:jc w:val="center"/>
              <w:rPr>
                <w:rFonts w:ascii="Times New Roman" w:hAnsi="Times New Roman" w:cs="Times New Roman"/>
              </w:rPr>
            </w:pPr>
            <w:r w:rsidRPr="00514EB9">
              <w:rPr>
                <w:rFonts w:ascii="Times New Roman" w:hAnsi="Times New Roman" w:cs="Times New Roman"/>
              </w:rPr>
              <w:t>233 479</w:t>
            </w:r>
          </w:p>
        </w:tc>
        <w:tc>
          <w:tcPr>
            <w:tcW w:w="498" w:type="pct"/>
            <w:tcBorders>
              <w:top w:val="single" w:sz="4" w:space="0" w:color="auto"/>
              <w:left w:val="single" w:sz="4" w:space="0" w:color="auto"/>
              <w:bottom w:val="single" w:sz="4" w:space="0" w:color="auto"/>
              <w:right w:val="single" w:sz="4" w:space="0" w:color="auto"/>
            </w:tcBorders>
          </w:tcPr>
          <w:p w14:paraId="07D9CC87" w14:textId="77777777" w:rsidR="007C3AE3" w:rsidRPr="00514EB9" w:rsidRDefault="007C3AE3" w:rsidP="001D3617">
            <w:pPr>
              <w:jc w:val="center"/>
              <w:rPr>
                <w:rFonts w:ascii="Times New Roman" w:hAnsi="Times New Roman" w:cs="Times New Roman"/>
              </w:rPr>
            </w:pPr>
            <w:r w:rsidRPr="00514EB9">
              <w:rPr>
                <w:rFonts w:ascii="Times New Roman" w:hAnsi="Times New Roman" w:cs="Times New Roman"/>
              </w:rPr>
              <w:t>2 491 993</w:t>
            </w:r>
          </w:p>
        </w:tc>
      </w:tr>
      <w:tr w:rsidR="007C3AE3" w:rsidRPr="00514EB9" w14:paraId="6E0758FC" w14:textId="77777777" w:rsidTr="001D3617">
        <w:trPr>
          <w:trHeight w:val="284"/>
          <w:tblCellSpacing w:w="5" w:type="nil"/>
          <w:jc w:val="center"/>
        </w:trPr>
        <w:tc>
          <w:tcPr>
            <w:tcW w:w="592" w:type="pct"/>
            <w:vMerge/>
            <w:tcBorders>
              <w:left w:val="single" w:sz="4" w:space="0" w:color="auto"/>
              <w:right w:val="single" w:sz="4" w:space="0" w:color="auto"/>
            </w:tcBorders>
          </w:tcPr>
          <w:p w14:paraId="0319A137" w14:textId="77777777" w:rsidR="007C3AE3" w:rsidRPr="00514EB9" w:rsidRDefault="007C3AE3" w:rsidP="001D3617">
            <w:pPr>
              <w:pStyle w:val="a0"/>
              <w:rPr>
                <w:rFonts w:ascii="Times New Roman" w:hAnsi="Times New Roman" w:cs="Times New Roman"/>
              </w:rPr>
            </w:pPr>
          </w:p>
        </w:tc>
        <w:tc>
          <w:tcPr>
            <w:tcW w:w="814" w:type="pct"/>
            <w:vMerge/>
            <w:tcBorders>
              <w:left w:val="single" w:sz="4" w:space="0" w:color="auto"/>
              <w:right w:val="single" w:sz="4" w:space="0" w:color="auto"/>
            </w:tcBorders>
          </w:tcPr>
          <w:p w14:paraId="094A7BA6" w14:textId="77777777" w:rsidR="007C3AE3" w:rsidRPr="00514EB9" w:rsidRDefault="007C3AE3" w:rsidP="001D3617">
            <w:pPr>
              <w:pStyle w:val="a0"/>
              <w:rPr>
                <w:rFonts w:ascii="Times New Roman" w:hAnsi="Times New Roman" w:cs="Times New Roman"/>
              </w:rPr>
            </w:pPr>
          </w:p>
        </w:tc>
        <w:tc>
          <w:tcPr>
            <w:tcW w:w="713" w:type="pct"/>
            <w:tcBorders>
              <w:top w:val="single" w:sz="4" w:space="0" w:color="auto"/>
              <w:left w:val="single" w:sz="4" w:space="0" w:color="auto"/>
              <w:right w:val="single" w:sz="4" w:space="0" w:color="auto"/>
            </w:tcBorders>
          </w:tcPr>
          <w:p w14:paraId="0976396C"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 xml:space="preserve">Соисполнитель </w:t>
            </w:r>
          </w:p>
        </w:tc>
        <w:tc>
          <w:tcPr>
            <w:tcW w:w="270" w:type="pct"/>
            <w:tcBorders>
              <w:top w:val="single" w:sz="4" w:space="0" w:color="auto"/>
              <w:left w:val="single" w:sz="4" w:space="0" w:color="auto"/>
              <w:right w:val="single" w:sz="4" w:space="0" w:color="auto"/>
            </w:tcBorders>
          </w:tcPr>
          <w:p w14:paraId="17858B7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79450BE2"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68E5CF5D"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53512323"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top w:val="single" w:sz="4" w:space="0" w:color="auto"/>
              <w:left w:val="single" w:sz="4" w:space="0" w:color="auto"/>
              <w:right w:val="single" w:sz="4" w:space="0" w:color="auto"/>
            </w:tcBorders>
          </w:tcPr>
          <w:p w14:paraId="6ABDD552"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top w:val="single" w:sz="4" w:space="0" w:color="auto"/>
              <w:left w:val="single" w:sz="4" w:space="0" w:color="auto"/>
              <w:right w:val="single" w:sz="4" w:space="0" w:color="auto"/>
            </w:tcBorders>
          </w:tcPr>
          <w:p w14:paraId="0FADA24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133832F3"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7C3AE3" w:rsidRPr="00514EB9" w14:paraId="4BC15E10" w14:textId="77777777" w:rsidTr="001D3617">
        <w:trPr>
          <w:tblCellSpacing w:w="5" w:type="nil"/>
          <w:jc w:val="center"/>
        </w:trPr>
        <w:tc>
          <w:tcPr>
            <w:tcW w:w="592" w:type="pct"/>
            <w:vMerge w:val="restart"/>
            <w:tcBorders>
              <w:top w:val="single" w:sz="4" w:space="0" w:color="auto"/>
              <w:left w:val="single" w:sz="4" w:space="0" w:color="auto"/>
              <w:right w:val="single" w:sz="4" w:space="0" w:color="auto"/>
            </w:tcBorders>
          </w:tcPr>
          <w:p w14:paraId="2AEDAB0B" w14:textId="77777777" w:rsidR="007C3AE3" w:rsidRPr="00514EB9" w:rsidRDefault="007C3AE3"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 xml:space="preserve">1.мероприятие </w:t>
            </w:r>
          </w:p>
        </w:tc>
        <w:tc>
          <w:tcPr>
            <w:tcW w:w="814" w:type="pct"/>
            <w:vMerge w:val="restart"/>
            <w:tcBorders>
              <w:top w:val="single" w:sz="4" w:space="0" w:color="auto"/>
              <w:left w:val="single" w:sz="4" w:space="0" w:color="auto"/>
              <w:right w:val="single" w:sz="4" w:space="0" w:color="auto"/>
            </w:tcBorders>
          </w:tcPr>
          <w:p w14:paraId="7AC78342" w14:textId="77777777" w:rsidR="007C3AE3" w:rsidRPr="00514EB9" w:rsidRDefault="007C3AE3"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Проведение мероприятий экологической направленности</w:t>
            </w:r>
          </w:p>
        </w:tc>
        <w:tc>
          <w:tcPr>
            <w:tcW w:w="713" w:type="pct"/>
            <w:tcBorders>
              <w:top w:val="single" w:sz="4" w:space="0" w:color="auto"/>
              <w:left w:val="single" w:sz="4" w:space="0" w:color="auto"/>
              <w:bottom w:val="single" w:sz="4" w:space="0" w:color="auto"/>
              <w:right w:val="single" w:sz="4" w:space="0" w:color="auto"/>
            </w:tcBorders>
          </w:tcPr>
          <w:p w14:paraId="53037901" w14:textId="77777777" w:rsidR="007C3AE3" w:rsidRPr="00514EB9" w:rsidRDefault="007C3AE3" w:rsidP="001D3617">
            <w:pPr>
              <w:pStyle w:val="ConsPlusCell"/>
              <w:ind w:right="67"/>
              <w:rPr>
                <w:rFonts w:ascii="Times New Roman" w:hAnsi="Times New Roman" w:cs="Times New Roman"/>
                <w:sz w:val="24"/>
                <w:szCs w:val="24"/>
              </w:rPr>
            </w:pPr>
            <w:r w:rsidRPr="00514EB9">
              <w:rPr>
                <w:rFonts w:ascii="Times New Roman" w:hAnsi="Times New Roman" w:cs="Times New Roman"/>
                <w:sz w:val="24"/>
                <w:szCs w:val="24"/>
              </w:rPr>
              <w:t xml:space="preserve">Ответственный исполнитель муниципальной программы - администрация Лебяжского муниципального округа </w:t>
            </w:r>
          </w:p>
        </w:tc>
        <w:tc>
          <w:tcPr>
            <w:tcW w:w="270" w:type="pct"/>
            <w:tcBorders>
              <w:top w:val="single" w:sz="4" w:space="0" w:color="auto"/>
              <w:left w:val="single" w:sz="4" w:space="0" w:color="auto"/>
              <w:bottom w:val="single" w:sz="4" w:space="0" w:color="auto"/>
              <w:right w:val="single" w:sz="4" w:space="0" w:color="auto"/>
            </w:tcBorders>
          </w:tcPr>
          <w:p w14:paraId="47460948"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64DEFAE7"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594C5166"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5FDB9BF5"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06FAE10C"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61983112"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269F63B8"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7C3AE3" w:rsidRPr="00514EB9" w14:paraId="18A24476" w14:textId="77777777" w:rsidTr="001D3617">
        <w:trPr>
          <w:tblCellSpacing w:w="5" w:type="nil"/>
          <w:jc w:val="center"/>
        </w:trPr>
        <w:tc>
          <w:tcPr>
            <w:tcW w:w="592" w:type="pct"/>
            <w:vMerge/>
            <w:tcBorders>
              <w:top w:val="single" w:sz="4" w:space="0" w:color="auto"/>
              <w:left w:val="single" w:sz="4" w:space="0" w:color="auto"/>
              <w:right w:val="single" w:sz="4" w:space="0" w:color="auto"/>
            </w:tcBorders>
          </w:tcPr>
          <w:p w14:paraId="54426BF2" w14:textId="77777777" w:rsidR="007C3AE3" w:rsidRPr="00514EB9" w:rsidRDefault="007C3AE3" w:rsidP="001D3617">
            <w:pPr>
              <w:pStyle w:val="ConsPlusCell"/>
              <w:rPr>
                <w:rFonts w:ascii="Times New Roman" w:hAnsi="Times New Roman" w:cs="Times New Roman"/>
                <w:sz w:val="24"/>
                <w:szCs w:val="24"/>
              </w:rPr>
            </w:pPr>
          </w:p>
        </w:tc>
        <w:tc>
          <w:tcPr>
            <w:tcW w:w="814" w:type="pct"/>
            <w:vMerge/>
            <w:tcBorders>
              <w:top w:val="single" w:sz="4" w:space="0" w:color="auto"/>
              <w:left w:val="single" w:sz="4" w:space="0" w:color="auto"/>
              <w:right w:val="single" w:sz="4" w:space="0" w:color="auto"/>
            </w:tcBorders>
          </w:tcPr>
          <w:p w14:paraId="1333FE7B" w14:textId="77777777" w:rsidR="007C3AE3" w:rsidRPr="00514EB9" w:rsidRDefault="007C3AE3"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4CB666CF"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 xml:space="preserve">Соисполнитель </w:t>
            </w:r>
          </w:p>
        </w:tc>
        <w:tc>
          <w:tcPr>
            <w:tcW w:w="270" w:type="pct"/>
            <w:tcBorders>
              <w:top w:val="single" w:sz="4" w:space="0" w:color="auto"/>
              <w:left w:val="single" w:sz="4" w:space="0" w:color="auto"/>
              <w:bottom w:val="single" w:sz="4" w:space="0" w:color="auto"/>
              <w:right w:val="single" w:sz="4" w:space="0" w:color="auto"/>
            </w:tcBorders>
          </w:tcPr>
          <w:p w14:paraId="0C9300E6"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7E962808"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618AA8C0"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1F78B2A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746B8A62"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5CA8D540"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5409D7A2"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7C3AE3" w:rsidRPr="00514EB9" w14:paraId="24A29DDA" w14:textId="77777777" w:rsidTr="001D3617">
        <w:trPr>
          <w:tblCellSpacing w:w="5" w:type="nil"/>
          <w:jc w:val="center"/>
        </w:trPr>
        <w:tc>
          <w:tcPr>
            <w:tcW w:w="592" w:type="pct"/>
            <w:vMerge w:val="restart"/>
            <w:tcBorders>
              <w:left w:val="single" w:sz="4" w:space="0" w:color="auto"/>
              <w:right w:val="single" w:sz="4" w:space="0" w:color="auto"/>
            </w:tcBorders>
          </w:tcPr>
          <w:p w14:paraId="242917D8" w14:textId="77777777" w:rsidR="007C3AE3" w:rsidRPr="00514EB9" w:rsidRDefault="007C3AE3"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2. мероприятие</w:t>
            </w:r>
          </w:p>
        </w:tc>
        <w:tc>
          <w:tcPr>
            <w:tcW w:w="814" w:type="pct"/>
            <w:vMerge w:val="restart"/>
            <w:tcBorders>
              <w:left w:val="single" w:sz="4" w:space="0" w:color="auto"/>
              <w:right w:val="single" w:sz="4" w:space="0" w:color="auto"/>
            </w:tcBorders>
          </w:tcPr>
          <w:p w14:paraId="57847D0E" w14:textId="77777777" w:rsidR="007C3AE3" w:rsidRPr="00514EB9" w:rsidRDefault="007C3AE3" w:rsidP="001D3617">
            <w:pPr>
              <w:pStyle w:val="ConsPlusCell"/>
              <w:rPr>
                <w:rFonts w:ascii="Times New Roman" w:hAnsi="Times New Roman" w:cs="Times New Roman"/>
                <w:sz w:val="24"/>
                <w:szCs w:val="24"/>
              </w:rPr>
            </w:pPr>
            <w:r w:rsidRPr="00514EB9">
              <w:rPr>
                <w:rFonts w:ascii="Times New Roman" w:hAnsi="Times New Roman" w:cs="Times New Roman"/>
                <w:bCs/>
                <w:sz w:val="24"/>
                <w:szCs w:val="24"/>
              </w:rPr>
              <w:t>Проведение мероприятий по благоустройству земельных участков в целях их защиты от загрязнения и зарастания</w:t>
            </w:r>
          </w:p>
        </w:tc>
        <w:tc>
          <w:tcPr>
            <w:tcW w:w="713" w:type="pct"/>
            <w:tcBorders>
              <w:top w:val="single" w:sz="4" w:space="0" w:color="auto"/>
              <w:left w:val="single" w:sz="4" w:space="0" w:color="auto"/>
              <w:bottom w:val="single" w:sz="4" w:space="0" w:color="auto"/>
              <w:right w:val="single" w:sz="4" w:space="0" w:color="auto"/>
            </w:tcBorders>
          </w:tcPr>
          <w:p w14:paraId="10BE55C9" w14:textId="77777777" w:rsidR="007C3AE3" w:rsidRPr="00514EB9" w:rsidRDefault="007C3AE3" w:rsidP="001D3617">
            <w:pPr>
              <w:pStyle w:val="ConsPlusCell"/>
              <w:ind w:right="67"/>
              <w:rPr>
                <w:rFonts w:ascii="Times New Roman" w:hAnsi="Times New Roman" w:cs="Times New Roman"/>
                <w:sz w:val="24"/>
                <w:szCs w:val="24"/>
              </w:rPr>
            </w:pPr>
            <w:r w:rsidRPr="00514EB9">
              <w:rPr>
                <w:rFonts w:ascii="Times New Roman" w:hAnsi="Times New Roman" w:cs="Times New Roman"/>
                <w:sz w:val="24"/>
                <w:szCs w:val="24"/>
              </w:rPr>
              <w:t xml:space="preserve">Ответственный исполнитель муниципальной программы - администрация Лебяжского муниципального округа </w:t>
            </w:r>
          </w:p>
        </w:tc>
        <w:tc>
          <w:tcPr>
            <w:tcW w:w="270" w:type="pct"/>
            <w:tcBorders>
              <w:top w:val="single" w:sz="4" w:space="0" w:color="auto"/>
              <w:left w:val="single" w:sz="4" w:space="0" w:color="auto"/>
              <w:bottom w:val="single" w:sz="4" w:space="0" w:color="auto"/>
              <w:right w:val="single" w:sz="4" w:space="0" w:color="auto"/>
            </w:tcBorders>
          </w:tcPr>
          <w:p w14:paraId="70EDAF5F"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696DC7EB"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339B7EA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6F5799CC"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0EB416FB"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2DE25601"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5F0A2E64"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7C3AE3" w:rsidRPr="00514EB9" w14:paraId="66C58D70" w14:textId="77777777" w:rsidTr="001D3617">
        <w:trPr>
          <w:tblCellSpacing w:w="5" w:type="nil"/>
          <w:jc w:val="center"/>
        </w:trPr>
        <w:tc>
          <w:tcPr>
            <w:tcW w:w="592" w:type="pct"/>
            <w:vMerge/>
            <w:tcBorders>
              <w:left w:val="single" w:sz="4" w:space="0" w:color="auto"/>
              <w:right w:val="single" w:sz="4" w:space="0" w:color="auto"/>
            </w:tcBorders>
          </w:tcPr>
          <w:p w14:paraId="0D8E80C7" w14:textId="77777777" w:rsidR="007C3AE3" w:rsidRPr="00514EB9" w:rsidRDefault="007C3AE3"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2EEEF7D5" w14:textId="77777777" w:rsidR="007C3AE3" w:rsidRPr="00514EB9" w:rsidRDefault="007C3AE3" w:rsidP="001D3617">
            <w:pPr>
              <w:pStyle w:val="ConsPlusCell"/>
              <w:rPr>
                <w:rFonts w:ascii="Times New Roman" w:hAnsi="Times New Roman" w:cs="Times New Roman"/>
                <w:bCs/>
                <w:sz w:val="24"/>
                <w:szCs w:val="24"/>
              </w:rPr>
            </w:pPr>
          </w:p>
        </w:tc>
        <w:tc>
          <w:tcPr>
            <w:tcW w:w="713" w:type="pct"/>
            <w:tcBorders>
              <w:top w:val="single" w:sz="4" w:space="0" w:color="auto"/>
              <w:left w:val="single" w:sz="4" w:space="0" w:color="auto"/>
              <w:bottom w:val="single" w:sz="4" w:space="0" w:color="auto"/>
              <w:right w:val="single" w:sz="4" w:space="0" w:color="auto"/>
            </w:tcBorders>
          </w:tcPr>
          <w:p w14:paraId="20A6804C"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 xml:space="preserve">Соисполнитель </w:t>
            </w:r>
          </w:p>
        </w:tc>
        <w:tc>
          <w:tcPr>
            <w:tcW w:w="270" w:type="pct"/>
            <w:tcBorders>
              <w:top w:val="single" w:sz="4" w:space="0" w:color="auto"/>
              <w:left w:val="single" w:sz="4" w:space="0" w:color="auto"/>
              <w:bottom w:val="single" w:sz="4" w:space="0" w:color="auto"/>
              <w:right w:val="single" w:sz="4" w:space="0" w:color="auto"/>
            </w:tcBorders>
          </w:tcPr>
          <w:p w14:paraId="2E9495E3"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1546FABC"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5F0DCCE5"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2F7A5BC9"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04200BC2"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5C6FCDD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4839A6EC"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8A7ADC" w:rsidRPr="00514EB9" w14:paraId="7C14B7D1" w14:textId="77777777" w:rsidTr="001D3617">
        <w:trPr>
          <w:tblCellSpacing w:w="5" w:type="nil"/>
          <w:jc w:val="center"/>
        </w:trPr>
        <w:tc>
          <w:tcPr>
            <w:tcW w:w="592" w:type="pct"/>
            <w:vMerge w:val="restart"/>
            <w:tcBorders>
              <w:left w:val="single" w:sz="4" w:space="0" w:color="auto"/>
              <w:right w:val="single" w:sz="4" w:space="0" w:color="auto"/>
            </w:tcBorders>
          </w:tcPr>
          <w:p w14:paraId="43CFFC7F" w14:textId="77777777" w:rsidR="008A7ADC" w:rsidRPr="00514EB9" w:rsidRDefault="008A7ADC"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3. мероприятие</w:t>
            </w:r>
          </w:p>
        </w:tc>
        <w:tc>
          <w:tcPr>
            <w:tcW w:w="814" w:type="pct"/>
            <w:vMerge w:val="restart"/>
            <w:tcBorders>
              <w:left w:val="single" w:sz="4" w:space="0" w:color="auto"/>
              <w:right w:val="single" w:sz="4" w:space="0" w:color="auto"/>
            </w:tcBorders>
          </w:tcPr>
          <w:p w14:paraId="1D1662D0" w14:textId="77777777" w:rsidR="008A7ADC" w:rsidRPr="00514EB9" w:rsidRDefault="008A7ADC" w:rsidP="001D3617">
            <w:pPr>
              <w:pStyle w:val="ConsPlusCell"/>
              <w:rPr>
                <w:rFonts w:ascii="Times New Roman" w:hAnsi="Times New Roman" w:cs="Times New Roman"/>
                <w:bCs/>
                <w:sz w:val="24"/>
                <w:szCs w:val="24"/>
              </w:rPr>
            </w:pPr>
            <w:r w:rsidRPr="00514EB9">
              <w:rPr>
                <w:rFonts w:ascii="Times New Roman" w:hAnsi="Times New Roman" w:cs="Times New Roman"/>
                <w:bCs/>
                <w:sz w:val="24"/>
                <w:szCs w:val="24"/>
              </w:rPr>
              <w:t>Проведение мероприятий по ликвидации свалок</w:t>
            </w:r>
          </w:p>
        </w:tc>
        <w:tc>
          <w:tcPr>
            <w:tcW w:w="713" w:type="pct"/>
            <w:tcBorders>
              <w:top w:val="single" w:sz="4" w:space="0" w:color="auto"/>
              <w:left w:val="single" w:sz="4" w:space="0" w:color="auto"/>
              <w:bottom w:val="single" w:sz="4" w:space="0" w:color="auto"/>
              <w:right w:val="single" w:sz="4" w:space="0" w:color="auto"/>
            </w:tcBorders>
          </w:tcPr>
          <w:p w14:paraId="7ED994C2" w14:textId="77777777" w:rsidR="008A7ADC" w:rsidRPr="00514EB9" w:rsidRDefault="008A7ADC" w:rsidP="001D3617">
            <w:pPr>
              <w:pStyle w:val="ConsPlusCell"/>
              <w:ind w:right="67"/>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0" w:type="pct"/>
            <w:tcBorders>
              <w:top w:val="single" w:sz="4" w:space="0" w:color="auto"/>
              <w:left w:val="single" w:sz="4" w:space="0" w:color="auto"/>
              <w:bottom w:val="single" w:sz="4" w:space="0" w:color="auto"/>
              <w:right w:val="single" w:sz="4" w:space="0" w:color="auto"/>
            </w:tcBorders>
          </w:tcPr>
          <w:p w14:paraId="7C2CD673" w14:textId="77777777" w:rsidR="008A7ADC" w:rsidRPr="00514EB9" w:rsidRDefault="008A7AD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121 850</w:t>
            </w:r>
          </w:p>
        </w:tc>
        <w:tc>
          <w:tcPr>
            <w:tcW w:w="279" w:type="pct"/>
            <w:tcBorders>
              <w:top w:val="single" w:sz="4" w:space="0" w:color="auto"/>
              <w:left w:val="single" w:sz="4" w:space="0" w:color="auto"/>
              <w:bottom w:val="single" w:sz="4" w:space="0" w:color="auto"/>
              <w:right w:val="single" w:sz="4" w:space="0" w:color="auto"/>
            </w:tcBorders>
          </w:tcPr>
          <w:p w14:paraId="5F2C0345" w14:textId="77777777" w:rsidR="008A7ADC" w:rsidRPr="00514EB9" w:rsidRDefault="008A7AD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464 500</w:t>
            </w:r>
          </w:p>
        </w:tc>
        <w:tc>
          <w:tcPr>
            <w:tcW w:w="326" w:type="pct"/>
            <w:tcBorders>
              <w:top w:val="single" w:sz="4" w:space="0" w:color="auto"/>
              <w:left w:val="single" w:sz="4" w:space="0" w:color="auto"/>
              <w:bottom w:val="single" w:sz="4" w:space="0" w:color="auto"/>
              <w:right w:val="single" w:sz="4" w:space="0" w:color="auto"/>
            </w:tcBorders>
          </w:tcPr>
          <w:p w14:paraId="368653E5" w14:textId="77777777" w:rsidR="008A7ADC" w:rsidRPr="00514EB9" w:rsidRDefault="008A7AD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5A4D4C42" w14:textId="77777777" w:rsidR="008A7ADC" w:rsidRPr="00662926" w:rsidRDefault="008A7ADC" w:rsidP="00A41933">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c>
          <w:tcPr>
            <w:tcW w:w="508" w:type="pct"/>
            <w:tcBorders>
              <w:left w:val="single" w:sz="4" w:space="0" w:color="auto"/>
              <w:right w:val="single" w:sz="4" w:space="0" w:color="auto"/>
            </w:tcBorders>
          </w:tcPr>
          <w:p w14:paraId="62737889" w14:textId="77777777" w:rsidR="008A7ADC" w:rsidRPr="00514EB9" w:rsidRDefault="008A7AD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02E40394" w14:textId="77777777" w:rsidR="008A7ADC" w:rsidRPr="00514EB9" w:rsidRDefault="008A7AD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0069F626" w14:textId="77777777" w:rsidR="008A7ADC" w:rsidRPr="00514EB9" w:rsidRDefault="008A7ADC"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676 017</w:t>
            </w:r>
          </w:p>
        </w:tc>
      </w:tr>
      <w:tr w:rsidR="008A7ADC" w:rsidRPr="00514EB9" w14:paraId="1C35B7E5" w14:textId="77777777" w:rsidTr="001D3617">
        <w:trPr>
          <w:tblCellSpacing w:w="5" w:type="nil"/>
          <w:jc w:val="center"/>
        </w:trPr>
        <w:tc>
          <w:tcPr>
            <w:tcW w:w="592" w:type="pct"/>
            <w:vMerge/>
            <w:tcBorders>
              <w:left w:val="single" w:sz="4" w:space="0" w:color="auto"/>
              <w:right w:val="single" w:sz="4" w:space="0" w:color="auto"/>
            </w:tcBorders>
          </w:tcPr>
          <w:p w14:paraId="41DCBD9D" w14:textId="77777777" w:rsidR="008A7ADC" w:rsidRPr="00514EB9" w:rsidRDefault="008A7ADC"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4C6300E2" w14:textId="77777777" w:rsidR="008A7ADC" w:rsidRPr="00514EB9" w:rsidRDefault="008A7ADC" w:rsidP="001D3617">
            <w:pPr>
              <w:pStyle w:val="ConsPlusCell"/>
              <w:rPr>
                <w:rFonts w:ascii="Times New Roman" w:hAnsi="Times New Roman" w:cs="Times New Roman"/>
                <w:bCs/>
                <w:sz w:val="24"/>
                <w:szCs w:val="24"/>
              </w:rPr>
            </w:pPr>
          </w:p>
        </w:tc>
        <w:tc>
          <w:tcPr>
            <w:tcW w:w="713" w:type="pct"/>
            <w:tcBorders>
              <w:top w:val="single" w:sz="4" w:space="0" w:color="auto"/>
              <w:left w:val="single" w:sz="4" w:space="0" w:color="auto"/>
              <w:bottom w:val="single" w:sz="4" w:space="0" w:color="auto"/>
              <w:right w:val="single" w:sz="4" w:space="0" w:color="auto"/>
            </w:tcBorders>
          </w:tcPr>
          <w:p w14:paraId="0D25B792" w14:textId="77777777" w:rsidR="008A7ADC" w:rsidRPr="00514EB9" w:rsidRDefault="008A7ADC"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7B000ADE" w14:textId="77777777" w:rsidR="008A7ADC" w:rsidRPr="00514EB9" w:rsidRDefault="008A7AD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121 850</w:t>
            </w:r>
          </w:p>
        </w:tc>
        <w:tc>
          <w:tcPr>
            <w:tcW w:w="279" w:type="pct"/>
            <w:tcBorders>
              <w:top w:val="single" w:sz="4" w:space="0" w:color="auto"/>
              <w:left w:val="single" w:sz="4" w:space="0" w:color="auto"/>
              <w:bottom w:val="single" w:sz="4" w:space="0" w:color="auto"/>
              <w:right w:val="single" w:sz="4" w:space="0" w:color="auto"/>
            </w:tcBorders>
          </w:tcPr>
          <w:p w14:paraId="4BADD4A5" w14:textId="77777777" w:rsidR="008A7ADC" w:rsidRPr="00514EB9" w:rsidRDefault="008A7AD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464 500</w:t>
            </w:r>
          </w:p>
        </w:tc>
        <w:tc>
          <w:tcPr>
            <w:tcW w:w="326" w:type="pct"/>
            <w:tcBorders>
              <w:top w:val="single" w:sz="4" w:space="0" w:color="auto"/>
              <w:left w:val="single" w:sz="4" w:space="0" w:color="auto"/>
              <w:bottom w:val="single" w:sz="4" w:space="0" w:color="auto"/>
              <w:right w:val="single" w:sz="4" w:space="0" w:color="auto"/>
            </w:tcBorders>
          </w:tcPr>
          <w:p w14:paraId="66C38A4B" w14:textId="77777777" w:rsidR="008A7ADC" w:rsidRPr="00514EB9" w:rsidRDefault="008A7AD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769D3C9B" w14:textId="77777777" w:rsidR="008A7ADC" w:rsidRPr="00662926" w:rsidRDefault="008A7ADC" w:rsidP="00A41933">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c>
          <w:tcPr>
            <w:tcW w:w="508" w:type="pct"/>
            <w:tcBorders>
              <w:left w:val="single" w:sz="4" w:space="0" w:color="auto"/>
              <w:right w:val="single" w:sz="4" w:space="0" w:color="auto"/>
            </w:tcBorders>
          </w:tcPr>
          <w:p w14:paraId="092AEC97" w14:textId="77777777" w:rsidR="008A7ADC" w:rsidRPr="00514EB9" w:rsidRDefault="008A7AD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4EC30E15" w14:textId="77777777" w:rsidR="008A7ADC" w:rsidRPr="00514EB9" w:rsidRDefault="008A7AD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2C00226F" w14:textId="77777777" w:rsidR="008A7ADC" w:rsidRPr="00514EB9" w:rsidRDefault="008A7ADC"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676 017</w:t>
            </w:r>
          </w:p>
        </w:tc>
      </w:tr>
      <w:tr w:rsidR="007C3AE3" w:rsidRPr="00514EB9" w14:paraId="52F0C8C3" w14:textId="77777777" w:rsidTr="001D3617">
        <w:trPr>
          <w:tblCellSpacing w:w="5" w:type="nil"/>
          <w:jc w:val="center"/>
        </w:trPr>
        <w:tc>
          <w:tcPr>
            <w:tcW w:w="592" w:type="pct"/>
            <w:vMerge/>
            <w:tcBorders>
              <w:left w:val="single" w:sz="4" w:space="0" w:color="auto"/>
              <w:right w:val="single" w:sz="4" w:space="0" w:color="auto"/>
            </w:tcBorders>
          </w:tcPr>
          <w:p w14:paraId="53DC8F2D" w14:textId="77777777" w:rsidR="007C3AE3" w:rsidRPr="00514EB9" w:rsidRDefault="007C3AE3"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4F6D9A06" w14:textId="77777777" w:rsidR="007C3AE3" w:rsidRPr="00514EB9" w:rsidRDefault="007C3AE3" w:rsidP="001D3617">
            <w:pPr>
              <w:pStyle w:val="ConsPlusCell"/>
              <w:rPr>
                <w:rFonts w:ascii="Times New Roman" w:hAnsi="Times New Roman" w:cs="Times New Roman"/>
                <w:bCs/>
                <w:sz w:val="24"/>
                <w:szCs w:val="24"/>
              </w:rPr>
            </w:pPr>
          </w:p>
        </w:tc>
        <w:tc>
          <w:tcPr>
            <w:tcW w:w="713" w:type="pct"/>
            <w:tcBorders>
              <w:top w:val="single" w:sz="4" w:space="0" w:color="auto"/>
              <w:left w:val="single" w:sz="4" w:space="0" w:color="auto"/>
              <w:bottom w:val="single" w:sz="4" w:space="0" w:color="auto"/>
              <w:right w:val="single" w:sz="4" w:space="0" w:color="auto"/>
            </w:tcBorders>
          </w:tcPr>
          <w:p w14:paraId="3ABAA881"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25DF2BEA"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7DA47BAF"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2A29D3F3"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21B4CFFF"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309C1E63"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70469101"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5E35D9C8"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7C3AE3" w:rsidRPr="00514EB9" w14:paraId="52DF1F8B" w14:textId="77777777" w:rsidTr="001D3617">
        <w:trPr>
          <w:tblCellSpacing w:w="5" w:type="nil"/>
          <w:jc w:val="center"/>
        </w:trPr>
        <w:tc>
          <w:tcPr>
            <w:tcW w:w="592" w:type="pct"/>
            <w:vMerge w:val="restart"/>
            <w:tcBorders>
              <w:left w:val="single" w:sz="4" w:space="0" w:color="auto"/>
              <w:right w:val="single" w:sz="4" w:space="0" w:color="auto"/>
            </w:tcBorders>
          </w:tcPr>
          <w:p w14:paraId="7A52CB62" w14:textId="77777777" w:rsidR="007C3AE3" w:rsidRPr="00514EB9" w:rsidRDefault="007C3AE3"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3.1. мероприятие</w:t>
            </w:r>
          </w:p>
        </w:tc>
        <w:tc>
          <w:tcPr>
            <w:tcW w:w="814" w:type="pct"/>
            <w:vMerge w:val="restart"/>
            <w:tcBorders>
              <w:left w:val="single" w:sz="4" w:space="0" w:color="auto"/>
              <w:right w:val="single" w:sz="4" w:space="0" w:color="auto"/>
            </w:tcBorders>
          </w:tcPr>
          <w:p w14:paraId="55517A0B" w14:textId="77777777" w:rsidR="007C3AE3" w:rsidRPr="00514EB9" w:rsidRDefault="007C3AE3" w:rsidP="001D3617">
            <w:pPr>
              <w:pStyle w:val="ConsPlusCell"/>
              <w:rPr>
                <w:rFonts w:ascii="Times New Roman" w:hAnsi="Times New Roman" w:cs="Times New Roman"/>
                <w:bCs/>
                <w:sz w:val="24"/>
                <w:szCs w:val="24"/>
              </w:rPr>
            </w:pPr>
            <w:r w:rsidRPr="00514EB9">
              <w:rPr>
                <w:rFonts w:ascii="Times New Roman" w:hAnsi="Times New Roman" w:cs="Times New Roman"/>
                <w:bCs/>
                <w:sz w:val="24"/>
                <w:szCs w:val="24"/>
              </w:rPr>
              <w:t xml:space="preserve">Ликвидация свалки бытовых (коммунальных) отходов на территории Кировской области, не </w:t>
            </w:r>
            <w:r w:rsidRPr="00514EB9">
              <w:rPr>
                <w:rFonts w:ascii="Times New Roman" w:hAnsi="Times New Roman" w:cs="Times New Roman"/>
                <w:bCs/>
                <w:sz w:val="24"/>
                <w:szCs w:val="24"/>
              </w:rPr>
              <w:lastRenderedPageBreak/>
              <w:t>отвечающая требованиям природоохранного законодательства, Лебяжский муниципальный округ, с. Кузнецово</w:t>
            </w:r>
          </w:p>
        </w:tc>
        <w:tc>
          <w:tcPr>
            <w:tcW w:w="713" w:type="pct"/>
            <w:tcBorders>
              <w:top w:val="single" w:sz="4" w:space="0" w:color="auto"/>
              <w:left w:val="single" w:sz="4" w:space="0" w:color="auto"/>
              <w:bottom w:val="single" w:sz="4" w:space="0" w:color="auto"/>
              <w:right w:val="single" w:sz="4" w:space="0" w:color="auto"/>
            </w:tcBorders>
          </w:tcPr>
          <w:p w14:paraId="31C3D32F"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lastRenderedPageBreak/>
              <w:t>Всего</w:t>
            </w:r>
          </w:p>
        </w:tc>
        <w:tc>
          <w:tcPr>
            <w:tcW w:w="270" w:type="pct"/>
            <w:tcBorders>
              <w:top w:val="single" w:sz="4" w:space="0" w:color="auto"/>
              <w:left w:val="single" w:sz="4" w:space="0" w:color="auto"/>
              <w:bottom w:val="single" w:sz="4" w:space="0" w:color="auto"/>
              <w:right w:val="single" w:sz="4" w:space="0" w:color="auto"/>
            </w:tcBorders>
          </w:tcPr>
          <w:p w14:paraId="40898E16"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121 850</w:t>
            </w:r>
          </w:p>
        </w:tc>
        <w:tc>
          <w:tcPr>
            <w:tcW w:w="279" w:type="pct"/>
            <w:tcBorders>
              <w:top w:val="single" w:sz="4" w:space="0" w:color="auto"/>
              <w:left w:val="single" w:sz="4" w:space="0" w:color="auto"/>
              <w:bottom w:val="single" w:sz="4" w:space="0" w:color="auto"/>
              <w:right w:val="single" w:sz="4" w:space="0" w:color="auto"/>
            </w:tcBorders>
          </w:tcPr>
          <w:p w14:paraId="781CBDED"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01AF286F"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37AEDD34"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4A68D42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32A0D3B6"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5EE6AF47"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121 850</w:t>
            </w:r>
          </w:p>
        </w:tc>
      </w:tr>
      <w:tr w:rsidR="007C3AE3" w:rsidRPr="00514EB9" w14:paraId="63CA16E6" w14:textId="77777777" w:rsidTr="001D3617">
        <w:trPr>
          <w:tblCellSpacing w:w="5" w:type="nil"/>
          <w:jc w:val="center"/>
        </w:trPr>
        <w:tc>
          <w:tcPr>
            <w:tcW w:w="592" w:type="pct"/>
            <w:vMerge/>
            <w:tcBorders>
              <w:left w:val="single" w:sz="4" w:space="0" w:color="auto"/>
              <w:right w:val="single" w:sz="4" w:space="0" w:color="auto"/>
            </w:tcBorders>
          </w:tcPr>
          <w:p w14:paraId="54C9EEC9" w14:textId="77777777" w:rsidR="007C3AE3" w:rsidRPr="00514EB9" w:rsidRDefault="007C3AE3"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61DA864F" w14:textId="77777777" w:rsidR="007C3AE3" w:rsidRPr="00514EB9" w:rsidRDefault="007C3AE3" w:rsidP="001D3617">
            <w:pPr>
              <w:pStyle w:val="ConsPlusCell"/>
              <w:rPr>
                <w:rFonts w:ascii="Times New Roman" w:hAnsi="Times New Roman" w:cs="Times New Roman"/>
                <w:bCs/>
                <w:sz w:val="24"/>
                <w:szCs w:val="24"/>
              </w:rPr>
            </w:pPr>
          </w:p>
        </w:tc>
        <w:tc>
          <w:tcPr>
            <w:tcW w:w="713" w:type="pct"/>
            <w:tcBorders>
              <w:top w:val="single" w:sz="4" w:space="0" w:color="auto"/>
              <w:left w:val="single" w:sz="4" w:space="0" w:color="auto"/>
              <w:bottom w:val="single" w:sz="4" w:space="0" w:color="auto"/>
              <w:right w:val="single" w:sz="4" w:space="0" w:color="auto"/>
            </w:tcBorders>
          </w:tcPr>
          <w:p w14:paraId="175F771E" w14:textId="77777777" w:rsidR="007C3AE3" w:rsidRPr="00514EB9" w:rsidRDefault="007C3AE3"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 xml:space="preserve">Ответственный исполнитель муниципальной </w:t>
            </w:r>
            <w:r w:rsidRPr="00514EB9">
              <w:rPr>
                <w:rFonts w:ascii="Times New Roman" w:hAnsi="Times New Roman" w:cs="Times New Roman"/>
                <w:sz w:val="24"/>
                <w:szCs w:val="24"/>
              </w:rPr>
              <w:lastRenderedPageBreak/>
              <w:t>программы - администрация Лебяжского 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44697B63"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lastRenderedPageBreak/>
              <w:t>121 850</w:t>
            </w:r>
          </w:p>
        </w:tc>
        <w:tc>
          <w:tcPr>
            <w:tcW w:w="279" w:type="pct"/>
            <w:tcBorders>
              <w:top w:val="single" w:sz="4" w:space="0" w:color="auto"/>
              <w:left w:val="single" w:sz="4" w:space="0" w:color="auto"/>
              <w:bottom w:val="single" w:sz="4" w:space="0" w:color="auto"/>
              <w:right w:val="single" w:sz="4" w:space="0" w:color="auto"/>
            </w:tcBorders>
          </w:tcPr>
          <w:p w14:paraId="1DAF555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6A6AA6CD"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188DF465"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18E58C14"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393B9663"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3E051381"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121 850</w:t>
            </w:r>
          </w:p>
        </w:tc>
      </w:tr>
      <w:tr w:rsidR="007C3AE3" w:rsidRPr="00514EB9" w14:paraId="66F22784" w14:textId="77777777" w:rsidTr="001D3617">
        <w:trPr>
          <w:tblCellSpacing w:w="5" w:type="nil"/>
          <w:jc w:val="center"/>
        </w:trPr>
        <w:tc>
          <w:tcPr>
            <w:tcW w:w="592" w:type="pct"/>
            <w:vMerge/>
            <w:tcBorders>
              <w:left w:val="single" w:sz="4" w:space="0" w:color="auto"/>
              <w:right w:val="single" w:sz="4" w:space="0" w:color="auto"/>
            </w:tcBorders>
          </w:tcPr>
          <w:p w14:paraId="5ADD69FE" w14:textId="77777777" w:rsidR="007C3AE3" w:rsidRPr="00514EB9" w:rsidRDefault="007C3AE3"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7B381973" w14:textId="77777777" w:rsidR="007C3AE3" w:rsidRPr="00514EB9" w:rsidRDefault="007C3AE3" w:rsidP="001D3617">
            <w:pPr>
              <w:pStyle w:val="ConsPlusCell"/>
              <w:rPr>
                <w:rFonts w:ascii="Times New Roman" w:hAnsi="Times New Roman" w:cs="Times New Roman"/>
                <w:bCs/>
                <w:sz w:val="24"/>
                <w:szCs w:val="24"/>
              </w:rPr>
            </w:pPr>
          </w:p>
        </w:tc>
        <w:tc>
          <w:tcPr>
            <w:tcW w:w="713" w:type="pct"/>
            <w:tcBorders>
              <w:top w:val="single" w:sz="4" w:space="0" w:color="auto"/>
              <w:left w:val="single" w:sz="4" w:space="0" w:color="auto"/>
              <w:bottom w:val="single" w:sz="4" w:space="0" w:color="auto"/>
              <w:right w:val="single" w:sz="4" w:space="0" w:color="auto"/>
            </w:tcBorders>
          </w:tcPr>
          <w:p w14:paraId="32354B5C"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4198E88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221E6B27"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0401694D"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45314FF1"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0FD4A765"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6C26952C"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1F359DC4"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7C3AE3" w:rsidRPr="00514EB9" w14:paraId="088E65A6" w14:textId="77777777" w:rsidTr="001D3617">
        <w:trPr>
          <w:tblCellSpacing w:w="5" w:type="nil"/>
          <w:jc w:val="center"/>
        </w:trPr>
        <w:tc>
          <w:tcPr>
            <w:tcW w:w="592" w:type="pct"/>
            <w:vMerge w:val="restart"/>
            <w:tcBorders>
              <w:left w:val="single" w:sz="4" w:space="0" w:color="auto"/>
              <w:right w:val="single" w:sz="4" w:space="0" w:color="auto"/>
            </w:tcBorders>
          </w:tcPr>
          <w:p w14:paraId="72E2DF72" w14:textId="77777777" w:rsidR="007C3AE3" w:rsidRPr="00514EB9" w:rsidRDefault="007C3AE3"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3.2. мероприятие</w:t>
            </w:r>
          </w:p>
        </w:tc>
        <w:tc>
          <w:tcPr>
            <w:tcW w:w="814" w:type="pct"/>
            <w:vMerge w:val="restart"/>
            <w:tcBorders>
              <w:left w:val="single" w:sz="4" w:space="0" w:color="auto"/>
              <w:right w:val="single" w:sz="4" w:space="0" w:color="auto"/>
            </w:tcBorders>
          </w:tcPr>
          <w:p w14:paraId="04A31938" w14:textId="77777777" w:rsidR="007C3AE3" w:rsidRPr="00514EB9" w:rsidRDefault="007C3AE3" w:rsidP="001D3617">
            <w:pPr>
              <w:pStyle w:val="ConsPlusCell"/>
              <w:rPr>
                <w:rFonts w:ascii="Times New Roman" w:hAnsi="Times New Roman" w:cs="Times New Roman"/>
                <w:sz w:val="24"/>
                <w:szCs w:val="24"/>
              </w:rPr>
            </w:pPr>
            <w:r w:rsidRPr="00514EB9">
              <w:rPr>
                <w:rFonts w:ascii="Times New Roman" w:hAnsi="Times New Roman" w:cs="Times New Roman"/>
                <w:bCs/>
                <w:sz w:val="24"/>
                <w:szCs w:val="24"/>
              </w:rPr>
              <w:t>Ликвидация свалки бытовых (коммунальных) отходов на территории Кировской области, не отвечающая требованиям природоохранного законодательства, Лебяжский муниципальный округ, с. Ветошкино</w:t>
            </w:r>
          </w:p>
        </w:tc>
        <w:tc>
          <w:tcPr>
            <w:tcW w:w="713" w:type="pct"/>
            <w:tcBorders>
              <w:top w:val="single" w:sz="4" w:space="0" w:color="auto"/>
              <w:left w:val="single" w:sz="4" w:space="0" w:color="auto"/>
              <w:bottom w:val="single" w:sz="4" w:space="0" w:color="auto"/>
              <w:right w:val="single" w:sz="4" w:space="0" w:color="auto"/>
            </w:tcBorders>
          </w:tcPr>
          <w:p w14:paraId="000B361D"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0" w:type="pct"/>
            <w:tcBorders>
              <w:top w:val="single" w:sz="4" w:space="0" w:color="auto"/>
              <w:left w:val="single" w:sz="4" w:space="0" w:color="auto"/>
              <w:bottom w:val="single" w:sz="4" w:space="0" w:color="auto"/>
              <w:right w:val="single" w:sz="4" w:space="0" w:color="auto"/>
            </w:tcBorders>
          </w:tcPr>
          <w:p w14:paraId="4927B5ED"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137B1234"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275</w:t>
            </w:r>
          </w:p>
          <w:p w14:paraId="7376127B"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907,5</w:t>
            </w:r>
          </w:p>
        </w:tc>
        <w:tc>
          <w:tcPr>
            <w:tcW w:w="326" w:type="pct"/>
            <w:tcBorders>
              <w:top w:val="single" w:sz="4" w:space="0" w:color="auto"/>
              <w:left w:val="single" w:sz="4" w:space="0" w:color="auto"/>
              <w:bottom w:val="single" w:sz="4" w:space="0" w:color="auto"/>
              <w:right w:val="single" w:sz="4" w:space="0" w:color="auto"/>
            </w:tcBorders>
          </w:tcPr>
          <w:p w14:paraId="13AFDE5D"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5CF25BF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58C000A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58E6F225"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2EE4549A"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275 907,5</w:t>
            </w:r>
          </w:p>
        </w:tc>
      </w:tr>
      <w:tr w:rsidR="007C3AE3" w:rsidRPr="00514EB9" w14:paraId="6D43CCBF" w14:textId="77777777" w:rsidTr="001D3617">
        <w:trPr>
          <w:tblCellSpacing w:w="5" w:type="nil"/>
          <w:jc w:val="center"/>
        </w:trPr>
        <w:tc>
          <w:tcPr>
            <w:tcW w:w="592" w:type="pct"/>
            <w:vMerge/>
            <w:tcBorders>
              <w:left w:val="single" w:sz="4" w:space="0" w:color="auto"/>
              <w:right w:val="single" w:sz="4" w:space="0" w:color="auto"/>
            </w:tcBorders>
          </w:tcPr>
          <w:p w14:paraId="59DE52A4" w14:textId="77777777" w:rsidR="007C3AE3" w:rsidRPr="00514EB9" w:rsidRDefault="007C3AE3"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41154667" w14:textId="77777777" w:rsidR="007C3AE3" w:rsidRPr="00514EB9" w:rsidRDefault="007C3AE3" w:rsidP="001D3617">
            <w:pPr>
              <w:pStyle w:val="ConsPlusCell"/>
              <w:rPr>
                <w:rFonts w:ascii="Times New Roman" w:hAnsi="Times New Roman" w:cs="Times New Roman"/>
                <w:bCs/>
                <w:sz w:val="24"/>
                <w:szCs w:val="24"/>
              </w:rPr>
            </w:pPr>
          </w:p>
        </w:tc>
        <w:tc>
          <w:tcPr>
            <w:tcW w:w="713" w:type="pct"/>
            <w:tcBorders>
              <w:top w:val="single" w:sz="4" w:space="0" w:color="auto"/>
              <w:left w:val="single" w:sz="4" w:space="0" w:color="auto"/>
              <w:bottom w:val="single" w:sz="4" w:space="0" w:color="auto"/>
              <w:right w:val="single" w:sz="4" w:space="0" w:color="auto"/>
            </w:tcBorders>
          </w:tcPr>
          <w:p w14:paraId="683ABBAD" w14:textId="77777777" w:rsidR="007C3AE3" w:rsidRPr="00514EB9" w:rsidRDefault="007C3AE3"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303EC905"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73B2913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275</w:t>
            </w:r>
          </w:p>
          <w:p w14:paraId="247ADBDB"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907,5</w:t>
            </w:r>
          </w:p>
        </w:tc>
        <w:tc>
          <w:tcPr>
            <w:tcW w:w="326" w:type="pct"/>
            <w:tcBorders>
              <w:top w:val="single" w:sz="4" w:space="0" w:color="auto"/>
              <w:left w:val="single" w:sz="4" w:space="0" w:color="auto"/>
              <w:bottom w:val="single" w:sz="4" w:space="0" w:color="auto"/>
              <w:right w:val="single" w:sz="4" w:space="0" w:color="auto"/>
            </w:tcBorders>
          </w:tcPr>
          <w:p w14:paraId="18511C6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7ABC6074"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27CD40B2"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0837BE90"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5D96623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275 907,5</w:t>
            </w:r>
          </w:p>
        </w:tc>
      </w:tr>
      <w:tr w:rsidR="007C3AE3" w:rsidRPr="00514EB9" w14:paraId="6E0F03A8" w14:textId="77777777" w:rsidTr="001D3617">
        <w:trPr>
          <w:tblCellSpacing w:w="5" w:type="nil"/>
          <w:jc w:val="center"/>
        </w:trPr>
        <w:tc>
          <w:tcPr>
            <w:tcW w:w="592" w:type="pct"/>
            <w:vMerge/>
            <w:tcBorders>
              <w:left w:val="single" w:sz="4" w:space="0" w:color="auto"/>
              <w:right w:val="single" w:sz="4" w:space="0" w:color="auto"/>
            </w:tcBorders>
          </w:tcPr>
          <w:p w14:paraId="5D12AEA0" w14:textId="77777777" w:rsidR="007C3AE3" w:rsidRPr="00514EB9" w:rsidRDefault="007C3AE3"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30C2180D" w14:textId="77777777" w:rsidR="007C3AE3" w:rsidRPr="00514EB9" w:rsidRDefault="007C3AE3" w:rsidP="001D3617">
            <w:pPr>
              <w:pStyle w:val="ConsPlusCell"/>
              <w:rPr>
                <w:rFonts w:ascii="Times New Roman" w:hAnsi="Times New Roman" w:cs="Times New Roman"/>
                <w:bCs/>
                <w:sz w:val="24"/>
                <w:szCs w:val="24"/>
              </w:rPr>
            </w:pPr>
          </w:p>
        </w:tc>
        <w:tc>
          <w:tcPr>
            <w:tcW w:w="713" w:type="pct"/>
            <w:tcBorders>
              <w:top w:val="single" w:sz="4" w:space="0" w:color="auto"/>
              <w:left w:val="single" w:sz="4" w:space="0" w:color="auto"/>
              <w:bottom w:val="single" w:sz="4" w:space="0" w:color="auto"/>
              <w:right w:val="single" w:sz="4" w:space="0" w:color="auto"/>
            </w:tcBorders>
          </w:tcPr>
          <w:p w14:paraId="21218217"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1D887E41"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18604B8C"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413EFBB9"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284BB516"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7B6ECE67"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64F13536"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149332C2"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7C3AE3" w:rsidRPr="00514EB9" w14:paraId="63AAC39A" w14:textId="77777777" w:rsidTr="001D3617">
        <w:trPr>
          <w:tblCellSpacing w:w="5" w:type="nil"/>
          <w:jc w:val="center"/>
        </w:trPr>
        <w:tc>
          <w:tcPr>
            <w:tcW w:w="592" w:type="pct"/>
            <w:vMerge w:val="restart"/>
            <w:tcBorders>
              <w:left w:val="single" w:sz="4" w:space="0" w:color="auto"/>
              <w:right w:val="single" w:sz="4" w:space="0" w:color="auto"/>
            </w:tcBorders>
          </w:tcPr>
          <w:p w14:paraId="510C334D" w14:textId="77777777" w:rsidR="007C3AE3" w:rsidRPr="00514EB9" w:rsidRDefault="007C3AE3"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3.3. мероприятие</w:t>
            </w:r>
          </w:p>
        </w:tc>
        <w:tc>
          <w:tcPr>
            <w:tcW w:w="814" w:type="pct"/>
            <w:vMerge w:val="restart"/>
            <w:tcBorders>
              <w:left w:val="single" w:sz="4" w:space="0" w:color="auto"/>
              <w:right w:val="single" w:sz="4" w:space="0" w:color="auto"/>
            </w:tcBorders>
          </w:tcPr>
          <w:p w14:paraId="5C18E0C5" w14:textId="77777777" w:rsidR="007C3AE3" w:rsidRPr="00514EB9" w:rsidRDefault="007C3AE3" w:rsidP="001D3617">
            <w:pPr>
              <w:pStyle w:val="ConsPlusCell"/>
              <w:rPr>
                <w:rFonts w:ascii="Times New Roman" w:hAnsi="Times New Roman" w:cs="Times New Roman"/>
                <w:bCs/>
                <w:sz w:val="24"/>
                <w:szCs w:val="24"/>
              </w:rPr>
            </w:pPr>
            <w:r w:rsidRPr="00514EB9">
              <w:rPr>
                <w:rFonts w:ascii="Times New Roman" w:hAnsi="Times New Roman" w:cs="Times New Roman"/>
                <w:bCs/>
                <w:sz w:val="24"/>
                <w:szCs w:val="24"/>
              </w:rPr>
              <w:t>Ликвидация свалки бытовых (коммунальных) отходов на территории Кировской области, не отвечающая требованиям природоохранного законодательства, Лебяжский муниципальный округ, д. Михеевщина</w:t>
            </w:r>
          </w:p>
        </w:tc>
        <w:tc>
          <w:tcPr>
            <w:tcW w:w="713" w:type="pct"/>
            <w:tcBorders>
              <w:top w:val="single" w:sz="4" w:space="0" w:color="auto"/>
              <w:left w:val="single" w:sz="4" w:space="0" w:color="auto"/>
              <w:bottom w:val="single" w:sz="4" w:space="0" w:color="auto"/>
              <w:right w:val="single" w:sz="4" w:space="0" w:color="auto"/>
            </w:tcBorders>
          </w:tcPr>
          <w:p w14:paraId="4173D090"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0" w:type="pct"/>
            <w:tcBorders>
              <w:top w:val="single" w:sz="4" w:space="0" w:color="auto"/>
              <w:left w:val="single" w:sz="4" w:space="0" w:color="auto"/>
              <w:bottom w:val="single" w:sz="4" w:space="0" w:color="auto"/>
              <w:right w:val="single" w:sz="4" w:space="0" w:color="auto"/>
            </w:tcBorders>
          </w:tcPr>
          <w:p w14:paraId="13150CD7"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299A567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103</w:t>
            </w:r>
          </w:p>
          <w:p w14:paraId="20F4F711"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130,84</w:t>
            </w:r>
          </w:p>
        </w:tc>
        <w:tc>
          <w:tcPr>
            <w:tcW w:w="326" w:type="pct"/>
            <w:tcBorders>
              <w:top w:val="single" w:sz="4" w:space="0" w:color="auto"/>
              <w:left w:val="single" w:sz="4" w:space="0" w:color="auto"/>
              <w:bottom w:val="single" w:sz="4" w:space="0" w:color="auto"/>
              <w:right w:val="single" w:sz="4" w:space="0" w:color="auto"/>
            </w:tcBorders>
          </w:tcPr>
          <w:p w14:paraId="70B7121A"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3A3E61DD"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063D1CDA"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71888832"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1DDDDE6D"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103 130,84</w:t>
            </w:r>
          </w:p>
        </w:tc>
      </w:tr>
      <w:tr w:rsidR="007C3AE3" w:rsidRPr="00514EB9" w14:paraId="26EA1590" w14:textId="77777777" w:rsidTr="001D3617">
        <w:trPr>
          <w:tblCellSpacing w:w="5" w:type="nil"/>
          <w:jc w:val="center"/>
        </w:trPr>
        <w:tc>
          <w:tcPr>
            <w:tcW w:w="592" w:type="pct"/>
            <w:vMerge/>
            <w:tcBorders>
              <w:left w:val="single" w:sz="4" w:space="0" w:color="auto"/>
              <w:right w:val="single" w:sz="4" w:space="0" w:color="auto"/>
            </w:tcBorders>
          </w:tcPr>
          <w:p w14:paraId="291EDA24" w14:textId="77777777" w:rsidR="007C3AE3" w:rsidRPr="00514EB9" w:rsidRDefault="007C3AE3"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1FA35FD6" w14:textId="77777777" w:rsidR="007C3AE3" w:rsidRPr="00514EB9" w:rsidRDefault="007C3AE3" w:rsidP="001D3617">
            <w:pPr>
              <w:pStyle w:val="ConsPlusCell"/>
              <w:rPr>
                <w:rFonts w:ascii="Times New Roman" w:hAnsi="Times New Roman" w:cs="Times New Roman"/>
                <w:bCs/>
                <w:sz w:val="24"/>
                <w:szCs w:val="24"/>
              </w:rPr>
            </w:pPr>
          </w:p>
        </w:tc>
        <w:tc>
          <w:tcPr>
            <w:tcW w:w="713" w:type="pct"/>
            <w:tcBorders>
              <w:top w:val="single" w:sz="4" w:space="0" w:color="auto"/>
              <w:left w:val="single" w:sz="4" w:space="0" w:color="auto"/>
              <w:bottom w:val="single" w:sz="4" w:space="0" w:color="auto"/>
              <w:right w:val="single" w:sz="4" w:space="0" w:color="auto"/>
            </w:tcBorders>
          </w:tcPr>
          <w:p w14:paraId="59A05687"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77246550"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4A4F99F5"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103</w:t>
            </w:r>
          </w:p>
          <w:p w14:paraId="6AD23B6C"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130,84</w:t>
            </w:r>
          </w:p>
        </w:tc>
        <w:tc>
          <w:tcPr>
            <w:tcW w:w="326" w:type="pct"/>
            <w:tcBorders>
              <w:top w:val="single" w:sz="4" w:space="0" w:color="auto"/>
              <w:left w:val="single" w:sz="4" w:space="0" w:color="auto"/>
              <w:bottom w:val="single" w:sz="4" w:space="0" w:color="auto"/>
              <w:right w:val="single" w:sz="4" w:space="0" w:color="auto"/>
            </w:tcBorders>
          </w:tcPr>
          <w:p w14:paraId="1E3E7BE6"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5E23DC20"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20C0B2F6"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1B9E3A19"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20278370"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103 130,84</w:t>
            </w:r>
          </w:p>
        </w:tc>
      </w:tr>
      <w:tr w:rsidR="007C3AE3" w:rsidRPr="00514EB9" w14:paraId="1FA36F13" w14:textId="77777777" w:rsidTr="001D3617">
        <w:trPr>
          <w:tblCellSpacing w:w="5" w:type="nil"/>
          <w:jc w:val="center"/>
        </w:trPr>
        <w:tc>
          <w:tcPr>
            <w:tcW w:w="592" w:type="pct"/>
            <w:vMerge/>
            <w:tcBorders>
              <w:left w:val="single" w:sz="4" w:space="0" w:color="auto"/>
              <w:right w:val="single" w:sz="4" w:space="0" w:color="auto"/>
            </w:tcBorders>
          </w:tcPr>
          <w:p w14:paraId="7D49FFCA" w14:textId="77777777" w:rsidR="007C3AE3" w:rsidRPr="00514EB9" w:rsidRDefault="007C3AE3"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1AE6D75B" w14:textId="77777777" w:rsidR="007C3AE3" w:rsidRPr="00514EB9" w:rsidRDefault="007C3AE3" w:rsidP="001D3617">
            <w:pPr>
              <w:pStyle w:val="ConsPlusCell"/>
              <w:rPr>
                <w:rFonts w:ascii="Times New Roman" w:hAnsi="Times New Roman" w:cs="Times New Roman"/>
                <w:bCs/>
                <w:sz w:val="24"/>
                <w:szCs w:val="24"/>
              </w:rPr>
            </w:pPr>
          </w:p>
        </w:tc>
        <w:tc>
          <w:tcPr>
            <w:tcW w:w="713" w:type="pct"/>
            <w:tcBorders>
              <w:top w:val="single" w:sz="4" w:space="0" w:color="auto"/>
              <w:left w:val="single" w:sz="4" w:space="0" w:color="auto"/>
              <w:bottom w:val="single" w:sz="4" w:space="0" w:color="auto"/>
              <w:right w:val="single" w:sz="4" w:space="0" w:color="auto"/>
            </w:tcBorders>
          </w:tcPr>
          <w:p w14:paraId="24E071FC"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5181A5AA"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75BD51C8"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7AF75C7D"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7EA42AE8"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7B0EFE17"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0936A348"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1022BC6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7C3AE3" w:rsidRPr="00514EB9" w14:paraId="159F5131" w14:textId="77777777" w:rsidTr="001D3617">
        <w:trPr>
          <w:tblCellSpacing w:w="5" w:type="nil"/>
          <w:jc w:val="center"/>
        </w:trPr>
        <w:tc>
          <w:tcPr>
            <w:tcW w:w="592" w:type="pct"/>
            <w:vMerge w:val="restart"/>
            <w:tcBorders>
              <w:left w:val="single" w:sz="4" w:space="0" w:color="auto"/>
              <w:right w:val="single" w:sz="4" w:space="0" w:color="auto"/>
            </w:tcBorders>
          </w:tcPr>
          <w:p w14:paraId="5BE8FEB2" w14:textId="77777777" w:rsidR="007C3AE3" w:rsidRPr="00514EB9" w:rsidRDefault="007C3AE3"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3.4. мероприятие</w:t>
            </w:r>
          </w:p>
        </w:tc>
        <w:tc>
          <w:tcPr>
            <w:tcW w:w="814" w:type="pct"/>
            <w:vMerge w:val="restart"/>
            <w:tcBorders>
              <w:left w:val="single" w:sz="4" w:space="0" w:color="auto"/>
              <w:right w:val="single" w:sz="4" w:space="0" w:color="auto"/>
            </w:tcBorders>
          </w:tcPr>
          <w:p w14:paraId="147FE7DB" w14:textId="77777777" w:rsidR="007C3AE3" w:rsidRPr="00514EB9" w:rsidRDefault="007C3AE3" w:rsidP="001D3617">
            <w:pPr>
              <w:pStyle w:val="ConsPlusCell"/>
              <w:rPr>
                <w:rFonts w:ascii="Times New Roman" w:hAnsi="Times New Roman" w:cs="Times New Roman"/>
                <w:bCs/>
                <w:sz w:val="24"/>
                <w:szCs w:val="24"/>
              </w:rPr>
            </w:pPr>
            <w:r w:rsidRPr="00514EB9">
              <w:rPr>
                <w:rFonts w:ascii="Times New Roman" w:hAnsi="Times New Roman" w:cs="Times New Roman"/>
                <w:bCs/>
                <w:sz w:val="24"/>
                <w:szCs w:val="24"/>
              </w:rPr>
              <w:t xml:space="preserve">Ликвидация свалки бытовых (коммунальных) отходов на территории Кировской области, не отвечающая </w:t>
            </w:r>
            <w:r w:rsidRPr="00514EB9">
              <w:rPr>
                <w:rFonts w:ascii="Times New Roman" w:hAnsi="Times New Roman" w:cs="Times New Roman"/>
                <w:bCs/>
                <w:sz w:val="24"/>
                <w:szCs w:val="24"/>
              </w:rPr>
              <w:lastRenderedPageBreak/>
              <w:t>требованиям природоохранного законодательства, Лебяжский муниципальный округ, с. Елизарово</w:t>
            </w:r>
          </w:p>
        </w:tc>
        <w:tc>
          <w:tcPr>
            <w:tcW w:w="713" w:type="pct"/>
            <w:tcBorders>
              <w:top w:val="single" w:sz="4" w:space="0" w:color="auto"/>
              <w:left w:val="single" w:sz="4" w:space="0" w:color="auto"/>
              <w:bottom w:val="single" w:sz="4" w:space="0" w:color="auto"/>
              <w:right w:val="single" w:sz="4" w:space="0" w:color="auto"/>
            </w:tcBorders>
          </w:tcPr>
          <w:p w14:paraId="09EE7356"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lastRenderedPageBreak/>
              <w:t>Всего</w:t>
            </w:r>
          </w:p>
        </w:tc>
        <w:tc>
          <w:tcPr>
            <w:tcW w:w="270" w:type="pct"/>
            <w:tcBorders>
              <w:top w:val="single" w:sz="4" w:space="0" w:color="auto"/>
              <w:left w:val="single" w:sz="4" w:space="0" w:color="auto"/>
              <w:bottom w:val="single" w:sz="4" w:space="0" w:color="auto"/>
              <w:right w:val="single" w:sz="4" w:space="0" w:color="auto"/>
            </w:tcBorders>
          </w:tcPr>
          <w:p w14:paraId="1BCB5541"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62925C21"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20 107</w:t>
            </w:r>
          </w:p>
        </w:tc>
        <w:tc>
          <w:tcPr>
            <w:tcW w:w="326" w:type="pct"/>
            <w:tcBorders>
              <w:top w:val="single" w:sz="4" w:space="0" w:color="auto"/>
              <w:left w:val="single" w:sz="4" w:space="0" w:color="auto"/>
              <w:bottom w:val="single" w:sz="4" w:space="0" w:color="auto"/>
              <w:right w:val="single" w:sz="4" w:space="0" w:color="auto"/>
            </w:tcBorders>
          </w:tcPr>
          <w:p w14:paraId="23E53CB3"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2C566948"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0A11C939"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67614FEB"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1B43DDC3"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20 107</w:t>
            </w:r>
          </w:p>
        </w:tc>
      </w:tr>
      <w:tr w:rsidR="007C3AE3" w:rsidRPr="00514EB9" w14:paraId="35AD0EF9" w14:textId="77777777" w:rsidTr="001D3617">
        <w:trPr>
          <w:tblCellSpacing w:w="5" w:type="nil"/>
          <w:jc w:val="center"/>
        </w:trPr>
        <w:tc>
          <w:tcPr>
            <w:tcW w:w="592" w:type="pct"/>
            <w:vMerge/>
            <w:tcBorders>
              <w:left w:val="single" w:sz="4" w:space="0" w:color="auto"/>
              <w:right w:val="single" w:sz="4" w:space="0" w:color="auto"/>
            </w:tcBorders>
          </w:tcPr>
          <w:p w14:paraId="1BFA85FE" w14:textId="77777777" w:rsidR="007C3AE3" w:rsidRPr="00514EB9" w:rsidRDefault="007C3AE3"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74F315CC" w14:textId="77777777" w:rsidR="007C3AE3" w:rsidRPr="00514EB9" w:rsidRDefault="007C3AE3" w:rsidP="001D3617">
            <w:pPr>
              <w:pStyle w:val="ConsPlusCell"/>
              <w:rPr>
                <w:rFonts w:ascii="Times New Roman" w:hAnsi="Times New Roman" w:cs="Times New Roman"/>
                <w:bCs/>
                <w:sz w:val="24"/>
                <w:szCs w:val="24"/>
              </w:rPr>
            </w:pPr>
          </w:p>
        </w:tc>
        <w:tc>
          <w:tcPr>
            <w:tcW w:w="713" w:type="pct"/>
            <w:tcBorders>
              <w:top w:val="single" w:sz="4" w:space="0" w:color="auto"/>
              <w:left w:val="single" w:sz="4" w:space="0" w:color="auto"/>
              <w:bottom w:val="single" w:sz="4" w:space="0" w:color="auto"/>
              <w:right w:val="single" w:sz="4" w:space="0" w:color="auto"/>
            </w:tcBorders>
          </w:tcPr>
          <w:p w14:paraId="2C98199D"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 xml:space="preserve">Ответственный исполнитель муниципальной программы - администрация </w:t>
            </w:r>
            <w:r w:rsidRPr="00514EB9">
              <w:rPr>
                <w:rFonts w:ascii="Times New Roman" w:hAnsi="Times New Roman" w:cs="Times New Roman"/>
                <w:sz w:val="24"/>
                <w:szCs w:val="24"/>
              </w:rPr>
              <w:lastRenderedPageBreak/>
              <w:t>Лебяжского 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621B6217"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lastRenderedPageBreak/>
              <w:t>0</w:t>
            </w:r>
          </w:p>
        </w:tc>
        <w:tc>
          <w:tcPr>
            <w:tcW w:w="279" w:type="pct"/>
            <w:tcBorders>
              <w:top w:val="single" w:sz="4" w:space="0" w:color="auto"/>
              <w:left w:val="single" w:sz="4" w:space="0" w:color="auto"/>
              <w:bottom w:val="single" w:sz="4" w:space="0" w:color="auto"/>
              <w:right w:val="single" w:sz="4" w:space="0" w:color="auto"/>
            </w:tcBorders>
          </w:tcPr>
          <w:p w14:paraId="4F8F0630"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20 107</w:t>
            </w:r>
          </w:p>
        </w:tc>
        <w:tc>
          <w:tcPr>
            <w:tcW w:w="326" w:type="pct"/>
            <w:tcBorders>
              <w:top w:val="single" w:sz="4" w:space="0" w:color="auto"/>
              <w:left w:val="single" w:sz="4" w:space="0" w:color="auto"/>
              <w:bottom w:val="single" w:sz="4" w:space="0" w:color="auto"/>
              <w:right w:val="single" w:sz="4" w:space="0" w:color="auto"/>
            </w:tcBorders>
          </w:tcPr>
          <w:p w14:paraId="3CED469D"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75BAD371"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1B4E9129"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30239628"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60444237"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20 107</w:t>
            </w:r>
          </w:p>
        </w:tc>
      </w:tr>
      <w:tr w:rsidR="007C3AE3" w:rsidRPr="00514EB9" w14:paraId="0FD44AA6" w14:textId="77777777" w:rsidTr="001D3617">
        <w:trPr>
          <w:tblCellSpacing w:w="5" w:type="nil"/>
          <w:jc w:val="center"/>
        </w:trPr>
        <w:tc>
          <w:tcPr>
            <w:tcW w:w="592" w:type="pct"/>
            <w:vMerge/>
            <w:tcBorders>
              <w:left w:val="single" w:sz="4" w:space="0" w:color="auto"/>
              <w:right w:val="single" w:sz="4" w:space="0" w:color="auto"/>
            </w:tcBorders>
          </w:tcPr>
          <w:p w14:paraId="4B243BE0" w14:textId="77777777" w:rsidR="007C3AE3" w:rsidRPr="00514EB9" w:rsidRDefault="007C3AE3"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4819DCE9" w14:textId="77777777" w:rsidR="007C3AE3" w:rsidRPr="00514EB9" w:rsidRDefault="007C3AE3" w:rsidP="001D3617">
            <w:pPr>
              <w:pStyle w:val="ConsPlusCell"/>
              <w:rPr>
                <w:rFonts w:ascii="Times New Roman" w:hAnsi="Times New Roman" w:cs="Times New Roman"/>
                <w:bCs/>
                <w:sz w:val="24"/>
                <w:szCs w:val="24"/>
              </w:rPr>
            </w:pPr>
          </w:p>
        </w:tc>
        <w:tc>
          <w:tcPr>
            <w:tcW w:w="713" w:type="pct"/>
            <w:tcBorders>
              <w:top w:val="single" w:sz="4" w:space="0" w:color="auto"/>
              <w:left w:val="single" w:sz="4" w:space="0" w:color="auto"/>
              <w:bottom w:val="single" w:sz="4" w:space="0" w:color="auto"/>
              <w:right w:val="single" w:sz="4" w:space="0" w:color="auto"/>
            </w:tcBorders>
          </w:tcPr>
          <w:p w14:paraId="233CBD00"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6C2B611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5739BDF9"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5D39DFE2"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104EC68F"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39240D2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371A5E26"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099AB9BD"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7C3AE3" w:rsidRPr="00514EB9" w14:paraId="2D77A701" w14:textId="77777777" w:rsidTr="001D3617">
        <w:trPr>
          <w:tblCellSpacing w:w="5" w:type="nil"/>
          <w:jc w:val="center"/>
        </w:trPr>
        <w:tc>
          <w:tcPr>
            <w:tcW w:w="592" w:type="pct"/>
            <w:vMerge w:val="restart"/>
            <w:tcBorders>
              <w:left w:val="single" w:sz="4" w:space="0" w:color="auto"/>
              <w:right w:val="single" w:sz="4" w:space="0" w:color="auto"/>
            </w:tcBorders>
          </w:tcPr>
          <w:p w14:paraId="5E40849D" w14:textId="77777777" w:rsidR="007C3AE3" w:rsidRPr="00514EB9" w:rsidRDefault="007C3AE3"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3.5. мероприятие</w:t>
            </w:r>
          </w:p>
        </w:tc>
        <w:tc>
          <w:tcPr>
            <w:tcW w:w="814" w:type="pct"/>
            <w:vMerge w:val="restart"/>
            <w:tcBorders>
              <w:left w:val="single" w:sz="4" w:space="0" w:color="auto"/>
              <w:right w:val="single" w:sz="4" w:space="0" w:color="auto"/>
            </w:tcBorders>
          </w:tcPr>
          <w:p w14:paraId="6C2C71B8" w14:textId="77777777" w:rsidR="007C3AE3" w:rsidRPr="00514EB9" w:rsidRDefault="007C3AE3" w:rsidP="001D3617">
            <w:pPr>
              <w:pStyle w:val="ConsPlusCell"/>
              <w:rPr>
                <w:rFonts w:ascii="Times New Roman" w:hAnsi="Times New Roman" w:cs="Times New Roman"/>
                <w:bCs/>
                <w:sz w:val="24"/>
                <w:szCs w:val="24"/>
              </w:rPr>
            </w:pPr>
            <w:r w:rsidRPr="00514EB9">
              <w:rPr>
                <w:rFonts w:ascii="Times New Roman" w:hAnsi="Times New Roman" w:cs="Times New Roman"/>
                <w:bCs/>
                <w:sz w:val="24"/>
                <w:szCs w:val="24"/>
              </w:rPr>
              <w:t>Ликвидация свалки бытовых (коммунальных) отходов на территории Кировской области, не отвечающая требованиям природоохранного законодательства, Лебяжский муниципальный округ, д. Кокорево</w:t>
            </w:r>
          </w:p>
        </w:tc>
        <w:tc>
          <w:tcPr>
            <w:tcW w:w="713" w:type="pct"/>
            <w:tcBorders>
              <w:top w:val="single" w:sz="4" w:space="0" w:color="auto"/>
              <w:left w:val="single" w:sz="4" w:space="0" w:color="auto"/>
              <w:bottom w:val="single" w:sz="4" w:space="0" w:color="auto"/>
              <w:right w:val="single" w:sz="4" w:space="0" w:color="auto"/>
            </w:tcBorders>
          </w:tcPr>
          <w:p w14:paraId="00139543"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0" w:type="pct"/>
            <w:tcBorders>
              <w:top w:val="single" w:sz="4" w:space="0" w:color="auto"/>
              <w:left w:val="single" w:sz="4" w:space="0" w:color="auto"/>
              <w:bottom w:val="single" w:sz="4" w:space="0" w:color="auto"/>
              <w:right w:val="single" w:sz="4" w:space="0" w:color="auto"/>
            </w:tcBorders>
          </w:tcPr>
          <w:p w14:paraId="0A51D0BC"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7FC161E9"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35</w:t>
            </w:r>
          </w:p>
          <w:p w14:paraId="38D6162F"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354,66</w:t>
            </w:r>
          </w:p>
        </w:tc>
        <w:tc>
          <w:tcPr>
            <w:tcW w:w="326" w:type="pct"/>
            <w:tcBorders>
              <w:top w:val="single" w:sz="4" w:space="0" w:color="auto"/>
              <w:left w:val="single" w:sz="4" w:space="0" w:color="auto"/>
              <w:bottom w:val="single" w:sz="4" w:space="0" w:color="auto"/>
              <w:right w:val="single" w:sz="4" w:space="0" w:color="auto"/>
            </w:tcBorders>
          </w:tcPr>
          <w:p w14:paraId="081DD821"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7BF90F4D"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1CCCE859"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7BFA5D0B"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4ED07079"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35 354,66</w:t>
            </w:r>
          </w:p>
        </w:tc>
      </w:tr>
      <w:tr w:rsidR="007C3AE3" w:rsidRPr="00514EB9" w14:paraId="43B6A8C2" w14:textId="77777777" w:rsidTr="001D3617">
        <w:trPr>
          <w:tblCellSpacing w:w="5" w:type="nil"/>
          <w:jc w:val="center"/>
        </w:trPr>
        <w:tc>
          <w:tcPr>
            <w:tcW w:w="592" w:type="pct"/>
            <w:vMerge/>
            <w:tcBorders>
              <w:left w:val="single" w:sz="4" w:space="0" w:color="auto"/>
              <w:right w:val="single" w:sz="4" w:space="0" w:color="auto"/>
            </w:tcBorders>
          </w:tcPr>
          <w:p w14:paraId="624E8B0E" w14:textId="77777777" w:rsidR="007C3AE3" w:rsidRPr="00514EB9" w:rsidRDefault="007C3AE3"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7A39930A" w14:textId="77777777" w:rsidR="007C3AE3" w:rsidRPr="00514EB9" w:rsidRDefault="007C3AE3" w:rsidP="001D3617">
            <w:pPr>
              <w:pStyle w:val="ConsPlusCell"/>
              <w:rPr>
                <w:rFonts w:ascii="Times New Roman" w:hAnsi="Times New Roman" w:cs="Times New Roman"/>
                <w:bCs/>
                <w:sz w:val="24"/>
                <w:szCs w:val="24"/>
              </w:rPr>
            </w:pPr>
          </w:p>
        </w:tc>
        <w:tc>
          <w:tcPr>
            <w:tcW w:w="713" w:type="pct"/>
            <w:tcBorders>
              <w:top w:val="single" w:sz="4" w:space="0" w:color="auto"/>
              <w:left w:val="single" w:sz="4" w:space="0" w:color="auto"/>
              <w:bottom w:val="single" w:sz="4" w:space="0" w:color="auto"/>
              <w:right w:val="single" w:sz="4" w:space="0" w:color="auto"/>
            </w:tcBorders>
          </w:tcPr>
          <w:p w14:paraId="0DCAE99C"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3C70CCA1"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4E6716DA"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35</w:t>
            </w:r>
          </w:p>
          <w:p w14:paraId="63E48548"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354,66</w:t>
            </w:r>
          </w:p>
        </w:tc>
        <w:tc>
          <w:tcPr>
            <w:tcW w:w="326" w:type="pct"/>
            <w:tcBorders>
              <w:top w:val="single" w:sz="4" w:space="0" w:color="auto"/>
              <w:left w:val="single" w:sz="4" w:space="0" w:color="auto"/>
              <w:bottom w:val="single" w:sz="4" w:space="0" w:color="auto"/>
              <w:right w:val="single" w:sz="4" w:space="0" w:color="auto"/>
            </w:tcBorders>
          </w:tcPr>
          <w:p w14:paraId="50D9FE10"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55F47CA9"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1F5F38DC"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2315251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7D3DB787"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35 354,66</w:t>
            </w:r>
          </w:p>
        </w:tc>
      </w:tr>
      <w:tr w:rsidR="007C3AE3" w:rsidRPr="00514EB9" w14:paraId="1A3D135B" w14:textId="77777777" w:rsidTr="001D3617">
        <w:trPr>
          <w:tblCellSpacing w:w="5" w:type="nil"/>
          <w:jc w:val="center"/>
        </w:trPr>
        <w:tc>
          <w:tcPr>
            <w:tcW w:w="592" w:type="pct"/>
            <w:vMerge/>
            <w:tcBorders>
              <w:left w:val="single" w:sz="4" w:space="0" w:color="auto"/>
              <w:right w:val="single" w:sz="4" w:space="0" w:color="auto"/>
            </w:tcBorders>
          </w:tcPr>
          <w:p w14:paraId="5174F7E9" w14:textId="77777777" w:rsidR="007C3AE3" w:rsidRPr="00514EB9" w:rsidRDefault="007C3AE3"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0F5792E5" w14:textId="77777777" w:rsidR="007C3AE3" w:rsidRPr="00514EB9" w:rsidRDefault="007C3AE3" w:rsidP="001D3617">
            <w:pPr>
              <w:pStyle w:val="ConsPlusCell"/>
              <w:rPr>
                <w:rFonts w:ascii="Times New Roman" w:hAnsi="Times New Roman" w:cs="Times New Roman"/>
                <w:bCs/>
                <w:sz w:val="24"/>
                <w:szCs w:val="24"/>
              </w:rPr>
            </w:pPr>
          </w:p>
        </w:tc>
        <w:tc>
          <w:tcPr>
            <w:tcW w:w="713" w:type="pct"/>
            <w:tcBorders>
              <w:top w:val="single" w:sz="4" w:space="0" w:color="auto"/>
              <w:left w:val="single" w:sz="4" w:space="0" w:color="auto"/>
              <w:bottom w:val="single" w:sz="4" w:space="0" w:color="auto"/>
              <w:right w:val="single" w:sz="4" w:space="0" w:color="auto"/>
            </w:tcBorders>
          </w:tcPr>
          <w:p w14:paraId="2DAB083A"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156752EB"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37E4BD8A"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5D482B80"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34B9BB92"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545DA35C"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2750D9AA"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63BB0F0B"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7C3AE3" w:rsidRPr="00514EB9" w14:paraId="39E744BA" w14:textId="77777777" w:rsidTr="001D3617">
        <w:trPr>
          <w:tblCellSpacing w:w="5" w:type="nil"/>
          <w:jc w:val="center"/>
        </w:trPr>
        <w:tc>
          <w:tcPr>
            <w:tcW w:w="592" w:type="pct"/>
            <w:vMerge w:val="restart"/>
            <w:tcBorders>
              <w:left w:val="single" w:sz="4" w:space="0" w:color="auto"/>
              <w:right w:val="single" w:sz="4" w:space="0" w:color="auto"/>
            </w:tcBorders>
          </w:tcPr>
          <w:p w14:paraId="341C554A" w14:textId="77777777" w:rsidR="007C3AE3" w:rsidRPr="00514EB9" w:rsidRDefault="007C3AE3"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3.6</w:t>
            </w:r>
          </w:p>
          <w:p w14:paraId="3E00B972" w14:textId="77777777" w:rsidR="007C3AE3" w:rsidRPr="00514EB9" w:rsidRDefault="007C3AE3"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мероприятие</w:t>
            </w:r>
          </w:p>
        </w:tc>
        <w:tc>
          <w:tcPr>
            <w:tcW w:w="814" w:type="pct"/>
            <w:vMerge w:val="restart"/>
            <w:tcBorders>
              <w:left w:val="single" w:sz="4" w:space="0" w:color="auto"/>
              <w:right w:val="single" w:sz="4" w:space="0" w:color="auto"/>
            </w:tcBorders>
          </w:tcPr>
          <w:p w14:paraId="3CD721C8" w14:textId="77777777" w:rsidR="007C3AE3" w:rsidRPr="00514EB9" w:rsidRDefault="007C3AE3" w:rsidP="001D3617">
            <w:pPr>
              <w:pStyle w:val="ConsPlusCell"/>
              <w:jc w:val="both"/>
              <w:rPr>
                <w:rFonts w:ascii="Times New Roman" w:hAnsi="Times New Roman" w:cs="Times New Roman"/>
                <w:sz w:val="24"/>
                <w:szCs w:val="24"/>
              </w:rPr>
            </w:pPr>
            <w:r w:rsidRPr="00514EB9">
              <w:rPr>
                <w:rFonts w:ascii="Times New Roman" w:hAnsi="Times New Roman" w:cs="Times New Roman"/>
                <w:sz w:val="24"/>
                <w:szCs w:val="24"/>
              </w:rPr>
              <w:t>Ликвидация несанкционированной свалки по исковому заявлению Прокуратуры</w:t>
            </w:r>
          </w:p>
        </w:tc>
        <w:tc>
          <w:tcPr>
            <w:tcW w:w="713" w:type="pct"/>
            <w:tcBorders>
              <w:top w:val="single" w:sz="4" w:space="0" w:color="auto"/>
              <w:left w:val="single" w:sz="4" w:space="0" w:color="auto"/>
              <w:bottom w:val="single" w:sz="4" w:space="0" w:color="auto"/>
              <w:right w:val="single" w:sz="4" w:space="0" w:color="auto"/>
            </w:tcBorders>
          </w:tcPr>
          <w:p w14:paraId="2437C78E"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0" w:type="pct"/>
            <w:tcBorders>
              <w:top w:val="single" w:sz="4" w:space="0" w:color="auto"/>
              <w:left w:val="single" w:sz="4" w:space="0" w:color="auto"/>
              <w:bottom w:val="single" w:sz="4" w:space="0" w:color="auto"/>
              <w:right w:val="single" w:sz="4" w:space="0" w:color="auto"/>
            </w:tcBorders>
          </w:tcPr>
          <w:p w14:paraId="0AEF5A85"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1B70622E"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 xml:space="preserve">30 000 </w:t>
            </w:r>
          </w:p>
        </w:tc>
        <w:tc>
          <w:tcPr>
            <w:tcW w:w="326" w:type="pct"/>
            <w:tcBorders>
              <w:top w:val="single" w:sz="4" w:space="0" w:color="auto"/>
              <w:left w:val="single" w:sz="4" w:space="0" w:color="auto"/>
              <w:bottom w:val="single" w:sz="4" w:space="0" w:color="auto"/>
              <w:right w:val="single" w:sz="4" w:space="0" w:color="auto"/>
            </w:tcBorders>
          </w:tcPr>
          <w:p w14:paraId="41734B96"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7F27A144"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2E629D7F"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1840EB47"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0D8EC9FA"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30 000</w:t>
            </w:r>
          </w:p>
        </w:tc>
      </w:tr>
      <w:tr w:rsidR="007C3AE3" w:rsidRPr="00514EB9" w14:paraId="27D295CA" w14:textId="77777777" w:rsidTr="001D3617">
        <w:trPr>
          <w:tblCellSpacing w:w="5" w:type="nil"/>
          <w:jc w:val="center"/>
        </w:trPr>
        <w:tc>
          <w:tcPr>
            <w:tcW w:w="592" w:type="pct"/>
            <w:vMerge/>
            <w:tcBorders>
              <w:left w:val="single" w:sz="4" w:space="0" w:color="auto"/>
              <w:right w:val="single" w:sz="4" w:space="0" w:color="auto"/>
            </w:tcBorders>
          </w:tcPr>
          <w:p w14:paraId="7844634A" w14:textId="77777777" w:rsidR="007C3AE3" w:rsidRPr="00514EB9" w:rsidRDefault="007C3AE3"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72A21846" w14:textId="77777777" w:rsidR="007C3AE3" w:rsidRPr="00514EB9" w:rsidRDefault="007C3AE3" w:rsidP="001D3617">
            <w:pPr>
              <w:pStyle w:val="ConsPlusCell"/>
              <w:rPr>
                <w:rFonts w:ascii="Times New Roman" w:hAnsi="Times New Roman" w:cs="Times New Roman"/>
                <w:bCs/>
                <w:sz w:val="24"/>
                <w:szCs w:val="24"/>
              </w:rPr>
            </w:pPr>
          </w:p>
        </w:tc>
        <w:tc>
          <w:tcPr>
            <w:tcW w:w="713" w:type="pct"/>
            <w:tcBorders>
              <w:top w:val="single" w:sz="4" w:space="0" w:color="auto"/>
              <w:left w:val="single" w:sz="4" w:space="0" w:color="auto"/>
              <w:bottom w:val="single" w:sz="4" w:space="0" w:color="auto"/>
              <w:right w:val="single" w:sz="4" w:space="0" w:color="auto"/>
            </w:tcBorders>
          </w:tcPr>
          <w:p w14:paraId="4F8A2226"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014CFB3A"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014E975F"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30 000</w:t>
            </w:r>
          </w:p>
        </w:tc>
        <w:tc>
          <w:tcPr>
            <w:tcW w:w="326" w:type="pct"/>
            <w:tcBorders>
              <w:top w:val="single" w:sz="4" w:space="0" w:color="auto"/>
              <w:left w:val="single" w:sz="4" w:space="0" w:color="auto"/>
              <w:bottom w:val="single" w:sz="4" w:space="0" w:color="auto"/>
              <w:right w:val="single" w:sz="4" w:space="0" w:color="auto"/>
            </w:tcBorders>
          </w:tcPr>
          <w:p w14:paraId="3F11CCF0"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28EFE5B8"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164C9CDD"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142A75AC"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3BF1017B"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30 000</w:t>
            </w:r>
          </w:p>
        </w:tc>
      </w:tr>
      <w:tr w:rsidR="007C3AE3" w:rsidRPr="00514EB9" w14:paraId="06481D18" w14:textId="77777777" w:rsidTr="001D3617">
        <w:trPr>
          <w:tblCellSpacing w:w="5" w:type="nil"/>
          <w:jc w:val="center"/>
        </w:trPr>
        <w:tc>
          <w:tcPr>
            <w:tcW w:w="592" w:type="pct"/>
            <w:vMerge/>
            <w:tcBorders>
              <w:left w:val="single" w:sz="4" w:space="0" w:color="auto"/>
              <w:right w:val="single" w:sz="4" w:space="0" w:color="auto"/>
            </w:tcBorders>
          </w:tcPr>
          <w:p w14:paraId="54C93282" w14:textId="77777777" w:rsidR="007C3AE3" w:rsidRPr="00514EB9" w:rsidRDefault="007C3AE3"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45A3940C" w14:textId="77777777" w:rsidR="007C3AE3" w:rsidRPr="00514EB9" w:rsidRDefault="007C3AE3" w:rsidP="001D3617">
            <w:pPr>
              <w:pStyle w:val="ConsPlusCell"/>
              <w:rPr>
                <w:rFonts w:ascii="Times New Roman" w:hAnsi="Times New Roman" w:cs="Times New Roman"/>
                <w:bCs/>
                <w:sz w:val="24"/>
                <w:szCs w:val="24"/>
              </w:rPr>
            </w:pPr>
          </w:p>
        </w:tc>
        <w:tc>
          <w:tcPr>
            <w:tcW w:w="713" w:type="pct"/>
            <w:tcBorders>
              <w:top w:val="single" w:sz="4" w:space="0" w:color="auto"/>
              <w:left w:val="single" w:sz="4" w:space="0" w:color="auto"/>
              <w:bottom w:val="single" w:sz="4" w:space="0" w:color="auto"/>
              <w:right w:val="single" w:sz="4" w:space="0" w:color="auto"/>
            </w:tcBorders>
          </w:tcPr>
          <w:p w14:paraId="2F735CA3" w14:textId="77777777" w:rsidR="007C3AE3" w:rsidRPr="00514EB9" w:rsidRDefault="007C3A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77B5AF9B"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101EB7B6"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057A71E6"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4570418C"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7E8F6C26"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5F34FB45"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0E985D83" w14:textId="77777777" w:rsidR="007C3AE3" w:rsidRPr="00514EB9" w:rsidRDefault="007C3A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424D3F" w:rsidRPr="00514EB9" w14:paraId="5912C4F4" w14:textId="77777777" w:rsidTr="001D3617">
        <w:trPr>
          <w:tblCellSpacing w:w="5" w:type="nil"/>
          <w:jc w:val="center"/>
        </w:trPr>
        <w:tc>
          <w:tcPr>
            <w:tcW w:w="592" w:type="pct"/>
            <w:vMerge w:val="restart"/>
            <w:tcBorders>
              <w:left w:val="single" w:sz="4" w:space="0" w:color="auto"/>
              <w:right w:val="single" w:sz="4" w:space="0" w:color="auto"/>
            </w:tcBorders>
          </w:tcPr>
          <w:p w14:paraId="1790E588" w14:textId="77777777" w:rsidR="00424D3F" w:rsidRPr="00093919" w:rsidRDefault="00424D3F" w:rsidP="001D3617">
            <w:pPr>
              <w:pStyle w:val="ConsPlusCell"/>
              <w:rPr>
                <w:rFonts w:ascii="Times New Roman" w:hAnsi="Times New Roman" w:cs="Times New Roman"/>
                <w:sz w:val="24"/>
                <w:szCs w:val="24"/>
              </w:rPr>
            </w:pPr>
            <w:r w:rsidRPr="00093919">
              <w:rPr>
                <w:rFonts w:ascii="Times New Roman" w:hAnsi="Times New Roman" w:cs="Times New Roman"/>
                <w:sz w:val="24"/>
                <w:szCs w:val="24"/>
              </w:rPr>
              <w:t>3.7</w:t>
            </w:r>
          </w:p>
          <w:p w14:paraId="2CC254A5" w14:textId="77777777" w:rsidR="00424D3F" w:rsidRPr="00093919" w:rsidRDefault="00424D3F" w:rsidP="001D3617">
            <w:pPr>
              <w:pStyle w:val="ConsPlusCell"/>
              <w:rPr>
                <w:rFonts w:ascii="Times New Roman" w:hAnsi="Times New Roman" w:cs="Times New Roman"/>
                <w:sz w:val="24"/>
                <w:szCs w:val="24"/>
              </w:rPr>
            </w:pPr>
            <w:r w:rsidRPr="00093919">
              <w:rPr>
                <w:rFonts w:ascii="Times New Roman" w:hAnsi="Times New Roman" w:cs="Times New Roman"/>
                <w:sz w:val="24"/>
                <w:szCs w:val="24"/>
              </w:rPr>
              <w:t>мероприятие</w:t>
            </w:r>
          </w:p>
        </w:tc>
        <w:tc>
          <w:tcPr>
            <w:tcW w:w="814" w:type="pct"/>
            <w:vMerge w:val="restart"/>
            <w:tcBorders>
              <w:left w:val="single" w:sz="4" w:space="0" w:color="auto"/>
              <w:right w:val="single" w:sz="4" w:space="0" w:color="auto"/>
            </w:tcBorders>
          </w:tcPr>
          <w:p w14:paraId="3636074C" w14:textId="77777777" w:rsidR="00424D3F" w:rsidRPr="00093919" w:rsidRDefault="00424D3F" w:rsidP="00424D3F">
            <w:pPr>
              <w:pStyle w:val="ConsPlusCell"/>
              <w:rPr>
                <w:rFonts w:ascii="Times New Roman" w:hAnsi="Times New Roman" w:cs="Times New Roman"/>
                <w:bCs/>
                <w:sz w:val="24"/>
                <w:szCs w:val="24"/>
              </w:rPr>
            </w:pPr>
            <w:r w:rsidRPr="00093919">
              <w:rPr>
                <w:rFonts w:ascii="Times New Roman" w:hAnsi="Times New Roman" w:cs="Times New Roman"/>
                <w:bCs/>
                <w:sz w:val="24"/>
                <w:szCs w:val="24"/>
              </w:rPr>
              <w:t>Анализ почв</w:t>
            </w:r>
            <w:r w:rsidR="00093919" w:rsidRPr="00093919">
              <w:rPr>
                <w:rFonts w:ascii="Times New Roman" w:hAnsi="Times New Roman" w:cs="Times New Roman"/>
                <w:bCs/>
                <w:sz w:val="24"/>
                <w:szCs w:val="24"/>
              </w:rPr>
              <w:t>ы</w:t>
            </w:r>
            <w:r w:rsidRPr="00093919">
              <w:rPr>
                <w:rFonts w:ascii="Times New Roman" w:hAnsi="Times New Roman" w:cs="Times New Roman"/>
                <w:bCs/>
                <w:sz w:val="24"/>
                <w:szCs w:val="24"/>
              </w:rPr>
              <w:t xml:space="preserve"> на территории свалок</w:t>
            </w:r>
            <w:r w:rsidR="00662926">
              <w:rPr>
                <w:rFonts w:ascii="Times New Roman" w:hAnsi="Times New Roman" w:cs="Times New Roman"/>
                <w:bCs/>
                <w:sz w:val="24"/>
                <w:szCs w:val="24"/>
              </w:rPr>
              <w:t xml:space="preserve"> для признания их ликвидированными</w:t>
            </w:r>
          </w:p>
        </w:tc>
        <w:tc>
          <w:tcPr>
            <w:tcW w:w="713" w:type="pct"/>
            <w:tcBorders>
              <w:top w:val="single" w:sz="4" w:space="0" w:color="auto"/>
              <w:left w:val="single" w:sz="4" w:space="0" w:color="auto"/>
              <w:bottom w:val="single" w:sz="4" w:space="0" w:color="auto"/>
              <w:right w:val="single" w:sz="4" w:space="0" w:color="auto"/>
            </w:tcBorders>
          </w:tcPr>
          <w:p w14:paraId="51C2C1C7" w14:textId="77777777" w:rsidR="00424D3F" w:rsidRPr="00093919" w:rsidRDefault="00424D3F" w:rsidP="00424D3F">
            <w:pPr>
              <w:pStyle w:val="ConsPlusCell"/>
              <w:ind w:right="-151"/>
              <w:rPr>
                <w:rFonts w:ascii="Times New Roman" w:hAnsi="Times New Roman" w:cs="Times New Roman"/>
                <w:sz w:val="24"/>
                <w:szCs w:val="24"/>
              </w:rPr>
            </w:pPr>
            <w:r w:rsidRPr="00093919">
              <w:rPr>
                <w:rFonts w:ascii="Times New Roman" w:hAnsi="Times New Roman" w:cs="Times New Roman"/>
                <w:sz w:val="24"/>
                <w:szCs w:val="24"/>
              </w:rPr>
              <w:t>Всего</w:t>
            </w:r>
          </w:p>
        </w:tc>
        <w:tc>
          <w:tcPr>
            <w:tcW w:w="270" w:type="pct"/>
            <w:tcBorders>
              <w:top w:val="single" w:sz="4" w:space="0" w:color="auto"/>
              <w:left w:val="single" w:sz="4" w:space="0" w:color="auto"/>
              <w:bottom w:val="single" w:sz="4" w:space="0" w:color="auto"/>
              <w:right w:val="single" w:sz="4" w:space="0" w:color="auto"/>
            </w:tcBorders>
          </w:tcPr>
          <w:p w14:paraId="3790E0F6" w14:textId="77777777" w:rsidR="00424D3F" w:rsidRPr="00514EB9" w:rsidRDefault="00424D3F"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4C1305E6" w14:textId="77777777" w:rsidR="00424D3F" w:rsidRPr="00514EB9" w:rsidRDefault="00424D3F"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10D61BCE" w14:textId="77777777" w:rsidR="00424D3F" w:rsidRPr="00514EB9" w:rsidRDefault="00424D3F"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00F559C0" w14:textId="77777777" w:rsidR="00424D3F" w:rsidRPr="00662926" w:rsidRDefault="00424D3F" w:rsidP="001D3617">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c>
          <w:tcPr>
            <w:tcW w:w="508" w:type="pct"/>
            <w:tcBorders>
              <w:left w:val="single" w:sz="4" w:space="0" w:color="auto"/>
              <w:right w:val="single" w:sz="4" w:space="0" w:color="auto"/>
            </w:tcBorders>
          </w:tcPr>
          <w:p w14:paraId="5F80B8CB" w14:textId="77777777" w:rsidR="00424D3F" w:rsidRPr="00514EB9" w:rsidRDefault="00424D3F"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683E3DBA" w14:textId="77777777" w:rsidR="00424D3F" w:rsidRPr="00514EB9" w:rsidRDefault="00424D3F"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36D30926" w14:textId="77777777" w:rsidR="00424D3F" w:rsidRPr="00662926" w:rsidRDefault="00424D3F" w:rsidP="001D3617">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r>
      <w:tr w:rsidR="00424D3F" w:rsidRPr="00514EB9" w14:paraId="4C6F33DD" w14:textId="77777777" w:rsidTr="001D3617">
        <w:trPr>
          <w:tblCellSpacing w:w="5" w:type="nil"/>
          <w:jc w:val="center"/>
        </w:trPr>
        <w:tc>
          <w:tcPr>
            <w:tcW w:w="592" w:type="pct"/>
            <w:vMerge/>
            <w:tcBorders>
              <w:left w:val="single" w:sz="4" w:space="0" w:color="auto"/>
              <w:right w:val="single" w:sz="4" w:space="0" w:color="auto"/>
            </w:tcBorders>
          </w:tcPr>
          <w:p w14:paraId="401AAFCA" w14:textId="77777777" w:rsidR="00424D3F" w:rsidRPr="0009391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5AD6A87B" w14:textId="77777777" w:rsidR="00424D3F" w:rsidRPr="00093919" w:rsidRDefault="00424D3F" w:rsidP="001D3617">
            <w:pPr>
              <w:pStyle w:val="ConsPlusCell"/>
              <w:rPr>
                <w:rFonts w:ascii="Times New Roman" w:hAnsi="Times New Roman" w:cs="Times New Roman"/>
                <w:bCs/>
                <w:sz w:val="24"/>
                <w:szCs w:val="24"/>
              </w:rPr>
            </w:pPr>
          </w:p>
        </w:tc>
        <w:tc>
          <w:tcPr>
            <w:tcW w:w="713" w:type="pct"/>
            <w:tcBorders>
              <w:top w:val="single" w:sz="4" w:space="0" w:color="auto"/>
              <w:left w:val="single" w:sz="4" w:space="0" w:color="auto"/>
              <w:bottom w:val="single" w:sz="4" w:space="0" w:color="auto"/>
              <w:right w:val="single" w:sz="4" w:space="0" w:color="auto"/>
            </w:tcBorders>
          </w:tcPr>
          <w:p w14:paraId="780A5730" w14:textId="77777777" w:rsidR="00424D3F" w:rsidRPr="00093919" w:rsidRDefault="00424D3F" w:rsidP="00424D3F">
            <w:pPr>
              <w:pStyle w:val="ConsPlusCell"/>
              <w:ind w:right="-151"/>
              <w:rPr>
                <w:rFonts w:ascii="Times New Roman" w:hAnsi="Times New Roman" w:cs="Times New Roman"/>
                <w:sz w:val="24"/>
                <w:szCs w:val="24"/>
              </w:rPr>
            </w:pPr>
            <w:r w:rsidRPr="0009391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3FBFCAD8" w14:textId="77777777" w:rsidR="00424D3F" w:rsidRPr="00514EB9" w:rsidRDefault="00424D3F"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3BD5846E" w14:textId="77777777" w:rsidR="00424D3F" w:rsidRPr="00514EB9" w:rsidRDefault="00424D3F"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09464023" w14:textId="77777777" w:rsidR="00424D3F" w:rsidRPr="00514EB9" w:rsidRDefault="00424D3F"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67173FD3" w14:textId="77777777" w:rsidR="00424D3F" w:rsidRPr="00662926" w:rsidRDefault="00424D3F" w:rsidP="001D3617">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c>
          <w:tcPr>
            <w:tcW w:w="508" w:type="pct"/>
            <w:tcBorders>
              <w:left w:val="single" w:sz="4" w:space="0" w:color="auto"/>
              <w:right w:val="single" w:sz="4" w:space="0" w:color="auto"/>
            </w:tcBorders>
          </w:tcPr>
          <w:p w14:paraId="01F87BF0" w14:textId="77777777" w:rsidR="00424D3F" w:rsidRPr="00514EB9" w:rsidRDefault="00424D3F"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34B76A73" w14:textId="77777777" w:rsidR="00424D3F" w:rsidRPr="00514EB9" w:rsidRDefault="00424D3F"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7B7B8376" w14:textId="77777777" w:rsidR="00424D3F" w:rsidRPr="00662926" w:rsidRDefault="00424D3F" w:rsidP="001D3617">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r>
      <w:tr w:rsidR="00424D3F" w:rsidRPr="00514EB9" w14:paraId="62A4E6C7" w14:textId="77777777" w:rsidTr="001D3617">
        <w:trPr>
          <w:tblCellSpacing w:w="5" w:type="nil"/>
          <w:jc w:val="center"/>
        </w:trPr>
        <w:tc>
          <w:tcPr>
            <w:tcW w:w="592" w:type="pct"/>
            <w:vMerge/>
            <w:tcBorders>
              <w:left w:val="single" w:sz="4" w:space="0" w:color="auto"/>
              <w:right w:val="single" w:sz="4" w:space="0" w:color="auto"/>
            </w:tcBorders>
          </w:tcPr>
          <w:p w14:paraId="612571A3" w14:textId="77777777" w:rsidR="00424D3F" w:rsidRPr="0009391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74855793" w14:textId="77777777" w:rsidR="00424D3F" w:rsidRPr="00093919" w:rsidRDefault="00424D3F" w:rsidP="001D3617">
            <w:pPr>
              <w:pStyle w:val="ConsPlusCell"/>
              <w:rPr>
                <w:rFonts w:ascii="Times New Roman" w:hAnsi="Times New Roman" w:cs="Times New Roman"/>
                <w:bCs/>
                <w:sz w:val="24"/>
                <w:szCs w:val="24"/>
              </w:rPr>
            </w:pPr>
          </w:p>
        </w:tc>
        <w:tc>
          <w:tcPr>
            <w:tcW w:w="713" w:type="pct"/>
            <w:tcBorders>
              <w:top w:val="single" w:sz="4" w:space="0" w:color="auto"/>
              <w:left w:val="single" w:sz="4" w:space="0" w:color="auto"/>
              <w:bottom w:val="single" w:sz="4" w:space="0" w:color="auto"/>
              <w:right w:val="single" w:sz="4" w:space="0" w:color="auto"/>
            </w:tcBorders>
          </w:tcPr>
          <w:p w14:paraId="3A7D88AE" w14:textId="77777777" w:rsidR="00424D3F" w:rsidRPr="00093919" w:rsidRDefault="00424D3F" w:rsidP="00424D3F">
            <w:pPr>
              <w:pStyle w:val="ConsPlusCell"/>
              <w:ind w:right="-151"/>
              <w:rPr>
                <w:rFonts w:ascii="Times New Roman" w:hAnsi="Times New Roman" w:cs="Times New Roman"/>
                <w:sz w:val="24"/>
                <w:szCs w:val="24"/>
              </w:rPr>
            </w:pPr>
            <w:r w:rsidRPr="0009391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7CF152CC" w14:textId="77777777" w:rsidR="00424D3F" w:rsidRPr="00514EB9" w:rsidRDefault="00424D3F"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51026946" w14:textId="77777777" w:rsidR="00424D3F" w:rsidRPr="00514EB9" w:rsidRDefault="00424D3F"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648D845C" w14:textId="77777777" w:rsidR="00424D3F" w:rsidRPr="00514EB9" w:rsidRDefault="00424D3F"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241BA6C6" w14:textId="77777777" w:rsidR="00424D3F" w:rsidRPr="00514EB9" w:rsidRDefault="00424D3F"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508" w:type="pct"/>
            <w:tcBorders>
              <w:left w:val="single" w:sz="4" w:space="0" w:color="auto"/>
              <w:right w:val="single" w:sz="4" w:space="0" w:color="auto"/>
            </w:tcBorders>
          </w:tcPr>
          <w:p w14:paraId="53D9BC3E" w14:textId="77777777" w:rsidR="00424D3F" w:rsidRPr="00514EB9" w:rsidRDefault="00424D3F"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631766D8" w14:textId="77777777" w:rsidR="00424D3F" w:rsidRPr="00514EB9" w:rsidRDefault="00424D3F"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13D161E2" w14:textId="77777777" w:rsidR="00424D3F" w:rsidRPr="00514EB9" w:rsidRDefault="00424D3F"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r>
      <w:tr w:rsidR="00424D3F" w:rsidRPr="00514EB9" w14:paraId="52BBA380" w14:textId="77777777" w:rsidTr="001D3617">
        <w:trPr>
          <w:trHeight w:val="972"/>
          <w:tblCellSpacing w:w="5" w:type="nil"/>
          <w:jc w:val="center"/>
        </w:trPr>
        <w:tc>
          <w:tcPr>
            <w:tcW w:w="592" w:type="pct"/>
            <w:vMerge w:val="restart"/>
            <w:tcBorders>
              <w:left w:val="single" w:sz="4" w:space="0" w:color="auto"/>
              <w:right w:val="single" w:sz="4" w:space="0" w:color="auto"/>
            </w:tcBorders>
          </w:tcPr>
          <w:p w14:paraId="6B364BAA"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4. мероприятие</w:t>
            </w:r>
          </w:p>
        </w:tc>
        <w:tc>
          <w:tcPr>
            <w:tcW w:w="814" w:type="pct"/>
            <w:vMerge w:val="restart"/>
            <w:tcBorders>
              <w:left w:val="single" w:sz="4" w:space="0" w:color="auto"/>
              <w:right w:val="single" w:sz="4" w:space="0" w:color="auto"/>
            </w:tcBorders>
          </w:tcPr>
          <w:p w14:paraId="1D019DC3" w14:textId="77777777" w:rsidR="00424D3F" w:rsidRPr="00514EB9" w:rsidRDefault="00424D3F" w:rsidP="001D3617">
            <w:pPr>
              <w:pStyle w:val="ConsPlusCell"/>
              <w:rPr>
                <w:rFonts w:ascii="Times New Roman" w:hAnsi="Times New Roman" w:cs="Times New Roman"/>
                <w:bCs/>
                <w:sz w:val="24"/>
                <w:szCs w:val="24"/>
              </w:rPr>
            </w:pPr>
            <w:r w:rsidRPr="00514EB9">
              <w:rPr>
                <w:rFonts w:ascii="Times New Roman" w:hAnsi="Times New Roman" w:cs="Times New Roman"/>
                <w:sz w:val="24"/>
                <w:szCs w:val="24"/>
              </w:rPr>
              <w:t>Выплата исполнительских сборов по постановлению ОСП по Советскому и Лебяжскому районам ГУФССП РОСС России по Кировской области о разработке проекта санитарно-защитных зон полигона ТБО для пгт Лебяжье и о разработке проекта рекультивации полигона ТБО пгт Лебяжье</w:t>
            </w:r>
          </w:p>
        </w:tc>
        <w:tc>
          <w:tcPr>
            <w:tcW w:w="713" w:type="pct"/>
            <w:tcBorders>
              <w:top w:val="single" w:sz="4" w:space="0" w:color="auto"/>
              <w:left w:val="single" w:sz="4" w:space="0" w:color="auto"/>
              <w:bottom w:val="single" w:sz="4" w:space="0" w:color="auto"/>
              <w:right w:val="single" w:sz="4" w:space="0" w:color="auto"/>
            </w:tcBorders>
          </w:tcPr>
          <w:p w14:paraId="620E15FC"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0" w:type="pct"/>
            <w:tcBorders>
              <w:top w:val="single" w:sz="4" w:space="0" w:color="auto"/>
              <w:left w:val="single" w:sz="4" w:space="0" w:color="auto"/>
              <w:bottom w:val="single" w:sz="4" w:space="0" w:color="auto"/>
              <w:right w:val="single" w:sz="4" w:space="0" w:color="auto"/>
            </w:tcBorders>
          </w:tcPr>
          <w:p w14:paraId="516E3DB6"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0D424ECE"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75 000</w:t>
            </w:r>
          </w:p>
        </w:tc>
        <w:tc>
          <w:tcPr>
            <w:tcW w:w="326" w:type="pct"/>
            <w:tcBorders>
              <w:top w:val="single" w:sz="4" w:space="0" w:color="auto"/>
              <w:left w:val="single" w:sz="4" w:space="0" w:color="auto"/>
              <w:bottom w:val="single" w:sz="4" w:space="0" w:color="auto"/>
              <w:right w:val="single" w:sz="4" w:space="0" w:color="auto"/>
            </w:tcBorders>
          </w:tcPr>
          <w:p w14:paraId="43D5E697"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7FFBF9B5"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00A78035"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34EE10A6"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2C018E44"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75 000</w:t>
            </w:r>
          </w:p>
        </w:tc>
      </w:tr>
      <w:tr w:rsidR="00424D3F" w:rsidRPr="00514EB9" w14:paraId="6C658E1A" w14:textId="77777777" w:rsidTr="001D3617">
        <w:trPr>
          <w:trHeight w:val="1256"/>
          <w:tblCellSpacing w:w="5" w:type="nil"/>
          <w:jc w:val="center"/>
        </w:trPr>
        <w:tc>
          <w:tcPr>
            <w:tcW w:w="592" w:type="pct"/>
            <w:vMerge/>
            <w:tcBorders>
              <w:left w:val="single" w:sz="4" w:space="0" w:color="auto"/>
              <w:right w:val="single" w:sz="4" w:space="0" w:color="auto"/>
            </w:tcBorders>
          </w:tcPr>
          <w:p w14:paraId="037C5110"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533E8FA7"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2219E664" w14:textId="77777777" w:rsidR="00424D3F" w:rsidRPr="00514EB9" w:rsidRDefault="00424D3F"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56A8534F"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1290D465"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75 000</w:t>
            </w:r>
          </w:p>
        </w:tc>
        <w:tc>
          <w:tcPr>
            <w:tcW w:w="326" w:type="pct"/>
            <w:tcBorders>
              <w:top w:val="single" w:sz="4" w:space="0" w:color="auto"/>
              <w:left w:val="single" w:sz="4" w:space="0" w:color="auto"/>
              <w:bottom w:val="single" w:sz="4" w:space="0" w:color="auto"/>
              <w:right w:val="single" w:sz="4" w:space="0" w:color="auto"/>
            </w:tcBorders>
          </w:tcPr>
          <w:p w14:paraId="5930E03C"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43174AD1"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6F9E18C7"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1F2976DE"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14C1DDC5"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75 000</w:t>
            </w:r>
          </w:p>
        </w:tc>
      </w:tr>
      <w:tr w:rsidR="00424D3F" w:rsidRPr="00514EB9" w14:paraId="504721B6" w14:textId="77777777" w:rsidTr="001D3617">
        <w:trPr>
          <w:trHeight w:val="913"/>
          <w:tblCellSpacing w:w="5" w:type="nil"/>
          <w:jc w:val="center"/>
        </w:trPr>
        <w:tc>
          <w:tcPr>
            <w:tcW w:w="592" w:type="pct"/>
            <w:vMerge/>
            <w:tcBorders>
              <w:left w:val="single" w:sz="4" w:space="0" w:color="auto"/>
              <w:right w:val="single" w:sz="4" w:space="0" w:color="auto"/>
            </w:tcBorders>
          </w:tcPr>
          <w:p w14:paraId="0F097CDA"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7A075EFB"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07D3AE56"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5ED3C32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7CF19111"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5A572F56"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5DBFE15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2533A98F"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49FC9137"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795BC2A5"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424D3F" w:rsidRPr="00514EB9" w14:paraId="67174436" w14:textId="77777777" w:rsidTr="001D3617">
        <w:trPr>
          <w:trHeight w:val="70"/>
          <w:tblCellSpacing w:w="5" w:type="nil"/>
          <w:jc w:val="center"/>
        </w:trPr>
        <w:tc>
          <w:tcPr>
            <w:tcW w:w="592" w:type="pct"/>
            <w:vMerge w:val="restart"/>
            <w:tcBorders>
              <w:left w:val="single" w:sz="4" w:space="0" w:color="auto"/>
              <w:right w:val="single" w:sz="4" w:space="0" w:color="auto"/>
            </w:tcBorders>
          </w:tcPr>
          <w:p w14:paraId="53E52100"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5. мероприятие</w:t>
            </w:r>
          </w:p>
        </w:tc>
        <w:tc>
          <w:tcPr>
            <w:tcW w:w="814" w:type="pct"/>
            <w:vMerge w:val="restart"/>
            <w:tcBorders>
              <w:left w:val="single" w:sz="4" w:space="0" w:color="auto"/>
              <w:right w:val="single" w:sz="4" w:space="0" w:color="auto"/>
            </w:tcBorders>
          </w:tcPr>
          <w:p w14:paraId="182FEDB2"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Выплаты гражданам денежного вознаграждения за добычу волка на территории Лебяжского муниципального округа</w:t>
            </w:r>
          </w:p>
        </w:tc>
        <w:tc>
          <w:tcPr>
            <w:tcW w:w="713" w:type="pct"/>
            <w:tcBorders>
              <w:top w:val="single" w:sz="4" w:space="0" w:color="auto"/>
              <w:left w:val="single" w:sz="4" w:space="0" w:color="auto"/>
              <w:bottom w:val="single" w:sz="4" w:space="0" w:color="auto"/>
              <w:right w:val="single" w:sz="4" w:space="0" w:color="auto"/>
            </w:tcBorders>
          </w:tcPr>
          <w:p w14:paraId="01BE8056"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0" w:type="pct"/>
            <w:tcBorders>
              <w:top w:val="single" w:sz="4" w:space="0" w:color="auto"/>
              <w:left w:val="single" w:sz="4" w:space="0" w:color="auto"/>
              <w:bottom w:val="single" w:sz="4" w:space="0" w:color="auto"/>
              <w:right w:val="single" w:sz="4" w:space="0" w:color="auto"/>
            </w:tcBorders>
          </w:tcPr>
          <w:p w14:paraId="044E1F57"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4414F3A5"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10 000</w:t>
            </w:r>
          </w:p>
        </w:tc>
        <w:tc>
          <w:tcPr>
            <w:tcW w:w="326" w:type="pct"/>
            <w:tcBorders>
              <w:top w:val="single" w:sz="4" w:space="0" w:color="auto"/>
              <w:left w:val="single" w:sz="4" w:space="0" w:color="auto"/>
              <w:bottom w:val="single" w:sz="4" w:space="0" w:color="auto"/>
              <w:right w:val="single" w:sz="4" w:space="0" w:color="auto"/>
            </w:tcBorders>
          </w:tcPr>
          <w:p w14:paraId="72D3E3C2"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45D590CC"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2D20BDC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5C1C27D8"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3F31730B"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10 000</w:t>
            </w:r>
          </w:p>
        </w:tc>
      </w:tr>
      <w:tr w:rsidR="00424D3F" w:rsidRPr="00514EB9" w14:paraId="0A508277" w14:textId="77777777" w:rsidTr="001D3617">
        <w:trPr>
          <w:trHeight w:val="521"/>
          <w:tblCellSpacing w:w="5" w:type="nil"/>
          <w:jc w:val="center"/>
        </w:trPr>
        <w:tc>
          <w:tcPr>
            <w:tcW w:w="592" w:type="pct"/>
            <w:vMerge/>
            <w:tcBorders>
              <w:left w:val="single" w:sz="4" w:space="0" w:color="auto"/>
              <w:right w:val="single" w:sz="4" w:space="0" w:color="auto"/>
            </w:tcBorders>
          </w:tcPr>
          <w:p w14:paraId="02A0B5F2"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6A70AEB9"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7FEBD6AF" w14:textId="77777777" w:rsidR="00424D3F" w:rsidRPr="00514EB9" w:rsidRDefault="00424D3F"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1597E28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7ED903C4"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10 000</w:t>
            </w:r>
          </w:p>
        </w:tc>
        <w:tc>
          <w:tcPr>
            <w:tcW w:w="326" w:type="pct"/>
            <w:tcBorders>
              <w:top w:val="single" w:sz="4" w:space="0" w:color="auto"/>
              <w:left w:val="single" w:sz="4" w:space="0" w:color="auto"/>
              <w:bottom w:val="single" w:sz="4" w:space="0" w:color="auto"/>
              <w:right w:val="single" w:sz="4" w:space="0" w:color="auto"/>
            </w:tcBorders>
          </w:tcPr>
          <w:p w14:paraId="66726A0A"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4E5AFAF1"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1359CC51"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76FFEDF4"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5358A22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10 000</w:t>
            </w:r>
          </w:p>
        </w:tc>
      </w:tr>
      <w:tr w:rsidR="00424D3F" w:rsidRPr="00514EB9" w14:paraId="7BF8593D" w14:textId="77777777" w:rsidTr="001D3617">
        <w:trPr>
          <w:trHeight w:val="70"/>
          <w:tblCellSpacing w:w="5" w:type="nil"/>
          <w:jc w:val="center"/>
        </w:trPr>
        <w:tc>
          <w:tcPr>
            <w:tcW w:w="592" w:type="pct"/>
            <w:vMerge/>
            <w:tcBorders>
              <w:left w:val="single" w:sz="4" w:space="0" w:color="auto"/>
              <w:right w:val="single" w:sz="4" w:space="0" w:color="auto"/>
            </w:tcBorders>
          </w:tcPr>
          <w:p w14:paraId="4DA9C4BB"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04ED07F0"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1456390A"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4AD6E69C"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3159CE6E"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5D51310B"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0ED36018"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5E1A3E2D"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2FD02CCD"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60536FE4"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424D3F" w:rsidRPr="00514EB9" w14:paraId="08B39171" w14:textId="77777777" w:rsidTr="001D3617">
        <w:trPr>
          <w:trHeight w:val="70"/>
          <w:tblCellSpacing w:w="5" w:type="nil"/>
          <w:jc w:val="center"/>
        </w:trPr>
        <w:tc>
          <w:tcPr>
            <w:tcW w:w="592" w:type="pct"/>
            <w:vMerge w:val="restart"/>
            <w:tcBorders>
              <w:left w:val="single" w:sz="4" w:space="0" w:color="auto"/>
              <w:right w:val="single" w:sz="4" w:space="0" w:color="auto"/>
            </w:tcBorders>
          </w:tcPr>
          <w:p w14:paraId="01846A15" w14:textId="77777777" w:rsidR="00424D3F" w:rsidRPr="00514EB9" w:rsidRDefault="00424D3F" w:rsidP="001D3617">
            <w:pPr>
              <w:pStyle w:val="ConsPlusCell"/>
              <w:spacing w:line="19" w:lineRule="atLeast"/>
              <w:rPr>
                <w:rFonts w:ascii="Times New Roman" w:hAnsi="Times New Roman" w:cs="Times New Roman"/>
                <w:sz w:val="24"/>
                <w:szCs w:val="24"/>
              </w:rPr>
            </w:pPr>
            <w:r w:rsidRPr="00514EB9">
              <w:rPr>
                <w:rFonts w:ascii="Times New Roman" w:hAnsi="Times New Roman" w:cs="Times New Roman"/>
                <w:sz w:val="24"/>
                <w:szCs w:val="24"/>
              </w:rPr>
              <w:t>6. мероприятие</w:t>
            </w:r>
          </w:p>
        </w:tc>
        <w:tc>
          <w:tcPr>
            <w:tcW w:w="814" w:type="pct"/>
            <w:vMerge w:val="restart"/>
            <w:tcBorders>
              <w:left w:val="single" w:sz="4" w:space="0" w:color="auto"/>
              <w:right w:val="single" w:sz="4" w:space="0" w:color="auto"/>
            </w:tcBorders>
          </w:tcPr>
          <w:p w14:paraId="4FE650EA" w14:textId="77777777" w:rsidR="00424D3F" w:rsidRPr="00514EB9" w:rsidRDefault="00424D3F" w:rsidP="001D3617">
            <w:pPr>
              <w:pStyle w:val="ConsPlusCell"/>
              <w:spacing w:line="19" w:lineRule="atLeast"/>
              <w:rPr>
                <w:rFonts w:ascii="Times New Roman" w:hAnsi="Times New Roman" w:cs="Times New Roman"/>
                <w:sz w:val="24"/>
                <w:szCs w:val="24"/>
              </w:rPr>
            </w:pPr>
            <w:r w:rsidRPr="00514EB9">
              <w:rPr>
                <w:rFonts w:ascii="Times New Roman" w:hAnsi="Times New Roman" w:cs="Times New Roman"/>
                <w:sz w:val="24"/>
                <w:szCs w:val="24"/>
              </w:rPr>
              <w:t>Подготовка сметной документации на ликвидацию несанкционированных свалок</w:t>
            </w:r>
          </w:p>
        </w:tc>
        <w:tc>
          <w:tcPr>
            <w:tcW w:w="713" w:type="pct"/>
            <w:tcBorders>
              <w:top w:val="single" w:sz="4" w:space="0" w:color="auto"/>
              <w:left w:val="single" w:sz="4" w:space="0" w:color="auto"/>
              <w:bottom w:val="single" w:sz="4" w:space="0" w:color="auto"/>
              <w:right w:val="single" w:sz="4" w:space="0" w:color="auto"/>
            </w:tcBorders>
          </w:tcPr>
          <w:p w14:paraId="51BAFE12"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0" w:type="pct"/>
            <w:tcBorders>
              <w:top w:val="single" w:sz="4" w:space="0" w:color="auto"/>
              <w:left w:val="single" w:sz="4" w:space="0" w:color="auto"/>
              <w:bottom w:val="single" w:sz="4" w:space="0" w:color="auto"/>
              <w:right w:val="single" w:sz="4" w:space="0" w:color="auto"/>
            </w:tcBorders>
          </w:tcPr>
          <w:p w14:paraId="0DB1CE69"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79484BC3"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60 000</w:t>
            </w:r>
          </w:p>
        </w:tc>
        <w:tc>
          <w:tcPr>
            <w:tcW w:w="326" w:type="pct"/>
            <w:tcBorders>
              <w:top w:val="single" w:sz="4" w:space="0" w:color="auto"/>
              <w:left w:val="single" w:sz="4" w:space="0" w:color="auto"/>
              <w:bottom w:val="single" w:sz="4" w:space="0" w:color="auto"/>
              <w:right w:val="single" w:sz="4" w:space="0" w:color="auto"/>
            </w:tcBorders>
          </w:tcPr>
          <w:p w14:paraId="658F6BD4"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4A2884BF"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0F798056"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433D1AC4"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1A389B89"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60 000</w:t>
            </w:r>
          </w:p>
        </w:tc>
      </w:tr>
      <w:tr w:rsidR="00424D3F" w:rsidRPr="00514EB9" w14:paraId="4C5D9CA2" w14:textId="77777777" w:rsidTr="001D3617">
        <w:trPr>
          <w:trHeight w:val="70"/>
          <w:tblCellSpacing w:w="5" w:type="nil"/>
          <w:jc w:val="center"/>
        </w:trPr>
        <w:tc>
          <w:tcPr>
            <w:tcW w:w="592" w:type="pct"/>
            <w:vMerge/>
            <w:tcBorders>
              <w:left w:val="single" w:sz="4" w:space="0" w:color="auto"/>
              <w:right w:val="single" w:sz="4" w:space="0" w:color="auto"/>
            </w:tcBorders>
          </w:tcPr>
          <w:p w14:paraId="6BDF5824"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724550D7"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683B3A5E" w14:textId="77777777" w:rsidR="00424D3F" w:rsidRPr="00514EB9" w:rsidRDefault="00424D3F"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433B288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4F8D961C"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60 000</w:t>
            </w:r>
          </w:p>
        </w:tc>
        <w:tc>
          <w:tcPr>
            <w:tcW w:w="326" w:type="pct"/>
            <w:tcBorders>
              <w:top w:val="single" w:sz="4" w:space="0" w:color="auto"/>
              <w:left w:val="single" w:sz="4" w:space="0" w:color="auto"/>
              <w:bottom w:val="single" w:sz="4" w:space="0" w:color="auto"/>
              <w:right w:val="single" w:sz="4" w:space="0" w:color="auto"/>
            </w:tcBorders>
          </w:tcPr>
          <w:p w14:paraId="05C48153"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5EA1F5C3"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065E24EB"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64BAEE23"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724E9957"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60 000</w:t>
            </w:r>
          </w:p>
        </w:tc>
      </w:tr>
      <w:tr w:rsidR="00424D3F" w:rsidRPr="00514EB9" w14:paraId="1C2A1D15" w14:textId="77777777" w:rsidTr="001D3617">
        <w:trPr>
          <w:trHeight w:val="70"/>
          <w:tblCellSpacing w:w="5" w:type="nil"/>
          <w:jc w:val="center"/>
        </w:trPr>
        <w:tc>
          <w:tcPr>
            <w:tcW w:w="592" w:type="pct"/>
            <w:vMerge/>
            <w:tcBorders>
              <w:left w:val="single" w:sz="4" w:space="0" w:color="auto"/>
              <w:right w:val="single" w:sz="4" w:space="0" w:color="auto"/>
            </w:tcBorders>
          </w:tcPr>
          <w:p w14:paraId="3E4EE0C6"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7311D14F"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0D97CB8C"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1368797A"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2A08F8F7"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3543E5B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08CF4F22"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right w:val="single" w:sz="4" w:space="0" w:color="auto"/>
            </w:tcBorders>
          </w:tcPr>
          <w:p w14:paraId="141B75B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7C7EAC76"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22AB2EAB"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424D3F" w:rsidRPr="00514EB9" w14:paraId="03149808" w14:textId="77777777" w:rsidTr="001D3617">
        <w:trPr>
          <w:trHeight w:val="70"/>
          <w:tblCellSpacing w:w="5" w:type="nil"/>
          <w:jc w:val="center"/>
        </w:trPr>
        <w:tc>
          <w:tcPr>
            <w:tcW w:w="592" w:type="pct"/>
            <w:vMerge w:val="restart"/>
            <w:tcBorders>
              <w:left w:val="single" w:sz="4" w:space="0" w:color="auto"/>
              <w:right w:val="single" w:sz="4" w:space="0" w:color="auto"/>
            </w:tcBorders>
          </w:tcPr>
          <w:p w14:paraId="16AA62A2"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lastRenderedPageBreak/>
              <w:t>7. мероприятие</w:t>
            </w:r>
          </w:p>
        </w:tc>
        <w:tc>
          <w:tcPr>
            <w:tcW w:w="814" w:type="pct"/>
            <w:vMerge w:val="restart"/>
            <w:tcBorders>
              <w:left w:val="single" w:sz="4" w:space="0" w:color="auto"/>
              <w:right w:val="single" w:sz="4" w:space="0" w:color="auto"/>
            </w:tcBorders>
          </w:tcPr>
          <w:p w14:paraId="21969694"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Разработка проектно-сметной документации на рекультивацию полигона ТБО пгт Лебяжье</w:t>
            </w:r>
          </w:p>
        </w:tc>
        <w:tc>
          <w:tcPr>
            <w:tcW w:w="713" w:type="pct"/>
            <w:tcBorders>
              <w:top w:val="single" w:sz="4" w:space="0" w:color="auto"/>
              <w:left w:val="single" w:sz="4" w:space="0" w:color="auto"/>
              <w:bottom w:val="single" w:sz="4" w:space="0" w:color="auto"/>
              <w:right w:val="single" w:sz="4" w:space="0" w:color="auto"/>
            </w:tcBorders>
          </w:tcPr>
          <w:p w14:paraId="291B684F"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0" w:type="pct"/>
            <w:tcBorders>
              <w:top w:val="single" w:sz="4" w:space="0" w:color="auto"/>
              <w:left w:val="single" w:sz="4" w:space="0" w:color="auto"/>
              <w:bottom w:val="single" w:sz="4" w:space="0" w:color="auto"/>
              <w:right w:val="single" w:sz="4" w:space="0" w:color="auto"/>
            </w:tcBorders>
          </w:tcPr>
          <w:p w14:paraId="1B7D6F8D"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362D2753"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7D4A7058"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263 158</w:t>
            </w:r>
          </w:p>
        </w:tc>
        <w:tc>
          <w:tcPr>
            <w:tcW w:w="511" w:type="pct"/>
            <w:tcBorders>
              <w:top w:val="single" w:sz="4" w:space="0" w:color="auto"/>
              <w:left w:val="single" w:sz="4" w:space="0" w:color="auto"/>
              <w:bottom w:val="single" w:sz="4" w:space="0" w:color="auto"/>
              <w:right w:val="single" w:sz="4" w:space="0" w:color="auto"/>
            </w:tcBorders>
          </w:tcPr>
          <w:p w14:paraId="2BC4CDF7"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263 158</w:t>
            </w:r>
          </w:p>
        </w:tc>
        <w:tc>
          <w:tcPr>
            <w:tcW w:w="508" w:type="pct"/>
            <w:tcBorders>
              <w:left w:val="single" w:sz="4" w:space="0" w:color="auto"/>
              <w:right w:val="single" w:sz="4" w:space="0" w:color="auto"/>
            </w:tcBorders>
          </w:tcPr>
          <w:p w14:paraId="381E4915"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7CE687FC"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32FBDB3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526 316</w:t>
            </w:r>
          </w:p>
        </w:tc>
      </w:tr>
      <w:tr w:rsidR="00424D3F" w:rsidRPr="00514EB9" w14:paraId="24A63FB6" w14:textId="77777777" w:rsidTr="001D3617">
        <w:trPr>
          <w:trHeight w:val="70"/>
          <w:tblCellSpacing w:w="5" w:type="nil"/>
          <w:jc w:val="center"/>
        </w:trPr>
        <w:tc>
          <w:tcPr>
            <w:tcW w:w="592" w:type="pct"/>
            <w:vMerge/>
            <w:tcBorders>
              <w:left w:val="single" w:sz="4" w:space="0" w:color="auto"/>
              <w:right w:val="single" w:sz="4" w:space="0" w:color="auto"/>
            </w:tcBorders>
          </w:tcPr>
          <w:p w14:paraId="48192B58"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08A0B0E8"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17AF67E9" w14:textId="77777777" w:rsidR="00424D3F" w:rsidRPr="00514EB9" w:rsidRDefault="00424D3F"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3F320EE4"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7E7211F9"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792872CB"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263 158</w:t>
            </w:r>
          </w:p>
        </w:tc>
        <w:tc>
          <w:tcPr>
            <w:tcW w:w="511" w:type="pct"/>
            <w:tcBorders>
              <w:top w:val="single" w:sz="4" w:space="0" w:color="auto"/>
              <w:left w:val="single" w:sz="4" w:space="0" w:color="auto"/>
              <w:bottom w:val="single" w:sz="4" w:space="0" w:color="auto"/>
              <w:right w:val="single" w:sz="4" w:space="0" w:color="auto"/>
            </w:tcBorders>
          </w:tcPr>
          <w:p w14:paraId="1FC8C0F9"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263 158</w:t>
            </w:r>
          </w:p>
        </w:tc>
        <w:tc>
          <w:tcPr>
            <w:tcW w:w="508" w:type="pct"/>
            <w:tcBorders>
              <w:left w:val="single" w:sz="4" w:space="0" w:color="auto"/>
              <w:right w:val="single" w:sz="4" w:space="0" w:color="auto"/>
            </w:tcBorders>
          </w:tcPr>
          <w:p w14:paraId="739FC13C"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right w:val="single" w:sz="4" w:space="0" w:color="auto"/>
            </w:tcBorders>
          </w:tcPr>
          <w:p w14:paraId="52C4FE27"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6A56F29C"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526 316</w:t>
            </w:r>
          </w:p>
        </w:tc>
      </w:tr>
      <w:tr w:rsidR="00424D3F" w:rsidRPr="00514EB9" w14:paraId="4C3E5E73" w14:textId="77777777" w:rsidTr="001D3617">
        <w:trPr>
          <w:trHeight w:val="70"/>
          <w:tblCellSpacing w:w="5" w:type="nil"/>
          <w:jc w:val="center"/>
        </w:trPr>
        <w:tc>
          <w:tcPr>
            <w:tcW w:w="592" w:type="pct"/>
            <w:vMerge/>
            <w:tcBorders>
              <w:left w:val="single" w:sz="4" w:space="0" w:color="auto"/>
              <w:right w:val="single" w:sz="4" w:space="0" w:color="auto"/>
            </w:tcBorders>
          </w:tcPr>
          <w:p w14:paraId="18E6F852"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6FD1150A"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432103C3"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649A35AA"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0B09B532"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0E78EB0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4FDC1C71"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bottom w:val="single" w:sz="4" w:space="0" w:color="auto"/>
              <w:right w:val="single" w:sz="4" w:space="0" w:color="auto"/>
            </w:tcBorders>
          </w:tcPr>
          <w:p w14:paraId="4A3BF2CB"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bottom w:val="single" w:sz="4" w:space="0" w:color="auto"/>
              <w:right w:val="single" w:sz="4" w:space="0" w:color="auto"/>
            </w:tcBorders>
          </w:tcPr>
          <w:p w14:paraId="78DE241E" w14:textId="77777777" w:rsidR="00424D3F" w:rsidRPr="00514EB9" w:rsidRDefault="00424D3F" w:rsidP="001D3617">
            <w:pPr>
              <w:pStyle w:val="ConsPlusCell"/>
              <w:jc w:val="center"/>
              <w:rPr>
                <w:rFonts w:ascii="Times New Roman" w:hAnsi="Times New Roman" w:cs="Times New Roman"/>
                <w:sz w:val="24"/>
                <w:szCs w:val="24"/>
              </w:rPr>
            </w:pPr>
          </w:p>
        </w:tc>
        <w:tc>
          <w:tcPr>
            <w:tcW w:w="498" w:type="pct"/>
            <w:tcBorders>
              <w:top w:val="single" w:sz="4" w:space="0" w:color="auto"/>
              <w:left w:val="single" w:sz="4" w:space="0" w:color="auto"/>
              <w:bottom w:val="single" w:sz="4" w:space="0" w:color="auto"/>
              <w:right w:val="single" w:sz="4" w:space="0" w:color="auto"/>
            </w:tcBorders>
          </w:tcPr>
          <w:p w14:paraId="7D1C92F3"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424D3F" w:rsidRPr="00514EB9" w14:paraId="0B333CDC" w14:textId="77777777" w:rsidTr="001D3617">
        <w:trPr>
          <w:trHeight w:val="70"/>
          <w:tblCellSpacing w:w="5" w:type="nil"/>
          <w:jc w:val="center"/>
        </w:trPr>
        <w:tc>
          <w:tcPr>
            <w:tcW w:w="592" w:type="pct"/>
            <w:vMerge w:val="restart"/>
            <w:tcBorders>
              <w:left w:val="single" w:sz="4" w:space="0" w:color="auto"/>
              <w:right w:val="single" w:sz="4" w:space="0" w:color="auto"/>
            </w:tcBorders>
          </w:tcPr>
          <w:p w14:paraId="0FBA4A75"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8. мероприятие</w:t>
            </w:r>
          </w:p>
        </w:tc>
        <w:tc>
          <w:tcPr>
            <w:tcW w:w="814" w:type="pct"/>
            <w:vMerge w:val="restart"/>
            <w:tcBorders>
              <w:left w:val="single" w:sz="4" w:space="0" w:color="auto"/>
              <w:right w:val="single" w:sz="4" w:space="0" w:color="auto"/>
            </w:tcBorders>
          </w:tcPr>
          <w:p w14:paraId="78C71476"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Рекультивация полигона ТБО пгт Лебяжье Кировской области</w:t>
            </w:r>
          </w:p>
        </w:tc>
        <w:tc>
          <w:tcPr>
            <w:tcW w:w="713" w:type="pct"/>
            <w:tcBorders>
              <w:top w:val="single" w:sz="4" w:space="0" w:color="auto"/>
              <w:left w:val="single" w:sz="4" w:space="0" w:color="auto"/>
              <w:bottom w:val="single" w:sz="4" w:space="0" w:color="auto"/>
              <w:right w:val="single" w:sz="4" w:space="0" w:color="auto"/>
            </w:tcBorders>
          </w:tcPr>
          <w:p w14:paraId="0868E849"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0" w:type="pct"/>
            <w:tcBorders>
              <w:top w:val="single" w:sz="4" w:space="0" w:color="auto"/>
              <w:left w:val="single" w:sz="4" w:space="0" w:color="auto"/>
              <w:bottom w:val="single" w:sz="4" w:space="0" w:color="auto"/>
              <w:right w:val="single" w:sz="4" w:space="0" w:color="auto"/>
            </w:tcBorders>
          </w:tcPr>
          <w:p w14:paraId="3BA3DDE9"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1884FFA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414F57A5"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1BE22977"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bottom w:val="single" w:sz="4" w:space="0" w:color="auto"/>
              <w:right w:val="single" w:sz="4" w:space="0" w:color="auto"/>
            </w:tcBorders>
            <w:shd w:val="clear" w:color="auto" w:fill="auto"/>
          </w:tcPr>
          <w:p w14:paraId="4E5D6982"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130 700</w:t>
            </w:r>
          </w:p>
        </w:tc>
        <w:tc>
          <w:tcPr>
            <w:tcW w:w="489" w:type="pct"/>
            <w:tcBorders>
              <w:left w:val="single" w:sz="4" w:space="0" w:color="auto"/>
              <w:bottom w:val="single" w:sz="4" w:space="0" w:color="auto"/>
              <w:right w:val="single" w:sz="4" w:space="0" w:color="auto"/>
            </w:tcBorders>
          </w:tcPr>
          <w:p w14:paraId="70A591AA"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130 700</w:t>
            </w:r>
          </w:p>
        </w:tc>
        <w:tc>
          <w:tcPr>
            <w:tcW w:w="498" w:type="pct"/>
            <w:tcBorders>
              <w:top w:val="single" w:sz="4" w:space="0" w:color="auto"/>
              <w:left w:val="single" w:sz="4" w:space="0" w:color="auto"/>
              <w:bottom w:val="single" w:sz="4" w:space="0" w:color="auto"/>
              <w:right w:val="single" w:sz="4" w:space="0" w:color="auto"/>
            </w:tcBorders>
          </w:tcPr>
          <w:p w14:paraId="1AD2271D"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261 400</w:t>
            </w:r>
          </w:p>
        </w:tc>
      </w:tr>
      <w:tr w:rsidR="00424D3F" w:rsidRPr="00514EB9" w14:paraId="6365806C" w14:textId="77777777" w:rsidTr="001D3617">
        <w:trPr>
          <w:trHeight w:val="70"/>
          <w:tblCellSpacing w:w="5" w:type="nil"/>
          <w:jc w:val="center"/>
        </w:trPr>
        <w:tc>
          <w:tcPr>
            <w:tcW w:w="592" w:type="pct"/>
            <w:vMerge/>
            <w:tcBorders>
              <w:left w:val="single" w:sz="4" w:space="0" w:color="auto"/>
              <w:right w:val="single" w:sz="4" w:space="0" w:color="auto"/>
            </w:tcBorders>
          </w:tcPr>
          <w:p w14:paraId="47B275AD"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245938B4"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0DE1167A" w14:textId="77777777" w:rsidR="00424D3F" w:rsidRPr="00514EB9" w:rsidRDefault="00424D3F"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0F280BEF"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0E5E797D"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59676396"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6E644DA7"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bottom w:val="single" w:sz="4" w:space="0" w:color="auto"/>
              <w:right w:val="single" w:sz="4" w:space="0" w:color="auto"/>
            </w:tcBorders>
            <w:shd w:val="clear" w:color="auto" w:fill="auto"/>
          </w:tcPr>
          <w:p w14:paraId="1903E98B"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130 700</w:t>
            </w:r>
          </w:p>
        </w:tc>
        <w:tc>
          <w:tcPr>
            <w:tcW w:w="489" w:type="pct"/>
            <w:tcBorders>
              <w:left w:val="single" w:sz="4" w:space="0" w:color="auto"/>
              <w:bottom w:val="single" w:sz="4" w:space="0" w:color="auto"/>
              <w:right w:val="single" w:sz="4" w:space="0" w:color="auto"/>
            </w:tcBorders>
          </w:tcPr>
          <w:p w14:paraId="4623464C"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130 700</w:t>
            </w:r>
          </w:p>
        </w:tc>
        <w:tc>
          <w:tcPr>
            <w:tcW w:w="498" w:type="pct"/>
            <w:tcBorders>
              <w:top w:val="single" w:sz="4" w:space="0" w:color="auto"/>
              <w:left w:val="single" w:sz="4" w:space="0" w:color="auto"/>
              <w:bottom w:val="single" w:sz="4" w:space="0" w:color="auto"/>
              <w:right w:val="single" w:sz="4" w:space="0" w:color="auto"/>
            </w:tcBorders>
          </w:tcPr>
          <w:p w14:paraId="524CB26A"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261 400</w:t>
            </w:r>
          </w:p>
        </w:tc>
      </w:tr>
      <w:tr w:rsidR="00424D3F" w:rsidRPr="00514EB9" w14:paraId="3D0B6FE7" w14:textId="77777777" w:rsidTr="001D3617">
        <w:trPr>
          <w:trHeight w:val="70"/>
          <w:tblCellSpacing w:w="5" w:type="nil"/>
          <w:jc w:val="center"/>
        </w:trPr>
        <w:tc>
          <w:tcPr>
            <w:tcW w:w="592" w:type="pct"/>
            <w:vMerge/>
            <w:tcBorders>
              <w:left w:val="single" w:sz="4" w:space="0" w:color="auto"/>
              <w:right w:val="single" w:sz="4" w:space="0" w:color="auto"/>
            </w:tcBorders>
          </w:tcPr>
          <w:p w14:paraId="47FC8900"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3E208FB4"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0235C9E8"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648F70C4"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6DE604D7"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2C54A3B1"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4618933E"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bottom w:val="single" w:sz="4" w:space="0" w:color="auto"/>
              <w:right w:val="single" w:sz="4" w:space="0" w:color="auto"/>
            </w:tcBorders>
          </w:tcPr>
          <w:p w14:paraId="37D5987A"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bottom w:val="single" w:sz="4" w:space="0" w:color="auto"/>
              <w:right w:val="single" w:sz="4" w:space="0" w:color="auto"/>
            </w:tcBorders>
          </w:tcPr>
          <w:p w14:paraId="184749D4"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01E804C3" w14:textId="77777777" w:rsidR="00424D3F" w:rsidRPr="00514EB9" w:rsidRDefault="00424D3F" w:rsidP="001D3617">
            <w:pPr>
              <w:pStyle w:val="ConsPlusCell"/>
              <w:jc w:val="center"/>
              <w:rPr>
                <w:rFonts w:ascii="Times New Roman" w:hAnsi="Times New Roman" w:cs="Times New Roman"/>
                <w:sz w:val="24"/>
                <w:szCs w:val="24"/>
              </w:rPr>
            </w:pPr>
          </w:p>
        </w:tc>
      </w:tr>
      <w:tr w:rsidR="00424D3F" w:rsidRPr="00514EB9" w14:paraId="6F953CE8" w14:textId="77777777" w:rsidTr="001D3617">
        <w:trPr>
          <w:trHeight w:val="70"/>
          <w:tblCellSpacing w:w="5" w:type="nil"/>
          <w:jc w:val="center"/>
        </w:trPr>
        <w:tc>
          <w:tcPr>
            <w:tcW w:w="592" w:type="pct"/>
            <w:vMerge w:val="restart"/>
            <w:tcBorders>
              <w:left w:val="single" w:sz="4" w:space="0" w:color="auto"/>
              <w:right w:val="single" w:sz="4" w:space="0" w:color="auto"/>
            </w:tcBorders>
          </w:tcPr>
          <w:p w14:paraId="7AD0BA32"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9. мероприятие</w:t>
            </w:r>
          </w:p>
        </w:tc>
        <w:tc>
          <w:tcPr>
            <w:tcW w:w="814" w:type="pct"/>
            <w:vMerge w:val="restart"/>
            <w:tcBorders>
              <w:left w:val="single" w:sz="4" w:space="0" w:color="auto"/>
              <w:right w:val="single" w:sz="4" w:space="0" w:color="auto"/>
            </w:tcBorders>
          </w:tcPr>
          <w:p w14:paraId="348419BC"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Создание мест (площадок) накопления твёрдых коммунальных отходов</w:t>
            </w:r>
          </w:p>
        </w:tc>
        <w:tc>
          <w:tcPr>
            <w:tcW w:w="713" w:type="pct"/>
            <w:tcBorders>
              <w:top w:val="single" w:sz="4" w:space="0" w:color="auto"/>
              <w:left w:val="single" w:sz="4" w:space="0" w:color="auto"/>
              <w:bottom w:val="single" w:sz="4" w:space="0" w:color="auto"/>
              <w:right w:val="single" w:sz="4" w:space="0" w:color="auto"/>
            </w:tcBorders>
          </w:tcPr>
          <w:p w14:paraId="4ADC07A7"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0" w:type="pct"/>
            <w:tcBorders>
              <w:top w:val="single" w:sz="4" w:space="0" w:color="auto"/>
              <w:left w:val="single" w:sz="4" w:space="0" w:color="auto"/>
              <w:bottom w:val="single" w:sz="4" w:space="0" w:color="auto"/>
              <w:right w:val="single" w:sz="4" w:space="0" w:color="auto"/>
            </w:tcBorders>
          </w:tcPr>
          <w:p w14:paraId="761E8102"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0B4826C9"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6A04A6A3"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4F79AF34"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126 100</w:t>
            </w:r>
          </w:p>
        </w:tc>
        <w:tc>
          <w:tcPr>
            <w:tcW w:w="508" w:type="pct"/>
            <w:tcBorders>
              <w:left w:val="single" w:sz="4" w:space="0" w:color="auto"/>
              <w:bottom w:val="single" w:sz="4" w:space="0" w:color="auto"/>
              <w:right w:val="single" w:sz="4" w:space="0" w:color="auto"/>
            </w:tcBorders>
          </w:tcPr>
          <w:p w14:paraId="0A433EA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bottom w:val="single" w:sz="4" w:space="0" w:color="auto"/>
              <w:right w:val="single" w:sz="4" w:space="0" w:color="auto"/>
            </w:tcBorders>
          </w:tcPr>
          <w:p w14:paraId="50C646B5"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101 879</w:t>
            </w:r>
          </w:p>
        </w:tc>
        <w:tc>
          <w:tcPr>
            <w:tcW w:w="498" w:type="pct"/>
            <w:tcBorders>
              <w:top w:val="single" w:sz="4" w:space="0" w:color="auto"/>
              <w:left w:val="single" w:sz="4" w:space="0" w:color="auto"/>
              <w:bottom w:val="single" w:sz="4" w:space="0" w:color="auto"/>
              <w:right w:val="single" w:sz="4" w:space="0" w:color="auto"/>
            </w:tcBorders>
          </w:tcPr>
          <w:p w14:paraId="61936BA3"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227 979</w:t>
            </w:r>
          </w:p>
        </w:tc>
      </w:tr>
      <w:tr w:rsidR="00424D3F" w:rsidRPr="00514EB9" w14:paraId="08AEFF8E" w14:textId="77777777" w:rsidTr="001D3617">
        <w:trPr>
          <w:trHeight w:val="70"/>
          <w:tblCellSpacing w:w="5" w:type="nil"/>
          <w:jc w:val="center"/>
        </w:trPr>
        <w:tc>
          <w:tcPr>
            <w:tcW w:w="592" w:type="pct"/>
            <w:vMerge/>
            <w:tcBorders>
              <w:left w:val="single" w:sz="4" w:space="0" w:color="auto"/>
              <w:right w:val="single" w:sz="4" w:space="0" w:color="auto"/>
            </w:tcBorders>
          </w:tcPr>
          <w:p w14:paraId="4B4E7150"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1B5DEC99"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7D4A5796" w14:textId="77777777" w:rsidR="00424D3F" w:rsidRPr="00514EB9" w:rsidRDefault="00424D3F"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280F039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63087EB5"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57F1C5F6"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714450E5"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126 100</w:t>
            </w:r>
          </w:p>
        </w:tc>
        <w:tc>
          <w:tcPr>
            <w:tcW w:w="508" w:type="pct"/>
            <w:tcBorders>
              <w:left w:val="single" w:sz="4" w:space="0" w:color="auto"/>
              <w:bottom w:val="single" w:sz="4" w:space="0" w:color="auto"/>
              <w:right w:val="single" w:sz="4" w:space="0" w:color="auto"/>
            </w:tcBorders>
          </w:tcPr>
          <w:p w14:paraId="64E05BEC"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bottom w:val="single" w:sz="4" w:space="0" w:color="auto"/>
              <w:right w:val="single" w:sz="4" w:space="0" w:color="auto"/>
            </w:tcBorders>
          </w:tcPr>
          <w:p w14:paraId="0E335AF5"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101 879</w:t>
            </w:r>
          </w:p>
        </w:tc>
        <w:tc>
          <w:tcPr>
            <w:tcW w:w="498" w:type="pct"/>
            <w:tcBorders>
              <w:top w:val="single" w:sz="4" w:space="0" w:color="auto"/>
              <w:left w:val="single" w:sz="4" w:space="0" w:color="auto"/>
              <w:bottom w:val="single" w:sz="4" w:space="0" w:color="auto"/>
              <w:right w:val="single" w:sz="4" w:space="0" w:color="auto"/>
            </w:tcBorders>
          </w:tcPr>
          <w:p w14:paraId="633523E5"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227 979</w:t>
            </w:r>
          </w:p>
        </w:tc>
      </w:tr>
      <w:tr w:rsidR="00424D3F" w:rsidRPr="00514EB9" w14:paraId="1A9CF4C1" w14:textId="77777777" w:rsidTr="001D3617">
        <w:trPr>
          <w:trHeight w:val="70"/>
          <w:tblCellSpacing w:w="5" w:type="nil"/>
          <w:jc w:val="center"/>
        </w:trPr>
        <w:tc>
          <w:tcPr>
            <w:tcW w:w="592" w:type="pct"/>
            <w:vMerge/>
            <w:tcBorders>
              <w:left w:val="single" w:sz="4" w:space="0" w:color="auto"/>
              <w:right w:val="single" w:sz="4" w:space="0" w:color="auto"/>
            </w:tcBorders>
          </w:tcPr>
          <w:p w14:paraId="3C8EABA0"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485AE614"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623955A5"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4C97869D"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6C140F8C"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58A557E2"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5A2953D7"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bottom w:val="single" w:sz="4" w:space="0" w:color="auto"/>
              <w:right w:val="single" w:sz="4" w:space="0" w:color="auto"/>
            </w:tcBorders>
          </w:tcPr>
          <w:p w14:paraId="7E8237AB"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bottom w:val="single" w:sz="4" w:space="0" w:color="auto"/>
              <w:right w:val="single" w:sz="4" w:space="0" w:color="auto"/>
            </w:tcBorders>
          </w:tcPr>
          <w:p w14:paraId="649E8FC8"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31FEE4D1"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424D3F" w:rsidRPr="00514EB9" w14:paraId="154851F7" w14:textId="77777777" w:rsidTr="001D3617">
        <w:trPr>
          <w:trHeight w:val="70"/>
          <w:tblCellSpacing w:w="5" w:type="nil"/>
          <w:jc w:val="center"/>
        </w:trPr>
        <w:tc>
          <w:tcPr>
            <w:tcW w:w="592" w:type="pct"/>
            <w:vMerge w:val="restart"/>
            <w:tcBorders>
              <w:left w:val="single" w:sz="4" w:space="0" w:color="auto"/>
              <w:right w:val="single" w:sz="4" w:space="0" w:color="auto"/>
            </w:tcBorders>
          </w:tcPr>
          <w:p w14:paraId="126646E4"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10. мероприятие</w:t>
            </w:r>
          </w:p>
        </w:tc>
        <w:tc>
          <w:tcPr>
            <w:tcW w:w="814" w:type="pct"/>
            <w:vMerge w:val="restart"/>
            <w:tcBorders>
              <w:left w:val="single" w:sz="4" w:space="0" w:color="auto"/>
              <w:right w:val="single" w:sz="4" w:space="0" w:color="auto"/>
            </w:tcBorders>
          </w:tcPr>
          <w:p w14:paraId="78BA43D5"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Приобретение контейнеров для сбора ТКО</w:t>
            </w:r>
          </w:p>
        </w:tc>
        <w:tc>
          <w:tcPr>
            <w:tcW w:w="713" w:type="pct"/>
            <w:tcBorders>
              <w:top w:val="single" w:sz="4" w:space="0" w:color="auto"/>
              <w:left w:val="single" w:sz="4" w:space="0" w:color="auto"/>
              <w:bottom w:val="single" w:sz="4" w:space="0" w:color="auto"/>
              <w:right w:val="single" w:sz="4" w:space="0" w:color="auto"/>
            </w:tcBorders>
          </w:tcPr>
          <w:p w14:paraId="1CC94CA0"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0" w:type="pct"/>
            <w:tcBorders>
              <w:top w:val="single" w:sz="4" w:space="0" w:color="auto"/>
              <w:left w:val="single" w:sz="4" w:space="0" w:color="auto"/>
              <w:bottom w:val="single" w:sz="4" w:space="0" w:color="auto"/>
              <w:right w:val="single" w:sz="4" w:space="0" w:color="auto"/>
            </w:tcBorders>
          </w:tcPr>
          <w:p w14:paraId="718D4E8B"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550B2215"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27275593"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2B0AA8FE"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475 000</w:t>
            </w:r>
          </w:p>
        </w:tc>
        <w:tc>
          <w:tcPr>
            <w:tcW w:w="508" w:type="pct"/>
            <w:tcBorders>
              <w:left w:val="single" w:sz="4" w:space="0" w:color="auto"/>
              <w:bottom w:val="single" w:sz="4" w:space="0" w:color="auto"/>
              <w:right w:val="single" w:sz="4" w:space="0" w:color="auto"/>
            </w:tcBorders>
          </w:tcPr>
          <w:p w14:paraId="5301E1C7"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bottom w:val="single" w:sz="4" w:space="0" w:color="auto"/>
              <w:right w:val="single" w:sz="4" w:space="0" w:color="auto"/>
            </w:tcBorders>
          </w:tcPr>
          <w:p w14:paraId="0A3F7067"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3EC7E27B"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475 000</w:t>
            </w:r>
          </w:p>
        </w:tc>
      </w:tr>
      <w:tr w:rsidR="00424D3F" w:rsidRPr="00514EB9" w14:paraId="1C27AFEA" w14:textId="77777777" w:rsidTr="001D3617">
        <w:trPr>
          <w:trHeight w:val="70"/>
          <w:tblCellSpacing w:w="5" w:type="nil"/>
          <w:jc w:val="center"/>
        </w:trPr>
        <w:tc>
          <w:tcPr>
            <w:tcW w:w="592" w:type="pct"/>
            <w:vMerge/>
            <w:tcBorders>
              <w:left w:val="single" w:sz="4" w:space="0" w:color="auto"/>
              <w:right w:val="single" w:sz="4" w:space="0" w:color="auto"/>
            </w:tcBorders>
          </w:tcPr>
          <w:p w14:paraId="127D3CF0"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69976C3F"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71209B67" w14:textId="77777777" w:rsidR="00424D3F" w:rsidRPr="00514EB9" w:rsidRDefault="00424D3F"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 xml:space="preserve">Ответственный исполнитель муниципальной программы - администрация Лебяжского </w:t>
            </w:r>
            <w:r w:rsidRPr="00514EB9">
              <w:rPr>
                <w:rFonts w:ascii="Times New Roman" w:hAnsi="Times New Roman" w:cs="Times New Roman"/>
                <w:sz w:val="24"/>
                <w:szCs w:val="24"/>
              </w:rPr>
              <w:lastRenderedPageBreak/>
              <w:t>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0AF6BB8D"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lastRenderedPageBreak/>
              <w:t>0</w:t>
            </w:r>
          </w:p>
        </w:tc>
        <w:tc>
          <w:tcPr>
            <w:tcW w:w="279" w:type="pct"/>
            <w:tcBorders>
              <w:top w:val="single" w:sz="4" w:space="0" w:color="auto"/>
              <w:left w:val="single" w:sz="4" w:space="0" w:color="auto"/>
              <w:bottom w:val="single" w:sz="4" w:space="0" w:color="auto"/>
              <w:right w:val="single" w:sz="4" w:space="0" w:color="auto"/>
            </w:tcBorders>
          </w:tcPr>
          <w:p w14:paraId="3685D0E3"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46AB64F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384C282D"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475 000</w:t>
            </w:r>
          </w:p>
        </w:tc>
        <w:tc>
          <w:tcPr>
            <w:tcW w:w="508" w:type="pct"/>
            <w:tcBorders>
              <w:left w:val="single" w:sz="4" w:space="0" w:color="auto"/>
              <w:bottom w:val="single" w:sz="4" w:space="0" w:color="auto"/>
              <w:right w:val="single" w:sz="4" w:space="0" w:color="auto"/>
            </w:tcBorders>
          </w:tcPr>
          <w:p w14:paraId="5CAE09C8"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bottom w:val="single" w:sz="4" w:space="0" w:color="auto"/>
              <w:right w:val="single" w:sz="4" w:space="0" w:color="auto"/>
            </w:tcBorders>
          </w:tcPr>
          <w:p w14:paraId="1BBA29C8"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4FE19541"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475 000</w:t>
            </w:r>
          </w:p>
        </w:tc>
      </w:tr>
      <w:tr w:rsidR="00424D3F" w:rsidRPr="00514EB9" w14:paraId="265F21F3" w14:textId="77777777" w:rsidTr="001D3617">
        <w:trPr>
          <w:trHeight w:val="70"/>
          <w:tblCellSpacing w:w="5" w:type="nil"/>
          <w:jc w:val="center"/>
        </w:trPr>
        <w:tc>
          <w:tcPr>
            <w:tcW w:w="592" w:type="pct"/>
            <w:vMerge/>
            <w:tcBorders>
              <w:left w:val="single" w:sz="4" w:space="0" w:color="auto"/>
              <w:right w:val="single" w:sz="4" w:space="0" w:color="auto"/>
            </w:tcBorders>
          </w:tcPr>
          <w:p w14:paraId="39945A8E"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0B62DC6B"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6AAEBEC0"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4CD8A956"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2EE51D1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2698B9F8"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4C2319B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bottom w:val="single" w:sz="4" w:space="0" w:color="auto"/>
              <w:right w:val="single" w:sz="4" w:space="0" w:color="auto"/>
            </w:tcBorders>
          </w:tcPr>
          <w:p w14:paraId="799D506C"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bottom w:val="single" w:sz="4" w:space="0" w:color="auto"/>
              <w:right w:val="single" w:sz="4" w:space="0" w:color="auto"/>
            </w:tcBorders>
          </w:tcPr>
          <w:p w14:paraId="2323371F"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19066BB8"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424D3F" w:rsidRPr="00514EB9" w14:paraId="6AE9031B" w14:textId="77777777" w:rsidTr="001D3617">
        <w:trPr>
          <w:trHeight w:val="70"/>
          <w:tblCellSpacing w:w="5" w:type="nil"/>
          <w:jc w:val="center"/>
        </w:trPr>
        <w:tc>
          <w:tcPr>
            <w:tcW w:w="592" w:type="pct"/>
            <w:vMerge w:val="restart"/>
            <w:tcBorders>
              <w:left w:val="single" w:sz="4" w:space="0" w:color="auto"/>
              <w:right w:val="single" w:sz="4" w:space="0" w:color="auto"/>
            </w:tcBorders>
          </w:tcPr>
          <w:p w14:paraId="2AA63248"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11. мероприятие</w:t>
            </w:r>
          </w:p>
        </w:tc>
        <w:tc>
          <w:tcPr>
            <w:tcW w:w="814" w:type="pct"/>
            <w:vMerge w:val="restart"/>
            <w:tcBorders>
              <w:left w:val="single" w:sz="4" w:space="0" w:color="auto"/>
              <w:right w:val="single" w:sz="4" w:space="0" w:color="auto"/>
            </w:tcBorders>
          </w:tcPr>
          <w:p w14:paraId="44E3C72D"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Возврат в областной бюджет в связи с недостижением результатов использования субсидии на ликвидацию свалок бытовых (коммунальных) отходов на территории Кировской области, не отвечающих требованиям природоохранного законодательства в с. Ветошкино, д. Михеевщина, д. Кокорево, д. Елизарово</w:t>
            </w:r>
          </w:p>
        </w:tc>
        <w:tc>
          <w:tcPr>
            <w:tcW w:w="713" w:type="pct"/>
            <w:tcBorders>
              <w:top w:val="single" w:sz="4" w:space="0" w:color="auto"/>
              <w:left w:val="single" w:sz="4" w:space="0" w:color="auto"/>
              <w:bottom w:val="single" w:sz="4" w:space="0" w:color="auto"/>
              <w:right w:val="single" w:sz="4" w:space="0" w:color="auto"/>
            </w:tcBorders>
          </w:tcPr>
          <w:p w14:paraId="715CED13"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0" w:type="pct"/>
            <w:tcBorders>
              <w:top w:val="single" w:sz="4" w:space="0" w:color="auto"/>
              <w:left w:val="single" w:sz="4" w:space="0" w:color="auto"/>
              <w:bottom w:val="single" w:sz="4" w:space="0" w:color="auto"/>
              <w:right w:val="single" w:sz="4" w:space="0" w:color="auto"/>
            </w:tcBorders>
          </w:tcPr>
          <w:p w14:paraId="14FFE90B"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389BF748"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526A460B"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82 368</w:t>
            </w:r>
          </w:p>
        </w:tc>
        <w:tc>
          <w:tcPr>
            <w:tcW w:w="511" w:type="pct"/>
            <w:tcBorders>
              <w:top w:val="single" w:sz="4" w:space="0" w:color="auto"/>
              <w:left w:val="single" w:sz="4" w:space="0" w:color="auto"/>
              <w:bottom w:val="single" w:sz="4" w:space="0" w:color="auto"/>
              <w:right w:val="single" w:sz="4" w:space="0" w:color="auto"/>
            </w:tcBorders>
          </w:tcPr>
          <w:p w14:paraId="520DF96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bottom w:val="single" w:sz="4" w:space="0" w:color="auto"/>
              <w:right w:val="single" w:sz="4" w:space="0" w:color="auto"/>
            </w:tcBorders>
          </w:tcPr>
          <w:p w14:paraId="7D24A87F"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bottom w:val="single" w:sz="4" w:space="0" w:color="auto"/>
              <w:right w:val="single" w:sz="4" w:space="0" w:color="auto"/>
            </w:tcBorders>
          </w:tcPr>
          <w:p w14:paraId="0260FB1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5D8C5014"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82 368</w:t>
            </w:r>
          </w:p>
        </w:tc>
      </w:tr>
      <w:tr w:rsidR="00424D3F" w:rsidRPr="00514EB9" w14:paraId="62A24B62" w14:textId="77777777" w:rsidTr="001D3617">
        <w:trPr>
          <w:trHeight w:val="70"/>
          <w:tblCellSpacing w:w="5" w:type="nil"/>
          <w:jc w:val="center"/>
        </w:trPr>
        <w:tc>
          <w:tcPr>
            <w:tcW w:w="592" w:type="pct"/>
            <w:vMerge/>
            <w:tcBorders>
              <w:left w:val="single" w:sz="4" w:space="0" w:color="auto"/>
              <w:right w:val="single" w:sz="4" w:space="0" w:color="auto"/>
            </w:tcBorders>
          </w:tcPr>
          <w:p w14:paraId="08290C9C"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29D5826F"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7EF993EB" w14:textId="77777777" w:rsidR="00424D3F" w:rsidRPr="00514EB9" w:rsidRDefault="00424D3F"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47AC9608"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43048DE4"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20C44DA1"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25E2DF4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bottom w:val="single" w:sz="4" w:space="0" w:color="auto"/>
              <w:right w:val="single" w:sz="4" w:space="0" w:color="auto"/>
            </w:tcBorders>
          </w:tcPr>
          <w:p w14:paraId="0B9B51DA"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bottom w:val="single" w:sz="4" w:space="0" w:color="auto"/>
              <w:right w:val="single" w:sz="4" w:space="0" w:color="auto"/>
            </w:tcBorders>
          </w:tcPr>
          <w:p w14:paraId="609FC321"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6C0DA5E6"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424D3F" w:rsidRPr="00514EB9" w14:paraId="3EFF1207" w14:textId="77777777" w:rsidTr="001D3617">
        <w:trPr>
          <w:trHeight w:val="70"/>
          <w:tblCellSpacing w:w="5" w:type="nil"/>
          <w:jc w:val="center"/>
        </w:trPr>
        <w:tc>
          <w:tcPr>
            <w:tcW w:w="592" w:type="pct"/>
            <w:vMerge/>
            <w:tcBorders>
              <w:left w:val="single" w:sz="4" w:space="0" w:color="auto"/>
              <w:right w:val="single" w:sz="4" w:space="0" w:color="auto"/>
            </w:tcBorders>
          </w:tcPr>
          <w:p w14:paraId="0732DEEC"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459EC1ED"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768271CB"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05546AA4"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128BCCA7"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1836E98E"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82 368</w:t>
            </w:r>
          </w:p>
        </w:tc>
        <w:tc>
          <w:tcPr>
            <w:tcW w:w="511" w:type="pct"/>
            <w:tcBorders>
              <w:top w:val="single" w:sz="4" w:space="0" w:color="auto"/>
              <w:left w:val="single" w:sz="4" w:space="0" w:color="auto"/>
              <w:bottom w:val="single" w:sz="4" w:space="0" w:color="auto"/>
              <w:right w:val="single" w:sz="4" w:space="0" w:color="auto"/>
            </w:tcBorders>
          </w:tcPr>
          <w:p w14:paraId="0DAA999F"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left w:val="single" w:sz="4" w:space="0" w:color="auto"/>
              <w:bottom w:val="single" w:sz="4" w:space="0" w:color="auto"/>
              <w:right w:val="single" w:sz="4" w:space="0" w:color="auto"/>
            </w:tcBorders>
          </w:tcPr>
          <w:p w14:paraId="64D4229B"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left w:val="single" w:sz="4" w:space="0" w:color="auto"/>
              <w:bottom w:val="single" w:sz="4" w:space="0" w:color="auto"/>
              <w:right w:val="single" w:sz="4" w:space="0" w:color="auto"/>
            </w:tcBorders>
          </w:tcPr>
          <w:p w14:paraId="394076D7"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791BEA79"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82 368</w:t>
            </w:r>
          </w:p>
        </w:tc>
      </w:tr>
      <w:tr w:rsidR="00424D3F" w:rsidRPr="00514EB9" w14:paraId="440556B5" w14:textId="77777777" w:rsidTr="001D3617">
        <w:trPr>
          <w:trHeight w:val="70"/>
          <w:tblCellSpacing w:w="5" w:type="nil"/>
          <w:jc w:val="center"/>
        </w:trPr>
        <w:tc>
          <w:tcPr>
            <w:tcW w:w="592" w:type="pct"/>
            <w:vMerge w:val="restart"/>
            <w:tcBorders>
              <w:left w:val="single" w:sz="4" w:space="0" w:color="auto"/>
              <w:right w:val="single" w:sz="4" w:space="0" w:color="auto"/>
            </w:tcBorders>
          </w:tcPr>
          <w:p w14:paraId="5A6369F0"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12. мероприятие</w:t>
            </w:r>
          </w:p>
        </w:tc>
        <w:tc>
          <w:tcPr>
            <w:tcW w:w="814" w:type="pct"/>
            <w:vMerge w:val="restart"/>
            <w:tcBorders>
              <w:left w:val="single" w:sz="4" w:space="0" w:color="auto"/>
              <w:right w:val="single" w:sz="4" w:space="0" w:color="auto"/>
            </w:tcBorders>
          </w:tcPr>
          <w:p w14:paraId="32E3FC66"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Реализация мероприятий по</w:t>
            </w:r>
          </w:p>
          <w:p w14:paraId="6F569138"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борьбе с борщевиком</w:t>
            </w:r>
          </w:p>
          <w:p w14:paraId="670E0C13"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Сосновского</w:t>
            </w:r>
          </w:p>
        </w:tc>
        <w:tc>
          <w:tcPr>
            <w:tcW w:w="713" w:type="pct"/>
            <w:tcBorders>
              <w:top w:val="single" w:sz="4" w:space="0" w:color="auto"/>
              <w:left w:val="single" w:sz="4" w:space="0" w:color="auto"/>
              <w:bottom w:val="single" w:sz="4" w:space="0" w:color="auto"/>
              <w:right w:val="single" w:sz="4" w:space="0" w:color="auto"/>
            </w:tcBorders>
          </w:tcPr>
          <w:p w14:paraId="20F22320"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0" w:type="pct"/>
            <w:tcBorders>
              <w:top w:val="single" w:sz="4" w:space="0" w:color="auto"/>
              <w:left w:val="single" w:sz="4" w:space="0" w:color="auto"/>
              <w:bottom w:val="single" w:sz="4" w:space="0" w:color="auto"/>
              <w:right w:val="single" w:sz="4" w:space="0" w:color="auto"/>
            </w:tcBorders>
          </w:tcPr>
          <w:p w14:paraId="043A3D86"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4956E85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261B2C77"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880</w:t>
            </w:r>
          </w:p>
        </w:tc>
        <w:tc>
          <w:tcPr>
            <w:tcW w:w="511" w:type="pct"/>
            <w:tcBorders>
              <w:top w:val="single" w:sz="4" w:space="0" w:color="auto"/>
              <w:left w:val="single" w:sz="4" w:space="0" w:color="auto"/>
              <w:bottom w:val="single" w:sz="4" w:space="0" w:color="auto"/>
              <w:right w:val="single" w:sz="4" w:space="0" w:color="auto"/>
            </w:tcBorders>
          </w:tcPr>
          <w:p w14:paraId="7B859E2E"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88 700</w:t>
            </w:r>
          </w:p>
        </w:tc>
        <w:tc>
          <w:tcPr>
            <w:tcW w:w="508" w:type="pct"/>
            <w:tcBorders>
              <w:top w:val="single" w:sz="4" w:space="0" w:color="auto"/>
              <w:left w:val="single" w:sz="4" w:space="0" w:color="auto"/>
              <w:bottom w:val="single" w:sz="4" w:space="0" w:color="auto"/>
              <w:right w:val="single" w:sz="4" w:space="0" w:color="auto"/>
            </w:tcBorders>
          </w:tcPr>
          <w:p w14:paraId="50123974"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900</w:t>
            </w:r>
          </w:p>
        </w:tc>
        <w:tc>
          <w:tcPr>
            <w:tcW w:w="489" w:type="pct"/>
            <w:tcBorders>
              <w:top w:val="single" w:sz="4" w:space="0" w:color="auto"/>
              <w:left w:val="single" w:sz="4" w:space="0" w:color="auto"/>
              <w:bottom w:val="single" w:sz="4" w:space="0" w:color="auto"/>
              <w:right w:val="single" w:sz="4" w:space="0" w:color="auto"/>
            </w:tcBorders>
          </w:tcPr>
          <w:p w14:paraId="663302F6"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900</w:t>
            </w:r>
          </w:p>
        </w:tc>
        <w:tc>
          <w:tcPr>
            <w:tcW w:w="498" w:type="pct"/>
            <w:tcBorders>
              <w:top w:val="single" w:sz="4" w:space="0" w:color="auto"/>
              <w:left w:val="single" w:sz="4" w:space="0" w:color="auto"/>
              <w:bottom w:val="single" w:sz="4" w:space="0" w:color="auto"/>
              <w:right w:val="single" w:sz="4" w:space="0" w:color="auto"/>
            </w:tcBorders>
          </w:tcPr>
          <w:p w14:paraId="4E057FD1"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91 380</w:t>
            </w:r>
          </w:p>
        </w:tc>
      </w:tr>
      <w:tr w:rsidR="00424D3F" w:rsidRPr="00514EB9" w14:paraId="22781734" w14:textId="77777777" w:rsidTr="001D3617">
        <w:trPr>
          <w:trHeight w:val="70"/>
          <w:tblCellSpacing w:w="5" w:type="nil"/>
          <w:jc w:val="center"/>
        </w:trPr>
        <w:tc>
          <w:tcPr>
            <w:tcW w:w="592" w:type="pct"/>
            <w:vMerge/>
            <w:tcBorders>
              <w:left w:val="single" w:sz="4" w:space="0" w:color="auto"/>
              <w:right w:val="single" w:sz="4" w:space="0" w:color="auto"/>
            </w:tcBorders>
          </w:tcPr>
          <w:p w14:paraId="1BDC392B"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6A89F12C"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48F61AEC" w14:textId="77777777" w:rsidR="00424D3F" w:rsidRPr="00514EB9" w:rsidRDefault="00424D3F"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2473A5D4"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03AD848B"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32C289C3"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880</w:t>
            </w:r>
          </w:p>
        </w:tc>
        <w:tc>
          <w:tcPr>
            <w:tcW w:w="511" w:type="pct"/>
            <w:tcBorders>
              <w:top w:val="single" w:sz="4" w:space="0" w:color="auto"/>
              <w:left w:val="single" w:sz="4" w:space="0" w:color="auto"/>
              <w:bottom w:val="single" w:sz="4" w:space="0" w:color="auto"/>
              <w:right w:val="single" w:sz="4" w:space="0" w:color="auto"/>
            </w:tcBorders>
          </w:tcPr>
          <w:p w14:paraId="6C2BB955"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88 700</w:t>
            </w:r>
          </w:p>
        </w:tc>
        <w:tc>
          <w:tcPr>
            <w:tcW w:w="508" w:type="pct"/>
            <w:tcBorders>
              <w:top w:val="single" w:sz="4" w:space="0" w:color="auto"/>
              <w:left w:val="single" w:sz="4" w:space="0" w:color="auto"/>
              <w:bottom w:val="single" w:sz="4" w:space="0" w:color="auto"/>
              <w:right w:val="single" w:sz="4" w:space="0" w:color="auto"/>
            </w:tcBorders>
          </w:tcPr>
          <w:p w14:paraId="6471D442"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900</w:t>
            </w:r>
          </w:p>
        </w:tc>
        <w:tc>
          <w:tcPr>
            <w:tcW w:w="489" w:type="pct"/>
            <w:tcBorders>
              <w:top w:val="single" w:sz="4" w:space="0" w:color="auto"/>
              <w:left w:val="single" w:sz="4" w:space="0" w:color="auto"/>
              <w:bottom w:val="single" w:sz="4" w:space="0" w:color="auto"/>
              <w:right w:val="single" w:sz="4" w:space="0" w:color="auto"/>
            </w:tcBorders>
          </w:tcPr>
          <w:p w14:paraId="7DE8D4D8"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900</w:t>
            </w:r>
          </w:p>
        </w:tc>
        <w:tc>
          <w:tcPr>
            <w:tcW w:w="498" w:type="pct"/>
            <w:tcBorders>
              <w:top w:val="single" w:sz="4" w:space="0" w:color="auto"/>
              <w:left w:val="single" w:sz="4" w:space="0" w:color="auto"/>
              <w:bottom w:val="single" w:sz="4" w:space="0" w:color="auto"/>
              <w:right w:val="single" w:sz="4" w:space="0" w:color="auto"/>
            </w:tcBorders>
          </w:tcPr>
          <w:p w14:paraId="683A5FBF"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91 380</w:t>
            </w:r>
          </w:p>
        </w:tc>
      </w:tr>
      <w:tr w:rsidR="00424D3F" w:rsidRPr="00514EB9" w14:paraId="577278A7" w14:textId="77777777" w:rsidTr="001D3617">
        <w:trPr>
          <w:trHeight w:val="70"/>
          <w:tblCellSpacing w:w="5" w:type="nil"/>
          <w:jc w:val="center"/>
        </w:trPr>
        <w:tc>
          <w:tcPr>
            <w:tcW w:w="592" w:type="pct"/>
            <w:vMerge/>
            <w:tcBorders>
              <w:left w:val="single" w:sz="4" w:space="0" w:color="auto"/>
              <w:right w:val="single" w:sz="4" w:space="0" w:color="auto"/>
            </w:tcBorders>
          </w:tcPr>
          <w:p w14:paraId="741EE02F"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5F8B510D"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7EB141CD"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71364CC1"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4B2B8EE9"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611651CA"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304CA7B9"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top w:val="single" w:sz="4" w:space="0" w:color="auto"/>
              <w:left w:val="single" w:sz="4" w:space="0" w:color="auto"/>
              <w:bottom w:val="single" w:sz="4" w:space="0" w:color="auto"/>
              <w:right w:val="single" w:sz="4" w:space="0" w:color="auto"/>
            </w:tcBorders>
          </w:tcPr>
          <w:p w14:paraId="07CB28EC"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top w:val="single" w:sz="4" w:space="0" w:color="auto"/>
              <w:left w:val="single" w:sz="4" w:space="0" w:color="auto"/>
              <w:bottom w:val="single" w:sz="4" w:space="0" w:color="auto"/>
              <w:right w:val="single" w:sz="4" w:space="0" w:color="auto"/>
            </w:tcBorders>
          </w:tcPr>
          <w:p w14:paraId="17ED8881"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0E9A7B22"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424D3F" w:rsidRPr="00514EB9" w14:paraId="0E9128C5" w14:textId="77777777" w:rsidTr="001D3617">
        <w:trPr>
          <w:trHeight w:val="70"/>
          <w:tblCellSpacing w:w="5" w:type="nil"/>
          <w:jc w:val="center"/>
        </w:trPr>
        <w:tc>
          <w:tcPr>
            <w:tcW w:w="592" w:type="pct"/>
            <w:vMerge w:val="restart"/>
            <w:tcBorders>
              <w:left w:val="single" w:sz="4" w:space="0" w:color="auto"/>
              <w:right w:val="single" w:sz="4" w:space="0" w:color="auto"/>
            </w:tcBorders>
          </w:tcPr>
          <w:p w14:paraId="5D8B8C70"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13. мероприятие</w:t>
            </w:r>
          </w:p>
        </w:tc>
        <w:tc>
          <w:tcPr>
            <w:tcW w:w="814" w:type="pct"/>
            <w:vMerge w:val="restart"/>
            <w:tcBorders>
              <w:left w:val="single" w:sz="4" w:space="0" w:color="auto"/>
              <w:right w:val="single" w:sz="4" w:space="0" w:color="auto"/>
            </w:tcBorders>
          </w:tcPr>
          <w:p w14:paraId="4D97827F" w14:textId="77777777" w:rsidR="00424D3F" w:rsidRPr="00514EB9" w:rsidRDefault="00424D3F"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Исполнение судебного решения об оценке ущерба от ГТС</w:t>
            </w:r>
          </w:p>
        </w:tc>
        <w:tc>
          <w:tcPr>
            <w:tcW w:w="713" w:type="pct"/>
            <w:tcBorders>
              <w:top w:val="single" w:sz="4" w:space="0" w:color="auto"/>
              <w:left w:val="single" w:sz="4" w:space="0" w:color="auto"/>
              <w:bottom w:val="single" w:sz="4" w:space="0" w:color="auto"/>
              <w:right w:val="single" w:sz="4" w:space="0" w:color="auto"/>
            </w:tcBorders>
          </w:tcPr>
          <w:p w14:paraId="48762BDC"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0" w:type="pct"/>
            <w:tcBorders>
              <w:top w:val="single" w:sz="4" w:space="0" w:color="auto"/>
              <w:left w:val="single" w:sz="4" w:space="0" w:color="auto"/>
              <w:bottom w:val="single" w:sz="4" w:space="0" w:color="auto"/>
              <w:right w:val="single" w:sz="4" w:space="0" w:color="auto"/>
            </w:tcBorders>
          </w:tcPr>
          <w:p w14:paraId="787D7C12"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010DC6FD"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0897828C"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3777F5E6" w14:textId="77777777" w:rsidR="00424D3F" w:rsidRPr="00676DCD" w:rsidRDefault="005F48A1" w:rsidP="001D3617">
            <w:pPr>
              <w:pStyle w:val="ConsPlusCell"/>
              <w:jc w:val="center"/>
              <w:rPr>
                <w:rFonts w:ascii="Times New Roman" w:hAnsi="Times New Roman" w:cs="Times New Roman"/>
                <w:color w:val="2E74B5" w:themeColor="accent1" w:themeShade="BF"/>
                <w:sz w:val="24"/>
                <w:szCs w:val="24"/>
              </w:rPr>
            </w:pPr>
            <w:r w:rsidRPr="00676DCD">
              <w:rPr>
                <w:rFonts w:ascii="Times New Roman" w:hAnsi="Times New Roman" w:cs="Times New Roman"/>
                <w:color w:val="2E74B5" w:themeColor="accent1" w:themeShade="BF"/>
                <w:sz w:val="24"/>
                <w:szCs w:val="24"/>
              </w:rPr>
              <w:t>6 533</w:t>
            </w:r>
          </w:p>
        </w:tc>
        <w:tc>
          <w:tcPr>
            <w:tcW w:w="508" w:type="pct"/>
            <w:tcBorders>
              <w:top w:val="single" w:sz="4" w:space="0" w:color="auto"/>
              <w:left w:val="single" w:sz="4" w:space="0" w:color="auto"/>
              <w:bottom w:val="single" w:sz="4" w:space="0" w:color="auto"/>
              <w:right w:val="single" w:sz="4" w:space="0" w:color="auto"/>
            </w:tcBorders>
          </w:tcPr>
          <w:p w14:paraId="10215103"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top w:val="single" w:sz="4" w:space="0" w:color="auto"/>
              <w:left w:val="single" w:sz="4" w:space="0" w:color="auto"/>
              <w:bottom w:val="single" w:sz="4" w:space="0" w:color="auto"/>
              <w:right w:val="single" w:sz="4" w:space="0" w:color="auto"/>
            </w:tcBorders>
          </w:tcPr>
          <w:p w14:paraId="692D90CB"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14189823" w14:textId="77777777" w:rsidR="00424D3F" w:rsidRPr="00676DCD" w:rsidRDefault="005F48A1" w:rsidP="001D3617">
            <w:pPr>
              <w:pStyle w:val="ConsPlusCell"/>
              <w:jc w:val="center"/>
              <w:rPr>
                <w:rFonts w:ascii="Times New Roman" w:hAnsi="Times New Roman" w:cs="Times New Roman"/>
                <w:color w:val="2E74B5" w:themeColor="accent1" w:themeShade="BF"/>
                <w:sz w:val="24"/>
                <w:szCs w:val="24"/>
              </w:rPr>
            </w:pPr>
            <w:r w:rsidRPr="00676DCD">
              <w:rPr>
                <w:rFonts w:ascii="Times New Roman" w:hAnsi="Times New Roman" w:cs="Times New Roman"/>
                <w:color w:val="2E74B5" w:themeColor="accent1" w:themeShade="BF"/>
                <w:sz w:val="24"/>
                <w:szCs w:val="24"/>
              </w:rPr>
              <w:t>6 533</w:t>
            </w:r>
          </w:p>
        </w:tc>
      </w:tr>
      <w:tr w:rsidR="00424D3F" w:rsidRPr="00514EB9" w14:paraId="765161DE" w14:textId="77777777" w:rsidTr="001D3617">
        <w:trPr>
          <w:trHeight w:val="70"/>
          <w:tblCellSpacing w:w="5" w:type="nil"/>
          <w:jc w:val="center"/>
        </w:trPr>
        <w:tc>
          <w:tcPr>
            <w:tcW w:w="592" w:type="pct"/>
            <w:vMerge/>
            <w:tcBorders>
              <w:left w:val="single" w:sz="4" w:space="0" w:color="auto"/>
              <w:right w:val="single" w:sz="4" w:space="0" w:color="auto"/>
            </w:tcBorders>
          </w:tcPr>
          <w:p w14:paraId="71D5CDED"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3249FE6D"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5BB262DA" w14:textId="77777777" w:rsidR="00424D3F" w:rsidRPr="00514EB9" w:rsidRDefault="00424D3F"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 xml:space="preserve">Ответственный исполнитель муниципальной программы - администрация </w:t>
            </w:r>
            <w:r w:rsidRPr="00514EB9">
              <w:rPr>
                <w:rFonts w:ascii="Times New Roman" w:hAnsi="Times New Roman" w:cs="Times New Roman"/>
                <w:sz w:val="24"/>
                <w:szCs w:val="24"/>
              </w:rPr>
              <w:lastRenderedPageBreak/>
              <w:t>Лебяжского муниципального округа</w:t>
            </w:r>
          </w:p>
        </w:tc>
        <w:tc>
          <w:tcPr>
            <w:tcW w:w="270" w:type="pct"/>
            <w:tcBorders>
              <w:top w:val="single" w:sz="4" w:space="0" w:color="auto"/>
              <w:left w:val="single" w:sz="4" w:space="0" w:color="auto"/>
              <w:bottom w:val="single" w:sz="4" w:space="0" w:color="auto"/>
              <w:right w:val="single" w:sz="4" w:space="0" w:color="auto"/>
            </w:tcBorders>
          </w:tcPr>
          <w:p w14:paraId="65873B6E"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lastRenderedPageBreak/>
              <w:t>0</w:t>
            </w:r>
          </w:p>
        </w:tc>
        <w:tc>
          <w:tcPr>
            <w:tcW w:w="279" w:type="pct"/>
            <w:tcBorders>
              <w:top w:val="single" w:sz="4" w:space="0" w:color="auto"/>
              <w:left w:val="single" w:sz="4" w:space="0" w:color="auto"/>
              <w:bottom w:val="single" w:sz="4" w:space="0" w:color="auto"/>
              <w:right w:val="single" w:sz="4" w:space="0" w:color="auto"/>
            </w:tcBorders>
          </w:tcPr>
          <w:p w14:paraId="0FFFDCEE"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65CB548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44759BA0" w14:textId="77777777" w:rsidR="00424D3F" w:rsidRPr="00676DCD" w:rsidRDefault="005F48A1" w:rsidP="001D3617">
            <w:pPr>
              <w:pStyle w:val="ConsPlusCell"/>
              <w:jc w:val="center"/>
              <w:rPr>
                <w:rFonts w:ascii="Times New Roman" w:hAnsi="Times New Roman" w:cs="Times New Roman"/>
                <w:color w:val="2E74B5" w:themeColor="accent1" w:themeShade="BF"/>
                <w:sz w:val="24"/>
                <w:szCs w:val="24"/>
              </w:rPr>
            </w:pPr>
            <w:r w:rsidRPr="00676DCD">
              <w:rPr>
                <w:rFonts w:ascii="Times New Roman" w:hAnsi="Times New Roman" w:cs="Times New Roman"/>
                <w:color w:val="2E74B5" w:themeColor="accent1" w:themeShade="BF"/>
                <w:sz w:val="24"/>
                <w:szCs w:val="24"/>
              </w:rPr>
              <w:t>6 533</w:t>
            </w:r>
          </w:p>
        </w:tc>
        <w:tc>
          <w:tcPr>
            <w:tcW w:w="508" w:type="pct"/>
            <w:tcBorders>
              <w:top w:val="single" w:sz="4" w:space="0" w:color="auto"/>
              <w:left w:val="single" w:sz="4" w:space="0" w:color="auto"/>
              <w:bottom w:val="single" w:sz="4" w:space="0" w:color="auto"/>
              <w:right w:val="single" w:sz="4" w:space="0" w:color="auto"/>
            </w:tcBorders>
          </w:tcPr>
          <w:p w14:paraId="6EE01CE4"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top w:val="single" w:sz="4" w:space="0" w:color="auto"/>
              <w:left w:val="single" w:sz="4" w:space="0" w:color="auto"/>
              <w:bottom w:val="single" w:sz="4" w:space="0" w:color="auto"/>
              <w:right w:val="single" w:sz="4" w:space="0" w:color="auto"/>
            </w:tcBorders>
          </w:tcPr>
          <w:p w14:paraId="26C159E1"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62A1DABD" w14:textId="77777777" w:rsidR="00424D3F" w:rsidRPr="00676DCD" w:rsidRDefault="005F48A1" w:rsidP="001D3617">
            <w:pPr>
              <w:pStyle w:val="ConsPlusCell"/>
              <w:jc w:val="center"/>
              <w:rPr>
                <w:rFonts w:ascii="Times New Roman" w:hAnsi="Times New Roman" w:cs="Times New Roman"/>
                <w:color w:val="2E74B5" w:themeColor="accent1" w:themeShade="BF"/>
                <w:sz w:val="24"/>
                <w:szCs w:val="24"/>
              </w:rPr>
            </w:pPr>
            <w:r w:rsidRPr="00676DCD">
              <w:rPr>
                <w:rFonts w:ascii="Times New Roman" w:hAnsi="Times New Roman" w:cs="Times New Roman"/>
                <w:color w:val="2E74B5" w:themeColor="accent1" w:themeShade="BF"/>
                <w:sz w:val="24"/>
                <w:szCs w:val="24"/>
              </w:rPr>
              <w:t>6 533</w:t>
            </w:r>
          </w:p>
        </w:tc>
      </w:tr>
      <w:tr w:rsidR="00424D3F" w:rsidRPr="00514EB9" w14:paraId="3927539B" w14:textId="77777777" w:rsidTr="001D3617">
        <w:trPr>
          <w:trHeight w:val="70"/>
          <w:tblCellSpacing w:w="5" w:type="nil"/>
          <w:jc w:val="center"/>
        </w:trPr>
        <w:tc>
          <w:tcPr>
            <w:tcW w:w="592" w:type="pct"/>
            <w:vMerge/>
            <w:tcBorders>
              <w:left w:val="single" w:sz="4" w:space="0" w:color="auto"/>
              <w:right w:val="single" w:sz="4" w:space="0" w:color="auto"/>
            </w:tcBorders>
          </w:tcPr>
          <w:p w14:paraId="2B24805B" w14:textId="77777777" w:rsidR="00424D3F" w:rsidRPr="00514EB9" w:rsidRDefault="00424D3F" w:rsidP="001D3617">
            <w:pPr>
              <w:pStyle w:val="ConsPlusCell"/>
              <w:rPr>
                <w:rFonts w:ascii="Times New Roman" w:hAnsi="Times New Roman" w:cs="Times New Roman"/>
                <w:sz w:val="24"/>
                <w:szCs w:val="24"/>
              </w:rPr>
            </w:pPr>
          </w:p>
        </w:tc>
        <w:tc>
          <w:tcPr>
            <w:tcW w:w="814" w:type="pct"/>
            <w:vMerge/>
            <w:tcBorders>
              <w:left w:val="single" w:sz="4" w:space="0" w:color="auto"/>
              <w:right w:val="single" w:sz="4" w:space="0" w:color="auto"/>
            </w:tcBorders>
          </w:tcPr>
          <w:p w14:paraId="325CDC88" w14:textId="77777777" w:rsidR="00424D3F" w:rsidRPr="00514EB9" w:rsidRDefault="00424D3F" w:rsidP="001D3617">
            <w:pPr>
              <w:pStyle w:val="ConsPlusCell"/>
              <w:rPr>
                <w:rFonts w:ascii="Times New Roman" w:hAnsi="Times New Roman" w:cs="Times New Roman"/>
                <w:sz w:val="24"/>
                <w:szCs w:val="24"/>
              </w:rPr>
            </w:pPr>
          </w:p>
        </w:tc>
        <w:tc>
          <w:tcPr>
            <w:tcW w:w="713" w:type="pct"/>
            <w:tcBorders>
              <w:top w:val="single" w:sz="4" w:space="0" w:color="auto"/>
              <w:left w:val="single" w:sz="4" w:space="0" w:color="auto"/>
              <w:bottom w:val="single" w:sz="4" w:space="0" w:color="auto"/>
              <w:right w:val="single" w:sz="4" w:space="0" w:color="auto"/>
            </w:tcBorders>
          </w:tcPr>
          <w:p w14:paraId="2F850D19" w14:textId="77777777" w:rsidR="00424D3F" w:rsidRPr="00514EB9" w:rsidRDefault="00424D3F"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0" w:type="pct"/>
            <w:tcBorders>
              <w:top w:val="single" w:sz="4" w:space="0" w:color="auto"/>
              <w:left w:val="single" w:sz="4" w:space="0" w:color="auto"/>
              <w:bottom w:val="single" w:sz="4" w:space="0" w:color="auto"/>
              <w:right w:val="single" w:sz="4" w:space="0" w:color="auto"/>
            </w:tcBorders>
          </w:tcPr>
          <w:p w14:paraId="1E543AB2"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9" w:type="pct"/>
            <w:tcBorders>
              <w:top w:val="single" w:sz="4" w:space="0" w:color="auto"/>
              <w:left w:val="single" w:sz="4" w:space="0" w:color="auto"/>
              <w:bottom w:val="single" w:sz="4" w:space="0" w:color="auto"/>
              <w:right w:val="single" w:sz="4" w:space="0" w:color="auto"/>
            </w:tcBorders>
          </w:tcPr>
          <w:p w14:paraId="205C8480"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6" w:type="pct"/>
            <w:tcBorders>
              <w:top w:val="single" w:sz="4" w:space="0" w:color="auto"/>
              <w:left w:val="single" w:sz="4" w:space="0" w:color="auto"/>
              <w:bottom w:val="single" w:sz="4" w:space="0" w:color="auto"/>
              <w:right w:val="single" w:sz="4" w:space="0" w:color="auto"/>
            </w:tcBorders>
          </w:tcPr>
          <w:p w14:paraId="1853E111"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11" w:type="pct"/>
            <w:tcBorders>
              <w:top w:val="single" w:sz="4" w:space="0" w:color="auto"/>
              <w:left w:val="single" w:sz="4" w:space="0" w:color="auto"/>
              <w:bottom w:val="single" w:sz="4" w:space="0" w:color="auto"/>
              <w:right w:val="single" w:sz="4" w:space="0" w:color="auto"/>
            </w:tcBorders>
          </w:tcPr>
          <w:p w14:paraId="64EE165A"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8" w:type="pct"/>
            <w:tcBorders>
              <w:top w:val="single" w:sz="4" w:space="0" w:color="auto"/>
              <w:left w:val="single" w:sz="4" w:space="0" w:color="auto"/>
              <w:bottom w:val="single" w:sz="4" w:space="0" w:color="auto"/>
              <w:right w:val="single" w:sz="4" w:space="0" w:color="auto"/>
            </w:tcBorders>
          </w:tcPr>
          <w:p w14:paraId="1CDC57FC"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89" w:type="pct"/>
            <w:tcBorders>
              <w:top w:val="single" w:sz="4" w:space="0" w:color="auto"/>
              <w:left w:val="single" w:sz="4" w:space="0" w:color="auto"/>
              <w:bottom w:val="single" w:sz="4" w:space="0" w:color="auto"/>
              <w:right w:val="single" w:sz="4" w:space="0" w:color="auto"/>
            </w:tcBorders>
          </w:tcPr>
          <w:p w14:paraId="4C28177E"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498" w:type="pct"/>
            <w:tcBorders>
              <w:top w:val="single" w:sz="4" w:space="0" w:color="auto"/>
              <w:left w:val="single" w:sz="4" w:space="0" w:color="auto"/>
              <w:bottom w:val="single" w:sz="4" w:space="0" w:color="auto"/>
              <w:right w:val="single" w:sz="4" w:space="0" w:color="auto"/>
            </w:tcBorders>
          </w:tcPr>
          <w:p w14:paraId="391A1869" w14:textId="77777777" w:rsidR="00424D3F" w:rsidRPr="00514EB9" w:rsidRDefault="00424D3F"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bl>
    <w:p w14:paraId="34BF2485" w14:textId="77777777" w:rsidR="007C3AE3" w:rsidRDefault="00662926" w:rsidP="00662926">
      <w:pPr>
        <w:pStyle w:val="ConsPlusNormal0"/>
        <w:pBdr>
          <w:bottom w:val="none" w:sz="0" w:space="9" w:color="000000"/>
        </w:pBdr>
        <w:ind w:firstLine="153"/>
        <w:jc w:val="center"/>
        <w:outlineLvl w:val="1"/>
        <w:rPr>
          <w:rFonts w:ascii="Times New Roman" w:hAnsi="Times New Roman" w:cs="Times New Roman"/>
          <w:sz w:val="24"/>
          <w:szCs w:val="24"/>
        </w:rPr>
      </w:pPr>
      <w:r>
        <w:rPr>
          <w:rFonts w:ascii="Times New Roman" w:hAnsi="Times New Roman" w:cs="Times New Roman"/>
          <w:sz w:val="24"/>
          <w:szCs w:val="24"/>
        </w:rPr>
        <w:t>____________</w:t>
      </w:r>
    </w:p>
    <w:p w14:paraId="23E8D989" w14:textId="77777777" w:rsidR="007C3AE3" w:rsidRDefault="007C3AE3" w:rsidP="00662926">
      <w:pPr>
        <w:widowControl/>
        <w:suppressAutoHyphens w:val="0"/>
        <w:jc w:val="center"/>
        <w:rPr>
          <w:rFonts w:ascii="Times New Roman" w:eastAsia="Times New Roman" w:hAnsi="Times New Roman" w:cs="Times New Roman"/>
          <w:lang w:bidi="ar-SA"/>
        </w:rPr>
      </w:pPr>
      <w:r>
        <w:rPr>
          <w:rFonts w:ascii="Times New Roman" w:hAnsi="Times New Roman" w:cs="Times New Roman"/>
        </w:rPr>
        <w:br w:type="page"/>
      </w:r>
    </w:p>
    <w:p w14:paraId="36EE20BB" w14:textId="77777777" w:rsidR="006344A2" w:rsidRDefault="006344A2" w:rsidP="006344A2">
      <w:pPr>
        <w:pStyle w:val="ConsPlusNormal0"/>
        <w:jc w:val="both"/>
        <w:outlineLvl w:val="1"/>
        <w:rPr>
          <w:rFonts w:ascii="Times New Roman" w:hAnsi="Times New Roman" w:cs="Times New Roman"/>
          <w:sz w:val="24"/>
          <w:szCs w:val="24"/>
        </w:rPr>
      </w:pPr>
      <w:r>
        <w:rPr>
          <w:rFonts w:ascii="Times New Roman" w:hAnsi="Times New Roman" w:cs="Times New Roman"/>
          <w:sz w:val="26"/>
          <w:szCs w:val="26"/>
        </w:rPr>
        <w:lastRenderedPageBreak/>
        <w:t xml:space="preserve">5. </w:t>
      </w:r>
      <w:r w:rsidRPr="00BD1A1B">
        <w:rPr>
          <w:rFonts w:ascii="Times New Roman" w:hAnsi="Times New Roman" w:cs="Times New Roman"/>
          <w:sz w:val="26"/>
          <w:szCs w:val="26"/>
        </w:rPr>
        <w:t xml:space="preserve">Приложение № </w:t>
      </w:r>
      <w:r>
        <w:rPr>
          <w:rFonts w:ascii="Times New Roman" w:hAnsi="Times New Roman" w:cs="Times New Roman"/>
          <w:sz w:val="26"/>
          <w:szCs w:val="26"/>
        </w:rPr>
        <w:t>3</w:t>
      </w:r>
      <w:r w:rsidRPr="00BD1A1B">
        <w:rPr>
          <w:rFonts w:ascii="Times New Roman" w:hAnsi="Times New Roman" w:cs="Times New Roman"/>
          <w:sz w:val="26"/>
          <w:szCs w:val="26"/>
        </w:rPr>
        <w:t xml:space="preserve"> к муниципальной программе «</w:t>
      </w:r>
      <w:r w:rsidRPr="006344A2">
        <w:rPr>
          <w:rFonts w:ascii="Times New Roman" w:hAnsi="Times New Roman" w:cs="Times New Roman"/>
          <w:sz w:val="26"/>
          <w:szCs w:val="26"/>
        </w:rPr>
        <w:t>Прогнозная (справочная) оценка ресурсного обеспечения реализации муниципальной программы за счет всех источников финансирования</w:t>
      </w:r>
      <w:r w:rsidRPr="00BD1A1B">
        <w:rPr>
          <w:rFonts w:ascii="Times New Roman" w:hAnsi="Times New Roman" w:cs="Times New Roman"/>
          <w:sz w:val="26"/>
          <w:szCs w:val="26"/>
        </w:rPr>
        <w:t>» изложить в новой редакции следующего содержания</w:t>
      </w:r>
      <w:r>
        <w:rPr>
          <w:rFonts w:ascii="Times New Roman" w:hAnsi="Times New Roman" w:cs="Times New Roman"/>
          <w:sz w:val="26"/>
          <w:szCs w:val="26"/>
        </w:rPr>
        <w:t>:</w:t>
      </w:r>
    </w:p>
    <w:p w14:paraId="686A761B" w14:textId="77777777" w:rsidR="006344A2" w:rsidRDefault="006344A2">
      <w:pPr>
        <w:pStyle w:val="ConsPlusNormal0"/>
        <w:pBdr>
          <w:bottom w:val="none" w:sz="0" w:space="9" w:color="000000"/>
        </w:pBdr>
        <w:ind w:firstLine="153"/>
        <w:jc w:val="right"/>
        <w:outlineLvl w:val="1"/>
        <w:rPr>
          <w:rFonts w:ascii="Times New Roman" w:hAnsi="Times New Roman" w:cs="Times New Roman"/>
          <w:sz w:val="24"/>
          <w:szCs w:val="24"/>
        </w:rPr>
      </w:pPr>
    </w:p>
    <w:p w14:paraId="5741D149" w14:textId="77777777" w:rsidR="006669D3" w:rsidRPr="007C3AE3" w:rsidRDefault="003B1D90">
      <w:pPr>
        <w:pStyle w:val="ConsPlusNormal0"/>
        <w:pBdr>
          <w:bottom w:val="none" w:sz="0" w:space="9" w:color="000000"/>
        </w:pBdr>
        <w:ind w:firstLine="153"/>
        <w:jc w:val="right"/>
        <w:outlineLvl w:val="1"/>
        <w:rPr>
          <w:rFonts w:ascii="Times New Roman" w:hAnsi="Times New Roman" w:cs="Times New Roman"/>
          <w:sz w:val="24"/>
          <w:szCs w:val="24"/>
        </w:rPr>
      </w:pPr>
      <w:r w:rsidRPr="007C3AE3">
        <w:rPr>
          <w:rFonts w:ascii="Times New Roman" w:hAnsi="Times New Roman" w:cs="Times New Roman"/>
          <w:sz w:val="24"/>
          <w:szCs w:val="24"/>
        </w:rPr>
        <w:t>Приложение №3</w:t>
      </w:r>
    </w:p>
    <w:p w14:paraId="1306B171" w14:textId="77777777" w:rsidR="006669D3" w:rsidRPr="007C3AE3" w:rsidRDefault="003B1D90">
      <w:pPr>
        <w:pStyle w:val="ConsPlusNormal0"/>
        <w:pBdr>
          <w:bottom w:val="none" w:sz="0" w:space="9" w:color="000000"/>
        </w:pBdr>
        <w:jc w:val="right"/>
        <w:rPr>
          <w:rFonts w:ascii="Times New Roman" w:hAnsi="Times New Roman" w:cs="Times New Roman"/>
          <w:sz w:val="24"/>
          <w:szCs w:val="24"/>
        </w:rPr>
      </w:pPr>
      <w:r w:rsidRPr="007C3AE3">
        <w:rPr>
          <w:rFonts w:ascii="Times New Roman" w:hAnsi="Times New Roman" w:cs="Times New Roman"/>
          <w:sz w:val="24"/>
          <w:szCs w:val="24"/>
        </w:rPr>
        <w:t>к муниципальной программе</w:t>
      </w:r>
    </w:p>
    <w:p w14:paraId="02D20051" w14:textId="77777777" w:rsidR="006669D3" w:rsidRDefault="006669D3">
      <w:pPr>
        <w:pStyle w:val="ConsPlusNormal0"/>
        <w:pBdr>
          <w:bottom w:val="none" w:sz="0" w:space="9" w:color="000000"/>
        </w:pBdr>
        <w:jc w:val="right"/>
        <w:rPr>
          <w:rFonts w:ascii="Times New Roman" w:hAnsi="Times New Roman" w:cs="Times New Roman"/>
          <w:sz w:val="24"/>
          <w:szCs w:val="24"/>
        </w:rPr>
      </w:pPr>
    </w:p>
    <w:p w14:paraId="4D62C2BF" w14:textId="77777777" w:rsidR="006669D3" w:rsidRDefault="003B1D90">
      <w:pPr>
        <w:pStyle w:val="ConsPlusNormal0"/>
        <w:pBdr>
          <w:bottom w:val="none" w:sz="0" w:space="9" w:color="000000"/>
        </w:pBdr>
        <w:ind w:firstLine="0"/>
        <w:jc w:val="center"/>
        <w:rPr>
          <w:rFonts w:ascii="Times New Roman" w:hAnsi="Times New Roman" w:cs="Times New Roman"/>
          <w:b/>
          <w:bCs/>
          <w:sz w:val="28"/>
          <w:szCs w:val="28"/>
        </w:rPr>
      </w:pPr>
      <w:r>
        <w:rPr>
          <w:rFonts w:ascii="Times New Roman" w:hAnsi="Times New Roman" w:cs="Times New Roman"/>
          <w:b/>
          <w:bCs/>
          <w:sz w:val="28"/>
          <w:szCs w:val="28"/>
        </w:rPr>
        <w:t>Прогнозная (справочная) оценка ресурсного обеспечения реализации муниципальной программы за счет всех источников финансирования</w:t>
      </w:r>
    </w:p>
    <w:p w14:paraId="60D5F061" w14:textId="77777777" w:rsidR="006669D3" w:rsidRDefault="006669D3">
      <w:pPr>
        <w:rPr>
          <w:rFonts w:ascii="Times New Roman" w:hAnsi="Times New Roman" w:cs="Times New Roman"/>
          <w:sz w:val="2"/>
          <w:szCs w:val="2"/>
        </w:rPr>
      </w:pPr>
    </w:p>
    <w:tbl>
      <w:tblPr>
        <w:tblW w:w="4957" w:type="pct"/>
        <w:jc w:val="center"/>
        <w:tblCellSpacing w:w="5" w:type="nil"/>
        <w:tblBorders>
          <w:top w:val="single" w:sz="4" w:space="0" w:color="auto"/>
          <w:left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636"/>
        <w:gridCol w:w="3541"/>
        <w:gridCol w:w="64"/>
        <w:gridCol w:w="1263"/>
        <w:gridCol w:w="58"/>
        <w:gridCol w:w="975"/>
        <w:gridCol w:w="91"/>
        <w:gridCol w:w="1057"/>
        <w:gridCol w:w="9"/>
        <w:gridCol w:w="1054"/>
        <w:gridCol w:w="15"/>
        <w:gridCol w:w="872"/>
        <w:gridCol w:w="73"/>
        <w:gridCol w:w="1254"/>
        <w:gridCol w:w="76"/>
        <w:gridCol w:w="1525"/>
        <w:gridCol w:w="6"/>
        <w:gridCol w:w="1616"/>
      </w:tblGrid>
      <w:tr w:rsidR="007C3AE3" w:rsidRPr="00824DC0" w14:paraId="612D1189" w14:textId="77777777" w:rsidTr="007C3BAE">
        <w:trPr>
          <w:trHeight w:val="360"/>
          <w:tblCellSpacing w:w="5" w:type="nil"/>
          <w:jc w:val="center"/>
        </w:trPr>
        <w:tc>
          <w:tcPr>
            <w:tcW w:w="539" w:type="pct"/>
            <w:vMerge w:val="restart"/>
          </w:tcPr>
          <w:p w14:paraId="0A73A5AA"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Статус</w:t>
            </w:r>
          </w:p>
        </w:tc>
        <w:tc>
          <w:tcPr>
            <w:tcW w:w="1166" w:type="pct"/>
            <w:vMerge w:val="restart"/>
          </w:tcPr>
          <w:p w14:paraId="11A717DE"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Наименование</w:t>
            </w:r>
            <w:r w:rsidRPr="00824DC0">
              <w:rPr>
                <w:rFonts w:ascii="Times New Roman" w:hAnsi="Times New Roman" w:cs="Times New Roman"/>
                <w:sz w:val="24"/>
                <w:szCs w:val="24"/>
              </w:rPr>
              <w:br/>
              <w:t>муниципальной</w:t>
            </w:r>
            <w:r w:rsidRPr="00824DC0">
              <w:rPr>
                <w:rFonts w:ascii="Times New Roman" w:hAnsi="Times New Roman" w:cs="Times New Roman"/>
                <w:sz w:val="24"/>
                <w:szCs w:val="24"/>
              </w:rPr>
              <w:br/>
              <w:t>программы,</w:t>
            </w:r>
            <w:r w:rsidRPr="00824DC0">
              <w:rPr>
                <w:rFonts w:ascii="Times New Roman" w:hAnsi="Times New Roman" w:cs="Times New Roman"/>
                <w:sz w:val="24"/>
                <w:szCs w:val="24"/>
              </w:rPr>
              <w:br/>
              <w:t>отдельного</w:t>
            </w:r>
            <w:r w:rsidRPr="00824DC0">
              <w:rPr>
                <w:rFonts w:ascii="Times New Roman" w:hAnsi="Times New Roman" w:cs="Times New Roman"/>
                <w:sz w:val="24"/>
                <w:szCs w:val="24"/>
              </w:rPr>
              <w:br/>
              <w:t>мероприятия</w:t>
            </w:r>
          </w:p>
        </w:tc>
        <w:tc>
          <w:tcPr>
            <w:tcW w:w="437" w:type="pct"/>
            <w:gridSpan w:val="2"/>
            <w:vMerge w:val="restart"/>
          </w:tcPr>
          <w:p w14:paraId="524B6076"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 xml:space="preserve">Источники   </w:t>
            </w:r>
            <w:r w:rsidRPr="00824DC0">
              <w:rPr>
                <w:rFonts w:ascii="Times New Roman" w:hAnsi="Times New Roman" w:cs="Times New Roman"/>
                <w:sz w:val="24"/>
                <w:szCs w:val="24"/>
              </w:rPr>
              <w:br/>
              <w:t>финансирования</w:t>
            </w:r>
          </w:p>
        </w:tc>
        <w:tc>
          <w:tcPr>
            <w:tcW w:w="2858" w:type="pct"/>
            <w:gridSpan w:val="14"/>
          </w:tcPr>
          <w:p w14:paraId="30C06D47"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Оценка расходов (рублей)</w:t>
            </w:r>
          </w:p>
        </w:tc>
      </w:tr>
      <w:tr w:rsidR="007C3AE3" w:rsidRPr="00824DC0" w14:paraId="7150DA0F" w14:textId="77777777" w:rsidTr="001D3617">
        <w:trPr>
          <w:trHeight w:val="951"/>
          <w:tblCellSpacing w:w="5" w:type="nil"/>
          <w:jc w:val="center"/>
        </w:trPr>
        <w:tc>
          <w:tcPr>
            <w:tcW w:w="539" w:type="pct"/>
            <w:vMerge/>
          </w:tcPr>
          <w:p w14:paraId="19069F52"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66" w:type="pct"/>
            <w:vMerge/>
          </w:tcPr>
          <w:p w14:paraId="2E1ACB81"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437" w:type="pct"/>
            <w:gridSpan w:val="2"/>
            <w:vMerge/>
          </w:tcPr>
          <w:p w14:paraId="54FDEEFA"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340" w:type="pct"/>
            <w:gridSpan w:val="2"/>
          </w:tcPr>
          <w:p w14:paraId="2CC5C1DE"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 xml:space="preserve">2022 </w:t>
            </w:r>
          </w:p>
          <w:p w14:paraId="39AB1B58"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год</w:t>
            </w:r>
          </w:p>
        </w:tc>
        <w:tc>
          <w:tcPr>
            <w:tcW w:w="378" w:type="pct"/>
            <w:gridSpan w:val="2"/>
          </w:tcPr>
          <w:p w14:paraId="7444D38F"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 xml:space="preserve">2023 </w:t>
            </w:r>
          </w:p>
          <w:p w14:paraId="0F7517ED"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год</w:t>
            </w:r>
          </w:p>
        </w:tc>
        <w:tc>
          <w:tcPr>
            <w:tcW w:w="350" w:type="pct"/>
            <w:gridSpan w:val="2"/>
          </w:tcPr>
          <w:p w14:paraId="1A23A60F"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 xml:space="preserve">2024 </w:t>
            </w:r>
          </w:p>
          <w:p w14:paraId="64A64173"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год</w:t>
            </w:r>
          </w:p>
        </w:tc>
        <w:tc>
          <w:tcPr>
            <w:tcW w:w="292" w:type="pct"/>
            <w:gridSpan w:val="2"/>
          </w:tcPr>
          <w:p w14:paraId="5929B4DD"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2025</w:t>
            </w:r>
          </w:p>
          <w:p w14:paraId="300C6531"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год</w:t>
            </w:r>
          </w:p>
        </w:tc>
        <w:tc>
          <w:tcPr>
            <w:tcW w:w="437" w:type="pct"/>
            <w:gridSpan w:val="2"/>
            <w:tcBorders>
              <w:bottom w:val="single" w:sz="4" w:space="0" w:color="auto"/>
            </w:tcBorders>
            <w:shd w:val="clear" w:color="auto" w:fill="auto"/>
          </w:tcPr>
          <w:p w14:paraId="6692D9A5"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2026</w:t>
            </w:r>
          </w:p>
          <w:p w14:paraId="2AB48EC5"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год</w:t>
            </w:r>
          </w:p>
        </w:tc>
        <w:tc>
          <w:tcPr>
            <w:tcW w:w="527" w:type="pct"/>
            <w:gridSpan w:val="2"/>
          </w:tcPr>
          <w:p w14:paraId="6BD5F0C2"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2027</w:t>
            </w:r>
          </w:p>
          <w:p w14:paraId="0982307A"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год</w:t>
            </w:r>
          </w:p>
        </w:tc>
        <w:tc>
          <w:tcPr>
            <w:tcW w:w="534" w:type="pct"/>
            <w:gridSpan w:val="2"/>
          </w:tcPr>
          <w:p w14:paraId="628A5E4F"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Всего</w:t>
            </w:r>
          </w:p>
        </w:tc>
      </w:tr>
      <w:tr w:rsidR="007C3AE3" w:rsidRPr="00824DC0" w14:paraId="2B2AEDAF"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blHeader/>
          <w:tblCellSpacing w:w="5" w:type="nil"/>
        </w:trPr>
        <w:tc>
          <w:tcPr>
            <w:tcW w:w="539" w:type="pct"/>
            <w:tcBorders>
              <w:top w:val="single" w:sz="4" w:space="0" w:color="auto"/>
              <w:left w:val="single" w:sz="4" w:space="0" w:color="auto"/>
              <w:bottom w:val="single" w:sz="4" w:space="0" w:color="auto"/>
              <w:right w:val="single" w:sz="4" w:space="0" w:color="auto"/>
            </w:tcBorders>
          </w:tcPr>
          <w:p w14:paraId="45CA57BA"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w:t>
            </w:r>
          </w:p>
        </w:tc>
        <w:tc>
          <w:tcPr>
            <w:tcW w:w="1187" w:type="pct"/>
            <w:gridSpan w:val="2"/>
            <w:tcBorders>
              <w:top w:val="single" w:sz="4" w:space="0" w:color="auto"/>
              <w:left w:val="single" w:sz="4" w:space="0" w:color="auto"/>
              <w:bottom w:val="single" w:sz="4" w:space="0" w:color="auto"/>
              <w:right w:val="single" w:sz="4" w:space="0" w:color="auto"/>
            </w:tcBorders>
          </w:tcPr>
          <w:p w14:paraId="7E945228"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w:t>
            </w:r>
          </w:p>
        </w:tc>
        <w:tc>
          <w:tcPr>
            <w:tcW w:w="435" w:type="pct"/>
            <w:gridSpan w:val="2"/>
            <w:tcBorders>
              <w:top w:val="single" w:sz="4" w:space="0" w:color="auto"/>
              <w:left w:val="single" w:sz="4" w:space="0" w:color="auto"/>
              <w:bottom w:val="single" w:sz="4" w:space="0" w:color="auto"/>
              <w:right w:val="single" w:sz="4" w:space="0" w:color="auto"/>
            </w:tcBorders>
          </w:tcPr>
          <w:p w14:paraId="1B20D5B3"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w:t>
            </w:r>
          </w:p>
        </w:tc>
        <w:tc>
          <w:tcPr>
            <w:tcW w:w="351" w:type="pct"/>
            <w:gridSpan w:val="2"/>
            <w:tcBorders>
              <w:top w:val="single" w:sz="4" w:space="0" w:color="auto"/>
              <w:left w:val="single" w:sz="4" w:space="0" w:color="auto"/>
              <w:bottom w:val="single" w:sz="4" w:space="0" w:color="auto"/>
              <w:right w:val="single" w:sz="4" w:space="0" w:color="auto"/>
            </w:tcBorders>
          </w:tcPr>
          <w:p w14:paraId="55B2EF98"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4</w:t>
            </w:r>
          </w:p>
        </w:tc>
        <w:tc>
          <w:tcPr>
            <w:tcW w:w="351" w:type="pct"/>
            <w:gridSpan w:val="2"/>
            <w:tcBorders>
              <w:top w:val="single" w:sz="4" w:space="0" w:color="auto"/>
              <w:left w:val="single" w:sz="4" w:space="0" w:color="auto"/>
              <w:bottom w:val="single" w:sz="4" w:space="0" w:color="auto"/>
              <w:right w:val="single" w:sz="4" w:space="0" w:color="auto"/>
            </w:tcBorders>
          </w:tcPr>
          <w:p w14:paraId="4C9E8391"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5</w:t>
            </w:r>
          </w:p>
        </w:tc>
        <w:tc>
          <w:tcPr>
            <w:tcW w:w="352" w:type="pct"/>
            <w:gridSpan w:val="2"/>
            <w:tcBorders>
              <w:top w:val="single" w:sz="4" w:space="0" w:color="auto"/>
              <w:left w:val="single" w:sz="4" w:space="0" w:color="auto"/>
              <w:bottom w:val="single" w:sz="4" w:space="0" w:color="auto"/>
              <w:right w:val="single" w:sz="4" w:space="0" w:color="auto"/>
            </w:tcBorders>
          </w:tcPr>
          <w:p w14:paraId="782A3A59"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6</w:t>
            </w:r>
          </w:p>
        </w:tc>
        <w:tc>
          <w:tcPr>
            <w:tcW w:w="311" w:type="pct"/>
            <w:gridSpan w:val="2"/>
            <w:tcBorders>
              <w:top w:val="single" w:sz="4" w:space="0" w:color="auto"/>
              <w:left w:val="single" w:sz="4" w:space="0" w:color="auto"/>
              <w:bottom w:val="single" w:sz="4" w:space="0" w:color="auto"/>
              <w:right w:val="single" w:sz="4" w:space="0" w:color="auto"/>
            </w:tcBorders>
          </w:tcPr>
          <w:p w14:paraId="070D5F06"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7</w:t>
            </w:r>
          </w:p>
        </w:tc>
        <w:tc>
          <w:tcPr>
            <w:tcW w:w="438" w:type="pct"/>
            <w:gridSpan w:val="2"/>
            <w:tcBorders>
              <w:top w:val="single" w:sz="4" w:space="0" w:color="auto"/>
              <w:bottom w:val="single" w:sz="4" w:space="0" w:color="auto"/>
              <w:right w:val="single" w:sz="4" w:space="0" w:color="auto"/>
            </w:tcBorders>
          </w:tcPr>
          <w:p w14:paraId="270311DE"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8</w:t>
            </w:r>
          </w:p>
        </w:tc>
        <w:tc>
          <w:tcPr>
            <w:tcW w:w="504" w:type="pct"/>
            <w:gridSpan w:val="2"/>
            <w:tcBorders>
              <w:top w:val="single" w:sz="4" w:space="0" w:color="auto"/>
              <w:bottom w:val="single" w:sz="4" w:space="0" w:color="auto"/>
              <w:right w:val="single" w:sz="4" w:space="0" w:color="auto"/>
            </w:tcBorders>
          </w:tcPr>
          <w:p w14:paraId="3BD13D54"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9</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652A8486"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10</w:t>
            </w:r>
          </w:p>
        </w:tc>
      </w:tr>
      <w:tr w:rsidR="007C3AE3" w:rsidRPr="00824DC0" w14:paraId="27EFD433"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360"/>
          <w:tblCellSpacing w:w="5" w:type="nil"/>
        </w:trPr>
        <w:tc>
          <w:tcPr>
            <w:tcW w:w="539" w:type="pct"/>
            <w:vMerge w:val="restart"/>
            <w:tcBorders>
              <w:top w:val="single" w:sz="4" w:space="0" w:color="auto"/>
              <w:left w:val="single" w:sz="4" w:space="0" w:color="auto"/>
              <w:bottom w:val="single" w:sz="4" w:space="0" w:color="auto"/>
              <w:right w:val="single" w:sz="4" w:space="0" w:color="auto"/>
            </w:tcBorders>
          </w:tcPr>
          <w:p w14:paraId="28ED26B8"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Муниципальная программа</w:t>
            </w:r>
          </w:p>
        </w:tc>
        <w:tc>
          <w:tcPr>
            <w:tcW w:w="1187" w:type="pct"/>
            <w:gridSpan w:val="2"/>
            <w:vMerge w:val="restart"/>
            <w:tcBorders>
              <w:top w:val="single" w:sz="4" w:space="0" w:color="auto"/>
              <w:left w:val="single" w:sz="4" w:space="0" w:color="auto"/>
              <w:bottom w:val="single" w:sz="4" w:space="0" w:color="auto"/>
              <w:right w:val="single" w:sz="4" w:space="0" w:color="auto"/>
            </w:tcBorders>
          </w:tcPr>
          <w:p w14:paraId="2CF33A03" w14:textId="77777777" w:rsidR="007C3AE3" w:rsidRPr="00824DC0" w:rsidRDefault="007C3AE3" w:rsidP="001D3617">
            <w:pPr>
              <w:pStyle w:val="ConsTitle"/>
              <w:widowControl/>
              <w:spacing w:line="19" w:lineRule="atLeast"/>
              <w:rPr>
                <w:rFonts w:ascii="Times New Roman" w:hAnsi="Times New Roman" w:cs="Times New Roman"/>
                <w:sz w:val="24"/>
                <w:szCs w:val="24"/>
              </w:rPr>
            </w:pPr>
            <w:r w:rsidRPr="00824DC0">
              <w:rPr>
                <w:rFonts w:ascii="Times New Roman" w:hAnsi="Times New Roman" w:cs="Times New Roman"/>
                <w:b w:val="0"/>
                <w:sz w:val="24"/>
                <w:szCs w:val="24"/>
              </w:rPr>
              <w:t>«Охрана окружающей среды, воспроизводство и использование природных ресурсов в Лебяжском  муниципальном округе»</w:t>
            </w:r>
          </w:p>
        </w:tc>
        <w:tc>
          <w:tcPr>
            <w:tcW w:w="435" w:type="pct"/>
            <w:gridSpan w:val="2"/>
            <w:tcBorders>
              <w:top w:val="single" w:sz="4" w:space="0" w:color="auto"/>
              <w:left w:val="single" w:sz="4" w:space="0" w:color="auto"/>
              <w:bottom w:val="single" w:sz="4" w:space="0" w:color="auto"/>
              <w:right w:val="single" w:sz="4" w:space="0" w:color="auto"/>
            </w:tcBorders>
          </w:tcPr>
          <w:p w14:paraId="0A053E6A"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06381A44"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2</w:t>
            </w:r>
          </w:p>
          <w:p w14:paraId="31544732"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116</w:t>
            </w:r>
          </w:p>
          <w:p w14:paraId="093C0E40"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950</w:t>
            </w:r>
          </w:p>
        </w:tc>
        <w:tc>
          <w:tcPr>
            <w:tcW w:w="351" w:type="pct"/>
            <w:gridSpan w:val="2"/>
            <w:tcBorders>
              <w:top w:val="single" w:sz="4" w:space="0" w:color="auto"/>
              <w:left w:val="single" w:sz="4" w:space="0" w:color="auto"/>
              <w:bottom w:val="single" w:sz="4" w:space="0" w:color="auto"/>
              <w:right w:val="single" w:sz="4" w:space="0" w:color="auto"/>
            </w:tcBorders>
          </w:tcPr>
          <w:p w14:paraId="5FFB72DB"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8</w:t>
            </w:r>
          </w:p>
          <w:p w14:paraId="4C7231F2" w14:textId="77777777" w:rsidR="007C3AE3" w:rsidRDefault="007C3AE3" w:rsidP="001D3617">
            <w:pPr>
              <w:spacing w:line="19" w:lineRule="atLeast"/>
              <w:jc w:val="center"/>
              <w:rPr>
                <w:rFonts w:ascii="Times New Roman" w:hAnsi="Times New Roman" w:cs="Times New Roman"/>
              </w:rPr>
            </w:pPr>
            <w:r>
              <w:rPr>
                <w:rFonts w:ascii="Times New Roman" w:hAnsi="Times New Roman" w:cs="Times New Roman"/>
              </w:rPr>
              <w:t>846</w:t>
            </w:r>
          </w:p>
          <w:p w14:paraId="53F2EA74" w14:textId="77777777" w:rsidR="007C3AE3" w:rsidRPr="00824DC0" w:rsidRDefault="007C3AE3" w:rsidP="001D3617">
            <w:pPr>
              <w:spacing w:line="19" w:lineRule="atLeast"/>
              <w:jc w:val="center"/>
              <w:rPr>
                <w:rFonts w:ascii="Times New Roman" w:hAnsi="Times New Roman" w:cs="Times New Roman"/>
              </w:rPr>
            </w:pPr>
            <w:r>
              <w:rPr>
                <w:rFonts w:ascii="Times New Roman" w:hAnsi="Times New Roman" w:cs="Times New Roman"/>
              </w:rPr>
              <w:t>300</w:t>
            </w:r>
          </w:p>
        </w:tc>
        <w:tc>
          <w:tcPr>
            <w:tcW w:w="352" w:type="pct"/>
            <w:gridSpan w:val="2"/>
            <w:tcBorders>
              <w:top w:val="single" w:sz="4" w:space="0" w:color="auto"/>
              <w:left w:val="single" w:sz="4" w:space="0" w:color="auto"/>
              <w:bottom w:val="single" w:sz="4" w:space="0" w:color="auto"/>
              <w:right w:val="single" w:sz="4" w:space="0" w:color="auto"/>
            </w:tcBorders>
          </w:tcPr>
          <w:p w14:paraId="2919404E"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5</w:t>
            </w:r>
          </w:p>
          <w:p w14:paraId="48C4B3D9"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433</w:t>
            </w:r>
          </w:p>
          <w:p w14:paraId="3D34588F"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306</w:t>
            </w:r>
          </w:p>
        </w:tc>
        <w:tc>
          <w:tcPr>
            <w:tcW w:w="311" w:type="pct"/>
            <w:gridSpan w:val="2"/>
            <w:tcBorders>
              <w:top w:val="single" w:sz="4" w:space="0" w:color="auto"/>
              <w:left w:val="single" w:sz="4" w:space="0" w:color="auto"/>
              <w:bottom w:val="single" w:sz="4" w:space="0" w:color="auto"/>
              <w:right w:val="single" w:sz="4" w:space="0" w:color="auto"/>
            </w:tcBorders>
          </w:tcPr>
          <w:p w14:paraId="1C363FCA" w14:textId="77777777" w:rsidR="007C3AE3" w:rsidRDefault="007C3AE3" w:rsidP="001D3617">
            <w:pPr>
              <w:jc w:val="center"/>
              <w:rPr>
                <w:rFonts w:ascii="Times New Roman" w:hAnsi="Times New Roman" w:cs="Times New Roman"/>
              </w:rPr>
            </w:pPr>
            <w:r>
              <w:rPr>
                <w:rFonts w:ascii="Times New Roman" w:hAnsi="Times New Roman" w:cs="Times New Roman"/>
              </w:rPr>
              <w:t>6</w:t>
            </w:r>
          </w:p>
          <w:p w14:paraId="6839FA0D" w14:textId="77777777" w:rsidR="007C3AE3" w:rsidRDefault="007C3AE3" w:rsidP="001D3617">
            <w:pPr>
              <w:jc w:val="center"/>
              <w:rPr>
                <w:rFonts w:ascii="Times New Roman" w:hAnsi="Times New Roman" w:cs="Times New Roman"/>
              </w:rPr>
            </w:pPr>
            <w:r>
              <w:rPr>
                <w:rFonts w:ascii="Times New Roman" w:hAnsi="Times New Roman" w:cs="Times New Roman"/>
              </w:rPr>
              <w:t>441</w:t>
            </w:r>
          </w:p>
          <w:p w14:paraId="133AC47A" w14:textId="77777777" w:rsidR="007C3AE3" w:rsidRPr="00824DC0" w:rsidRDefault="007C3AE3" w:rsidP="001D3617">
            <w:pPr>
              <w:spacing w:line="19" w:lineRule="atLeast"/>
              <w:jc w:val="center"/>
              <w:rPr>
                <w:rFonts w:ascii="Times New Roman" w:hAnsi="Times New Roman" w:cs="Times New Roman"/>
              </w:rPr>
            </w:pPr>
            <w:r>
              <w:rPr>
                <w:rFonts w:ascii="Times New Roman" w:hAnsi="Times New Roman" w:cs="Times New Roman"/>
              </w:rPr>
              <w:t>658</w:t>
            </w:r>
          </w:p>
        </w:tc>
        <w:tc>
          <w:tcPr>
            <w:tcW w:w="438" w:type="pct"/>
            <w:gridSpan w:val="2"/>
            <w:tcBorders>
              <w:top w:val="single" w:sz="4" w:space="0" w:color="auto"/>
              <w:bottom w:val="single" w:sz="4" w:space="0" w:color="auto"/>
              <w:right w:val="single" w:sz="4" w:space="0" w:color="auto"/>
            </w:tcBorders>
          </w:tcPr>
          <w:p w14:paraId="50904A8B" w14:textId="77777777" w:rsidR="007C3AE3" w:rsidRPr="00824DC0" w:rsidRDefault="007C3AE3" w:rsidP="001D3617">
            <w:pPr>
              <w:spacing w:line="19" w:lineRule="atLeast"/>
              <w:jc w:val="center"/>
              <w:rPr>
                <w:rFonts w:ascii="Times New Roman" w:hAnsi="Times New Roman" w:cs="Times New Roman"/>
              </w:rPr>
            </w:pPr>
          </w:p>
          <w:p w14:paraId="4A88A89D"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13 157 700</w:t>
            </w:r>
          </w:p>
        </w:tc>
        <w:tc>
          <w:tcPr>
            <w:tcW w:w="504" w:type="pct"/>
            <w:gridSpan w:val="2"/>
            <w:tcBorders>
              <w:top w:val="single" w:sz="4" w:space="0" w:color="auto"/>
              <w:bottom w:val="single" w:sz="4" w:space="0" w:color="auto"/>
              <w:right w:val="single" w:sz="4" w:space="0" w:color="auto"/>
            </w:tcBorders>
          </w:tcPr>
          <w:p w14:paraId="77B95B02" w14:textId="77777777" w:rsidR="007C3AE3" w:rsidRPr="00824DC0" w:rsidRDefault="007C3AE3" w:rsidP="001D3617">
            <w:pPr>
              <w:spacing w:line="19" w:lineRule="atLeast"/>
              <w:jc w:val="center"/>
              <w:rPr>
                <w:rFonts w:ascii="Times New Roman" w:hAnsi="Times New Roman" w:cs="Times New Roman"/>
              </w:rPr>
            </w:pPr>
          </w:p>
          <w:p w14:paraId="1CE562F9"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15 172 379</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2712BF0E" w14:textId="77777777" w:rsidR="007C3AE3" w:rsidRPr="00824DC0" w:rsidRDefault="007C3AE3" w:rsidP="001D3617">
            <w:pPr>
              <w:spacing w:line="19" w:lineRule="atLeast"/>
              <w:jc w:val="center"/>
              <w:rPr>
                <w:rFonts w:ascii="Times New Roman" w:hAnsi="Times New Roman" w:cs="Times New Roman"/>
              </w:rPr>
            </w:pPr>
          </w:p>
          <w:p w14:paraId="15383256" w14:textId="77777777" w:rsidR="007C3AE3" w:rsidRPr="00824DC0" w:rsidRDefault="007C3AE3" w:rsidP="001D3617">
            <w:pPr>
              <w:spacing w:line="19" w:lineRule="atLeast"/>
              <w:jc w:val="center"/>
              <w:rPr>
                <w:rFonts w:ascii="Times New Roman" w:hAnsi="Times New Roman" w:cs="Times New Roman"/>
              </w:rPr>
            </w:pPr>
            <w:r>
              <w:rPr>
                <w:rFonts w:ascii="Times New Roman" w:hAnsi="Times New Roman" w:cs="Times New Roman"/>
              </w:rPr>
              <w:t>51 168 293</w:t>
            </w:r>
          </w:p>
        </w:tc>
      </w:tr>
      <w:tr w:rsidR="007C3AE3" w:rsidRPr="00824DC0" w14:paraId="580D828E"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36AC82E4"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132640EB"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3D9533EA" w14:textId="77777777" w:rsidR="007C3AE3" w:rsidRPr="00824DC0" w:rsidRDefault="00080AD3" w:rsidP="001D3617">
            <w:pPr>
              <w:pStyle w:val="ConsPlusCell"/>
              <w:spacing w:line="19" w:lineRule="atLeast"/>
              <w:rPr>
                <w:rFonts w:ascii="Times New Roman" w:hAnsi="Times New Roman" w:cs="Times New Roman"/>
                <w:sz w:val="24"/>
                <w:szCs w:val="24"/>
              </w:rPr>
            </w:pPr>
            <w:r>
              <w:rPr>
                <w:rFonts w:ascii="Times New Roman" w:hAnsi="Times New Roman" w:cs="Times New Roman"/>
                <w:sz w:val="24"/>
                <w:szCs w:val="24"/>
              </w:rPr>
              <w:t>областной</w:t>
            </w:r>
            <w:r w:rsidR="007C3AE3"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1FF568DC"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1</w:t>
            </w:r>
          </w:p>
          <w:p w14:paraId="24C47306"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995</w:t>
            </w:r>
          </w:p>
          <w:p w14:paraId="1F7D8260"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100</w:t>
            </w:r>
          </w:p>
        </w:tc>
        <w:tc>
          <w:tcPr>
            <w:tcW w:w="351" w:type="pct"/>
            <w:gridSpan w:val="2"/>
            <w:tcBorders>
              <w:top w:val="single" w:sz="4" w:space="0" w:color="auto"/>
              <w:left w:val="single" w:sz="4" w:space="0" w:color="auto"/>
              <w:bottom w:val="single" w:sz="4" w:space="0" w:color="auto"/>
              <w:right w:val="single" w:sz="4" w:space="0" w:color="auto"/>
            </w:tcBorders>
          </w:tcPr>
          <w:p w14:paraId="2CFF6482"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8</w:t>
            </w:r>
          </w:p>
          <w:p w14:paraId="5CBF9B94" w14:textId="77777777" w:rsidR="007C3AE3" w:rsidRDefault="007C3AE3" w:rsidP="001D3617">
            <w:pPr>
              <w:spacing w:line="19" w:lineRule="atLeast"/>
              <w:jc w:val="center"/>
              <w:rPr>
                <w:rFonts w:ascii="Times New Roman" w:hAnsi="Times New Roman" w:cs="Times New Roman"/>
              </w:rPr>
            </w:pPr>
            <w:r>
              <w:rPr>
                <w:rFonts w:ascii="Times New Roman" w:hAnsi="Times New Roman" w:cs="Times New Roman"/>
              </w:rPr>
              <w:t>236</w:t>
            </w:r>
          </w:p>
          <w:p w14:paraId="3DC05A20" w14:textId="77777777" w:rsidR="007C3AE3" w:rsidRPr="00824DC0" w:rsidRDefault="007C3AE3" w:rsidP="001D3617">
            <w:pPr>
              <w:spacing w:line="19" w:lineRule="atLeast"/>
              <w:jc w:val="center"/>
              <w:rPr>
                <w:rFonts w:ascii="Times New Roman" w:hAnsi="Times New Roman" w:cs="Times New Roman"/>
              </w:rPr>
            </w:pPr>
            <w:r>
              <w:rPr>
                <w:rFonts w:ascii="Times New Roman" w:hAnsi="Times New Roman" w:cs="Times New Roman"/>
              </w:rPr>
              <w:t>800</w:t>
            </w:r>
          </w:p>
        </w:tc>
        <w:tc>
          <w:tcPr>
            <w:tcW w:w="352" w:type="pct"/>
            <w:gridSpan w:val="2"/>
            <w:tcBorders>
              <w:top w:val="single" w:sz="4" w:space="0" w:color="auto"/>
              <w:left w:val="single" w:sz="4" w:space="0" w:color="auto"/>
              <w:bottom w:val="single" w:sz="4" w:space="0" w:color="auto"/>
              <w:right w:val="single" w:sz="4" w:space="0" w:color="auto"/>
            </w:tcBorders>
          </w:tcPr>
          <w:p w14:paraId="174E63E8"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5</w:t>
            </w:r>
          </w:p>
          <w:p w14:paraId="355B6C6F"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086</w:t>
            </w:r>
          </w:p>
          <w:p w14:paraId="0F5BBE29"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900</w:t>
            </w:r>
          </w:p>
        </w:tc>
        <w:tc>
          <w:tcPr>
            <w:tcW w:w="311" w:type="pct"/>
            <w:gridSpan w:val="2"/>
            <w:tcBorders>
              <w:top w:val="single" w:sz="4" w:space="0" w:color="auto"/>
              <w:left w:val="single" w:sz="4" w:space="0" w:color="auto"/>
              <w:bottom w:val="single" w:sz="4" w:space="0" w:color="auto"/>
              <w:right w:val="single" w:sz="4" w:space="0" w:color="auto"/>
            </w:tcBorders>
          </w:tcPr>
          <w:p w14:paraId="4D9AEA95" w14:textId="77777777" w:rsidR="007C3AE3" w:rsidRPr="00824DC0" w:rsidRDefault="007C3AE3" w:rsidP="001D3617">
            <w:pPr>
              <w:spacing w:line="19" w:lineRule="atLeast"/>
              <w:jc w:val="center"/>
              <w:rPr>
                <w:rFonts w:ascii="Times New Roman" w:hAnsi="Times New Roman" w:cs="Times New Roman"/>
              </w:rPr>
            </w:pPr>
            <w:r>
              <w:rPr>
                <w:rFonts w:ascii="Times New Roman" w:hAnsi="Times New Roman" w:cs="Times New Roman"/>
              </w:rPr>
              <w:t>5</w:t>
            </w:r>
          </w:p>
          <w:p w14:paraId="4B263F1A"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392</w:t>
            </w:r>
          </w:p>
          <w:p w14:paraId="154FB4A5"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500</w:t>
            </w:r>
          </w:p>
        </w:tc>
        <w:tc>
          <w:tcPr>
            <w:tcW w:w="438" w:type="pct"/>
            <w:gridSpan w:val="2"/>
            <w:tcBorders>
              <w:top w:val="single" w:sz="4" w:space="0" w:color="auto"/>
              <w:bottom w:val="single" w:sz="4" w:space="0" w:color="auto"/>
              <w:right w:val="single" w:sz="4" w:space="0" w:color="auto"/>
            </w:tcBorders>
          </w:tcPr>
          <w:p w14:paraId="2DD1DC82" w14:textId="77777777" w:rsidR="007C3AE3" w:rsidRPr="00824DC0" w:rsidRDefault="007C3AE3" w:rsidP="001D3617">
            <w:pPr>
              <w:spacing w:line="19" w:lineRule="atLeast"/>
              <w:jc w:val="center"/>
              <w:rPr>
                <w:rFonts w:ascii="Times New Roman" w:hAnsi="Times New Roman" w:cs="Times New Roman"/>
              </w:rPr>
            </w:pPr>
          </w:p>
          <w:p w14:paraId="67053467"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13 026 100</w:t>
            </w:r>
          </w:p>
        </w:tc>
        <w:tc>
          <w:tcPr>
            <w:tcW w:w="504" w:type="pct"/>
            <w:gridSpan w:val="2"/>
            <w:tcBorders>
              <w:top w:val="single" w:sz="4" w:space="0" w:color="auto"/>
              <w:bottom w:val="single" w:sz="4" w:space="0" w:color="auto"/>
              <w:right w:val="single" w:sz="4" w:space="0" w:color="auto"/>
            </w:tcBorders>
          </w:tcPr>
          <w:p w14:paraId="4DB830B4" w14:textId="77777777" w:rsidR="007C3AE3" w:rsidRPr="00824DC0" w:rsidRDefault="007C3AE3" w:rsidP="001D3617">
            <w:pPr>
              <w:spacing w:line="19" w:lineRule="atLeast"/>
              <w:jc w:val="center"/>
              <w:rPr>
                <w:rFonts w:ascii="Times New Roman" w:hAnsi="Times New Roman" w:cs="Times New Roman"/>
              </w:rPr>
            </w:pPr>
          </w:p>
          <w:p w14:paraId="2E3148B3"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14 938 900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33BED6AA" w14:textId="77777777" w:rsidR="007C3AE3" w:rsidRPr="00824DC0" w:rsidRDefault="007C3AE3" w:rsidP="001D3617">
            <w:pPr>
              <w:spacing w:line="19" w:lineRule="atLeast"/>
              <w:jc w:val="center"/>
              <w:rPr>
                <w:rFonts w:ascii="Times New Roman" w:hAnsi="Times New Roman" w:cs="Times New Roman"/>
              </w:rPr>
            </w:pPr>
          </w:p>
          <w:p w14:paraId="3B3E1738"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4</w:t>
            </w:r>
            <w:r>
              <w:rPr>
                <w:rFonts w:ascii="Times New Roman" w:hAnsi="Times New Roman" w:cs="Times New Roman"/>
              </w:rPr>
              <w:t>8 676 300</w:t>
            </w:r>
          </w:p>
        </w:tc>
      </w:tr>
      <w:tr w:rsidR="007C3AE3" w:rsidRPr="00824DC0" w14:paraId="3247EEEF"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195658CE"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20999ACC"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3FD45448" w14:textId="77777777" w:rsidR="007C3AE3" w:rsidRPr="00824DC0" w:rsidRDefault="00080AD3" w:rsidP="00080AD3">
            <w:pPr>
              <w:pStyle w:val="ConsPlusCell"/>
              <w:spacing w:line="19" w:lineRule="atLeast"/>
              <w:rPr>
                <w:rFonts w:ascii="Times New Roman" w:hAnsi="Times New Roman" w:cs="Times New Roman"/>
                <w:sz w:val="24"/>
                <w:szCs w:val="24"/>
              </w:rPr>
            </w:pPr>
            <w:r>
              <w:rPr>
                <w:rFonts w:ascii="Times New Roman" w:hAnsi="Times New Roman" w:cs="Times New Roman"/>
                <w:sz w:val="24"/>
                <w:szCs w:val="24"/>
              </w:rPr>
              <w:t>местный</w:t>
            </w:r>
            <w:r w:rsidR="007C3AE3"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4FB235A2" w14:textId="77777777" w:rsidR="007C3AE3" w:rsidRPr="00824DC0" w:rsidRDefault="007C3AE3" w:rsidP="001D3617">
            <w:pPr>
              <w:tabs>
                <w:tab w:val="left" w:pos="735"/>
              </w:tabs>
              <w:spacing w:line="19" w:lineRule="atLeast"/>
              <w:jc w:val="center"/>
              <w:rPr>
                <w:rFonts w:ascii="Times New Roman" w:hAnsi="Times New Roman" w:cs="Times New Roman"/>
              </w:rPr>
            </w:pPr>
            <w:r w:rsidRPr="00824DC0">
              <w:rPr>
                <w:rFonts w:ascii="Times New Roman" w:hAnsi="Times New Roman" w:cs="Times New Roman"/>
              </w:rPr>
              <w:t>121</w:t>
            </w:r>
          </w:p>
          <w:p w14:paraId="02C05BC6" w14:textId="77777777" w:rsidR="007C3AE3" w:rsidRPr="00824DC0" w:rsidRDefault="007C3AE3" w:rsidP="001D3617">
            <w:pPr>
              <w:tabs>
                <w:tab w:val="left" w:pos="735"/>
              </w:tabs>
              <w:spacing w:line="19" w:lineRule="atLeast"/>
              <w:jc w:val="center"/>
              <w:rPr>
                <w:rFonts w:ascii="Times New Roman" w:hAnsi="Times New Roman" w:cs="Times New Roman"/>
              </w:rPr>
            </w:pPr>
            <w:r w:rsidRPr="00824DC0">
              <w:rPr>
                <w:rFonts w:ascii="Times New Roman" w:hAnsi="Times New Roman" w:cs="Times New Roman"/>
              </w:rPr>
              <w:t>850</w:t>
            </w:r>
          </w:p>
        </w:tc>
        <w:tc>
          <w:tcPr>
            <w:tcW w:w="351" w:type="pct"/>
            <w:gridSpan w:val="2"/>
            <w:tcBorders>
              <w:top w:val="single" w:sz="4" w:space="0" w:color="auto"/>
              <w:left w:val="single" w:sz="4" w:space="0" w:color="auto"/>
              <w:bottom w:val="single" w:sz="4" w:space="0" w:color="auto"/>
              <w:right w:val="single" w:sz="4" w:space="0" w:color="auto"/>
            </w:tcBorders>
          </w:tcPr>
          <w:p w14:paraId="288D7F31"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609</w:t>
            </w:r>
          </w:p>
          <w:p w14:paraId="5755407C"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500</w:t>
            </w:r>
          </w:p>
        </w:tc>
        <w:tc>
          <w:tcPr>
            <w:tcW w:w="352" w:type="pct"/>
            <w:gridSpan w:val="2"/>
            <w:tcBorders>
              <w:top w:val="single" w:sz="4" w:space="0" w:color="auto"/>
              <w:left w:val="single" w:sz="4" w:space="0" w:color="auto"/>
              <w:bottom w:val="single" w:sz="4" w:space="0" w:color="auto"/>
              <w:right w:val="single" w:sz="4" w:space="0" w:color="auto"/>
            </w:tcBorders>
          </w:tcPr>
          <w:p w14:paraId="7C97C30A"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346 406</w:t>
            </w:r>
          </w:p>
        </w:tc>
        <w:tc>
          <w:tcPr>
            <w:tcW w:w="311" w:type="pct"/>
            <w:gridSpan w:val="2"/>
            <w:tcBorders>
              <w:top w:val="single" w:sz="4" w:space="0" w:color="auto"/>
              <w:left w:val="single" w:sz="4" w:space="0" w:color="auto"/>
              <w:bottom w:val="single" w:sz="4" w:space="0" w:color="auto"/>
              <w:right w:val="single" w:sz="4" w:space="0" w:color="auto"/>
            </w:tcBorders>
          </w:tcPr>
          <w:p w14:paraId="65224959" w14:textId="77777777" w:rsidR="007C3AE3" w:rsidRPr="00824DC0" w:rsidRDefault="0089217E" w:rsidP="0089217E">
            <w:pPr>
              <w:spacing w:line="19" w:lineRule="atLeast"/>
              <w:jc w:val="center"/>
              <w:rPr>
                <w:rFonts w:ascii="Times New Roman" w:hAnsi="Times New Roman" w:cs="Times New Roman"/>
              </w:rPr>
            </w:pPr>
            <w:r>
              <w:rPr>
                <w:rFonts w:ascii="Times New Roman" w:hAnsi="Times New Roman" w:cs="Times New Roman"/>
              </w:rPr>
              <w:t>1 049 158</w:t>
            </w:r>
          </w:p>
        </w:tc>
        <w:tc>
          <w:tcPr>
            <w:tcW w:w="438" w:type="pct"/>
            <w:gridSpan w:val="2"/>
            <w:tcBorders>
              <w:top w:val="single" w:sz="4" w:space="0" w:color="auto"/>
              <w:bottom w:val="single" w:sz="4" w:space="0" w:color="auto"/>
              <w:right w:val="single" w:sz="4" w:space="0" w:color="auto"/>
            </w:tcBorders>
          </w:tcPr>
          <w:p w14:paraId="6F64B8C4" w14:textId="77777777" w:rsidR="007C3AE3" w:rsidRPr="00824DC0" w:rsidRDefault="0089217E" w:rsidP="0089217E">
            <w:pPr>
              <w:spacing w:line="19" w:lineRule="atLeast"/>
              <w:jc w:val="center"/>
              <w:rPr>
                <w:rFonts w:ascii="Times New Roman" w:hAnsi="Times New Roman" w:cs="Times New Roman"/>
              </w:rPr>
            </w:pPr>
            <w:r>
              <w:rPr>
                <w:rFonts w:ascii="Times New Roman" w:hAnsi="Times New Roman" w:cs="Times New Roman"/>
              </w:rPr>
              <w:t>131</w:t>
            </w:r>
            <w:r w:rsidR="007C3AE3" w:rsidRPr="00824DC0">
              <w:rPr>
                <w:rFonts w:ascii="Times New Roman" w:hAnsi="Times New Roman" w:cs="Times New Roman"/>
              </w:rPr>
              <w:t xml:space="preserve"> 600</w:t>
            </w:r>
          </w:p>
        </w:tc>
        <w:tc>
          <w:tcPr>
            <w:tcW w:w="504" w:type="pct"/>
            <w:gridSpan w:val="2"/>
            <w:tcBorders>
              <w:top w:val="single" w:sz="4" w:space="0" w:color="auto"/>
              <w:bottom w:val="single" w:sz="4" w:space="0" w:color="auto"/>
              <w:right w:val="single" w:sz="4" w:space="0" w:color="auto"/>
            </w:tcBorders>
          </w:tcPr>
          <w:p w14:paraId="06112474"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233 479</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5AB02352" w14:textId="77777777" w:rsidR="007C3AE3" w:rsidRPr="00824DC0" w:rsidRDefault="007C3AE3" w:rsidP="001D3617">
            <w:pPr>
              <w:spacing w:line="19" w:lineRule="atLeast"/>
              <w:jc w:val="center"/>
              <w:rPr>
                <w:rFonts w:ascii="Times New Roman" w:hAnsi="Times New Roman" w:cs="Times New Roman"/>
              </w:rPr>
            </w:pPr>
            <w:r>
              <w:rPr>
                <w:rFonts w:ascii="Times New Roman" w:hAnsi="Times New Roman" w:cs="Times New Roman"/>
              </w:rPr>
              <w:t>2 491 993</w:t>
            </w:r>
          </w:p>
        </w:tc>
      </w:tr>
      <w:tr w:rsidR="007C3AE3" w:rsidRPr="00824DC0" w14:paraId="13EF0479"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299"/>
          <w:tblCellSpacing w:w="5" w:type="nil"/>
        </w:trPr>
        <w:tc>
          <w:tcPr>
            <w:tcW w:w="539" w:type="pct"/>
            <w:vMerge w:val="restart"/>
            <w:tcBorders>
              <w:top w:val="single" w:sz="4" w:space="0" w:color="auto"/>
              <w:left w:val="single" w:sz="4" w:space="0" w:color="auto"/>
              <w:right w:val="single" w:sz="4" w:space="0" w:color="auto"/>
            </w:tcBorders>
          </w:tcPr>
          <w:p w14:paraId="0CA6211E"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1. мероприятие</w:t>
            </w:r>
          </w:p>
        </w:tc>
        <w:tc>
          <w:tcPr>
            <w:tcW w:w="1187" w:type="pct"/>
            <w:gridSpan w:val="2"/>
            <w:vMerge w:val="restart"/>
            <w:tcBorders>
              <w:top w:val="single" w:sz="4" w:space="0" w:color="auto"/>
              <w:left w:val="single" w:sz="4" w:space="0" w:color="auto"/>
              <w:right w:val="single" w:sz="4" w:space="0" w:color="auto"/>
            </w:tcBorders>
          </w:tcPr>
          <w:p w14:paraId="5C512AA7"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Проведение мероприятий экологической направленности</w:t>
            </w:r>
          </w:p>
        </w:tc>
        <w:tc>
          <w:tcPr>
            <w:tcW w:w="435" w:type="pct"/>
            <w:gridSpan w:val="2"/>
            <w:tcBorders>
              <w:top w:val="single" w:sz="4" w:space="0" w:color="auto"/>
              <w:left w:val="single" w:sz="4" w:space="0" w:color="auto"/>
              <w:bottom w:val="single" w:sz="4" w:space="0" w:color="auto"/>
              <w:right w:val="single" w:sz="4" w:space="0" w:color="auto"/>
            </w:tcBorders>
          </w:tcPr>
          <w:p w14:paraId="30DE2FB2"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Всего </w:t>
            </w:r>
          </w:p>
        </w:tc>
        <w:tc>
          <w:tcPr>
            <w:tcW w:w="351" w:type="pct"/>
            <w:gridSpan w:val="2"/>
            <w:tcBorders>
              <w:top w:val="single" w:sz="4" w:space="0" w:color="auto"/>
              <w:left w:val="single" w:sz="4" w:space="0" w:color="auto"/>
              <w:bottom w:val="single" w:sz="4" w:space="0" w:color="auto"/>
              <w:right w:val="single" w:sz="4" w:space="0" w:color="auto"/>
            </w:tcBorders>
          </w:tcPr>
          <w:p w14:paraId="56D89023"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4D1E6BB3"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23169BD4"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3564D9C6"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79035EE3"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115C2221"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1696029D"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7C3AE3" w:rsidRPr="00824DC0" w14:paraId="34934A9A"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left w:val="single" w:sz="4" w:space="0" w:color="auto"/>
              <w:right w:val="single" w:sz="4" w:space="0" w:color="auto"/>
            </w:tcBorders>
          </w:tcPr>
          <w:p w14:paraId="538B5BB7"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right w:val="single" w:sz="4" w:space="0" w:color="auto"/>
            </w:tcBorders>
          </w:tcPr>
          <w:p w14:paraId="244A5971"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53561559"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287DD43F"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7E44315A"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192639F1"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6A8989EC"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397D057E"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0C4875B0"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52D79C48"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7C3AE3" w:rsidRPr="00824DC0" w14:paraId="745358BB"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left w:val="single" w:sz="4" w:space="0" w:color="auto"/>
              <w:right w:val="single" w:sz="4" w:space="0" w:color="auto"/>
            </w:tcBorders>
          </w:tcPr>
          <w:p w14:paraId="11A1C4A0"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right w:val="single" w:sz="4" w:space="0" w:color="auto"/>
            </w:tcBorders>
          </w:tcPr>
          <w:p w14:paraId="0600D6F7"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694374FB"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5BEBA450"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7A0B76D0"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24D9FD07"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59CCCBEF"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20B87A3A"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6035B3D9"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07416F31"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7C3AE3" w:rsidRPr="00824DC0" w14:paraId="2C21F249"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303"/>
          <w:tblCellSpacing w:w="5" w:type="nil"/>
        </w:trPr>
        <w:tc>
          <w:tcPr>
            <w:tcW w:w="539" w:type="pct"/>
            <w:vMerge w:val="restart"/>
            <w:tcBorders>
              <w:top w:val="single" w:sz="4" w:space="0" w:color="auto"/>
              <w:left w:val="single" w:sz="4" w:space="0" w:color="auto"/>
              <w:bottom w:val="single" w:sz="4" w:space="0" w:color="auto"/>
              <w:right w:val="single" w:sz="4" w:space="0" w:color="auto"/>
            </w:tcBorders>
          </w:tcPr>
          <w:p w14:paraId="3C7FE509"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2. мероприятие</w:t>
            </w:r>
          </w:p>
        </w:tc>
        <w:tc>
          <w:tcPr>
            <w:tcW w:w="1187" w:type="pct"/>
            <w:gridSpan w:val="2"/>
            <w:vMerge w:val="restart"/>
            <w:tcBorders>
              <w:top w:val="single" w:sz="4" w:space="0" w:color="auto"/>
              <w:left w:val="single" w:sz="4" w:space="0" w:color="auto"/>
              <w:bottom w:val="single" w:sz="4" w:space="0" w:color="auto"/>
              <w:right w:val="single" w:sz="4" w:space="0" w:color="auto"/>
            </w:tcBorders>
          </w:tcPr>
          <w:p w14:paraId="118261B7"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bCs/>
                <w:sz w:val="24"/>
                <w:szCs w:val="24"/>
              </w:rPr>
              <w:t>Проведение мероприятий по благоустройству земельных участков в целях их защиты от загрязнения и зарастания</w:t>
            </w:r>
          </w:p>
        </w:tc>
        <w:tc>
          <w:tcPr>
            <w:tcW w:w="435" w:type="pct"/>
            <w:gridSpan w:val="2"/>
            <w:tcBorders>
              <w:top w:val="single" w:sz="4" w:space="0" w:color="auto"/>
              <w:left w:val="single" w:sz="4" w:space="0" w:color="auto"/>
              <w:bottom w:val="single" w:sz="4" w:space="0" w:color="auto"/>
              <w:right w:val="single" w:sz="4" w:space="0" w:color="auto"/>
            </w:tcBorders>
          </w:tcPr>
          <w:p w14:paraId="51EB5BFB"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4D34965B"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757909A8"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3F7461C0"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6ED6D5FE"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42DC69E8"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1CD7D435"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1EF4B073"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7C3AE3" w:rsidRPr="00824DC0" w14:paraId="4E810C77"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2D58B170"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3E9BE423"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7D8BF35E"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7D04697C"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2D4FC27E"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67E52CC5"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5DF368F7"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5E0EBF0B"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76C3F7BD"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5703F955"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7C3AE3" w:rsidRPr="00824DC0" w14:paraId="71DC5A1D"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47C82239"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63D5BB3F"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197D5839"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78AE519A"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527D8B69"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355A2EC3"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5FC0ACBB"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7DAF5D1E"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4B944A46"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12F23B5F"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7C3AE3" w:rsidRPr="00824DC0" w14:paraId="613EB59B"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276"/>
          <w:tblCellSpacing w:w="5" w:type="nil"/>
        </w:trPr>
        <w:tc>
          <w:tcPr>
            <w:tcW w:w="539" w:type="pct"/>
            <w:vMerge w:val="restart"/>
            <w:tcBorders>
              <w:top w:val="single" w:sz="4" w:space="0" w:color="auto"/>
              <w:left w:val="single" w:sz="4" w:space="0" w:color="auto"/>
              <w:right w:val="single" w:sz="4" w:space="0" w:color="auto"/>
            </w:tcBorders>
          </w:tcPr>
          <w:p w14:paraId="2D7A09FD"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3. мероприятие</w:t>
            </w:r>
          </w:p>
        </w:tc>
        <w:tc>
          <w:tcPr>
            <w:tcW w:w="1187" w:type="pct"/>
            <w:gridSpan w:val="2"/>
            <w:vMerge w:val="restart"/>
            <w:tcBorders>
              <w:top w:val="single" w:sz="4" w:space="0" w:color="auto"/>
              <w:left w:val="single" w:sz="4" w:space="0" w:color="auto"/>
              <w:right w:val="single" w:sz="4" w:space="0" w:color="auto"/>
            </w:tcBorders>
          </w:tcPr>
          <w:p w14:paraId="3DDE07B3"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Проведение мероприятий по ликвидации свалок</w:t>
            </w:r>
          </w:p>
        </w:tc>
        <w:tc>
          <w:tcPr>
            <w:tcW w:w="435" w:type="pct"/>
            <w:gridSpan w:val="2"/>
            <w:tcBorders>
              <w:top w:val="single" w:sz="4" w:space="0" w:color="auto"/>
              <w:left w:val="single" w:sz="4" w:space="0" w:color="auto"/>
              <w:bottom w:val="single" w:sz="4" w:space="0" w:color="auto"/>
              <w:right w:val="single" w:sz="4" w:space="0" w:color="auto"/>
            </w:tcBorders>
          </w:tcPr>
          <w:p w14:paraId="09DA413C"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15056128"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2 116 950</w:t>
            </w:r>
          </w:p>
        </w:tc>
        <w:tc>
          <w:tcPr>
            <w:tcW w:w="351" w:type="pct"/>
            <w:gridSpan w:val="2"/>
            <w:tcBorders>
              <w:top w:val="single" w:sz="4" w:space="0" w:color="auto"/>
              <w:left w:val="single" w:sz="4" w:space="0" w:color="auto"/>
              <w:bottom w:val="single" w:sz="4" w:space="0" w:color="auto"/>
              <w:right w:val="single" w:sz="4" w:space="0" w:color="auto"/>
            </w:tcBorders>
          </w:tcPr>
          <w:p w14:paraId="0A6D0484"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8 701 300</w:t>
            </w:r>
          </w:p>
        </w:tc>
        <w:tc>
          <w:tcPr>
            <w:tcW w:w="352" w:type="pct"/>
            <w:gridSpan w:val="2"/>
            <w:tcBorders>
              <w:top w:val="single" w:sz="4" w:space="0" w:color="auto"/>
              <w:left w:val="single" w:sz="4" w:space="0" w:color="auto"/>
              <w:bottom w:val="single" w:sz="4" w:space="0" w:color="auto"/>
              <w:right w:val="single" w:sz="4" w:space="0" w:color="auto"/>
            </w:tcBorders>
          </w:tcPr>
          <w:p w14:paraId="1352EC49"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6F3F6610" w14:textId="77777777" w:rsidR="007C3AE3" w:rsidRPr="00824DC0" w:rsidRDefault="008A7ADC"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89 667</w:t>
            </w:r>
          </w:p>
        </w:tc>
        <w:tc>
          <w:tcPr>
            <w:tcW w:w="438" w:type="pct"/>
            <w:gridSpan w:val="2"/>
            <w:tcBorders>
              <w:top w:val="single" w:sz="4" w:space="0" w:color="auto"/>
              <w:bottom w:val="single" w:sz="4" w:space="0" w:color="auto"/>
              <w:right w:val="single" w:sz="4" w:space="0" w:color="auto"/>
            </w:tcBorders>
          </w:tcPr>
          <w:p w14:paraId="6E3B60D5"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76FEB04E"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23BE93F4" w14:textId="77777777" w:rsidR="007C3AE3" w:rsidRPr="00824DC0" w:rsidRDefault="007C3AE3" w:rsidP="008A7ADC">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10</w:t>
            </w:r>
            <w:r w:rsidR="008A7ADC">
              <w:rPr>
                <w:rFonts w:ascii="Times New Roman" w:hAnsi="Times New Roman" w:cs="Times New Roman"/>
              </w:rPr>
              <w:t> 907 917</w:t>
            </w:r>
          </w:p>
        </w:tc>
      </w:tr>
      <w:tr w:rsidR="007C3AE3" w:rsidRPr="00824DC0" w14:paraId="0D5B484C"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left w:val="single" w:sz="4" w:space="0" w:color="auto"/>
              <w:right w:val="single" w:sz="4" w:space="0" w:color="auto"/>
            </w:tcBorders>
          </w:tcPr>
          <w:p w14:paraId="3DC9DD77"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right w:val="single" w:sz="4" w:space="0" w:color="auto"/>
            </w:tcBorders>
          </w:tcPr>
          <w:p w14:paraId="0441F620"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718BDF92"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1E0CDBDA"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1 995 100</w:t>
            </w:r>
          </w:p>
        </w:tc>
        <w:tc>
          <w:tcPr>
            <w:tcW w:w="351" w:type="pct"/>
            <w:gridSpan w:val="2"/>
            <w:tcBorders>
              <w:top w:val="single" w:sz="4" w:space="0" w:color="auto"/>
              <w:left w:val="single" w:sz="4" w:space="0" w:color="auto"/>
              <w:bottom w:val="single" w:sz="4" w:space="0" w:color="auto"/>
              <w:right w:val="single" w:sz="4" w:space="0" w:color="auto"/>
            </w:tcBorders>
          </w:tcPr>
          <w:p w14:paraId="6E5AFEC1" w14:textId="77777777" w:rsidR="007C3AE3" w:rsidRPr="00824DC0" w:rsidRDefault="007C3AE3" w:rsidP="001D3617">
            <w:pPr>
              <w:spacing w:line="19" w:lineRule="atLeast"/>
              <w:jc w:val="center"/>
              <w:rPr>
                <w:rFonts w:ascii="Times New Roman" w:hAnsi="Times New Roman" w:cs="Times New Roman"/>
              </w:rPr>
            </w:pPr>
            <w:r w:rsidRPr="00824DC0">
              <w:rPr>
                <w:rFonts w:ascii="Times New Roman" w:hAnsi="Times New Roman" w:cs="Times New Roman"/>
              </w:rPr>
              <w:t>8 236 800</w:t>
            </w:r>
          </w:p>
        </w:tc>
        <w:tc>
          <w:tcPr>
            <w:tcW w:w="352" w:type="pct"/>
            <w:gridSpan w:val="2"/>
            <w:tcBorders>
              <w:top w:val="single" w:sz="4" w:space="0" w:color="auto"/>
              <w:left w:val="single" w:sz="4" w:space="0" w:color="auto"/>
              <w:bottom w:val="single" w:sz="4" w:space="0" w:color="auto"/>
              <w:right w:val="single" w:sz="4" w:space="0" w:color="auto"/>
            </w:tcBorders>
          </w:tcPr>
          <w:p w14:paraId="33EC13AC"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02BB7425"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6C636DEE"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3D7D3009"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06A89B52"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10 231 900</w:t>
            </w:r>
          </w:p>
        </w:tc>
      </w:tr>
      <w:tr w:rsidR="008A7ADC" w:rsidRPr="00824DC0" w14:paraId="68C6EED4"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left w:val="single" w:sz="4" w:space="0" w:color="auto"/>
              <w:bottom w:val="single" w:sz="4" w:space="0" w:color="auto"/>
              <w:right w:val="single" w:sz="4" w:space="0" w:color="auto"/>
            </w:tcBorders>
          </w:tcPr>
          <w:p w14:paraId="01F1453C" w14:textId="77777777" w:rsidR="008A7ADC" w:rsidRPr="00824DC0" w:rsidRDefault="008A7ADC"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bottom w:val="single" w:sz="4" w:space="0" w:color="auto"/>
              <w:right w:val="single" w:sz="4" w:space="0" w:color="auto"/>
            </w:tcBorders>
          </w:tcPr>
          <w:p w14:paraId="1FF9B610" w14:textId="77777777" w:rsidR="008A7ADC" w:rsidRPr="00824DC0" w:rsidRDefault="008A7ADC"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49CA3E2F" w14:textId="77777777" w:rsidR="008A7ADC" w:rsidRPr="00824DC0" w:rsidRDefault="008A7ADC"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6EC06EA8" w14:textId="77777777" w:rsidR="008A7ADC" w:rsidRPr="00824DC0" w:rsidRDefault="008A7ADC"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121 850</w:t>
            </w:r>
          </w:p>
        </w:tc>
        <w:tc>
          <w:tcPr>
            <w:tcW w:w="351" w:type="pct"/>
            <w:gridSpan w:val="2"/>
            <w:tcBorders>
              <w:top w:val="single" w:sz="4" w:space="0" w:color="auto"/>
              <w:left w:val="single" w:sz="4" w:space="0" w:color="auto"/>
              <w:bottom w:val="single" w:sz="4" w:space="0" w:color="auto"/>
              <w:right w:val="single" w:sz="4" w:space="0" w:color="auto"/>
            </w:tcBorders>
          </w:tcPr>
          <w:p w14:paraId="67621E36" w14:textId="77777777" w:rsidR="008A7ADC" w:rsidRPr="00824DC0" w:rsidRDefault="008A7ADC" w:rsidP="001D3617">
            <w:pPr>
              <w:spacing w:line="19" w:lineRule="atLeast"/>
              <w:jc w:val="center"/>
              <w:rPr>
                <w:rFonts w:ascii="Times New Roman" w:hAnsi="Times New Roman" w:cs="Times New Roman"/>
              </w:rPr>
            </w:pPr>
            <w:r w:rsidRPr="00824DC0">
              <w:rPr>
                <w:rFonts w:ascii="Times New Roman" w:hAnsi="Times New Roman" w:cs="Times New Roman"/>
              </w:rPr>
              <w:t>464 500</w:t>
            </w:r>
          </w:p>
        </w:tc>
        <w:tc>
          <w:tcPr>
            <w:tcW w:w="352" w:type="pct"/>
            <w:gridSpan w:val="2"/>
            <w:tcBorders>
              <w:top w:val="single" w:sz="4" w:space="0" w:color="auto"/>
              <w:left w:val="single" w:sz="4" w:space="0" w:color="auto"/>
              <w:bottom w:val="single" w:sz="4" w:space="0" w:color="auto"/>
              <w:right w:val="single" w:sz="4" w:space="0" w:color="auto"/>
            </w:tcBorders>
          </w:tcPr>
          <w:p w14:paraId="3A2DEF22" w14:textId="77777777" w:rsidR="008A7ADC" w:rsidRPr="00824DC0" w:rsidRDefault="008A7ADC"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0F3BCC50" w14:textId="77777777" w:rsidR="008A7ADC" w:rsidRPr="00662926" w:rsidRDefault="008A7ADC" w:rsidP="00A41933">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c>
          <w:tcPr>
            <w:tcW w:w="438" w:type="pct"/>
            <w:gridSpan w:val="2"/>
            <w:tcBorders>
              <w:top w:val="single" w:sz="4" w:space="0" w:color="auto"/>
              <w:bottom w:val="single" w:sz="4" w:space="0" w:color="auto"/>
              <w:right w:val="single" w:sz="4" w:space="0" w:color="auto"/>
            </w:tcBorders>
          </w:tcPr>
          <w:p w14:paraId="0419CE31" w14:textId="77777777" w:rsidR="008A7ADC" w:rsidRPr="00514EB9" w:rsidRDefault="008A7ADC" w:rsidP="00A41933">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6D07D8F5" w14:textId="77777777" w:rsidR="008A7ADC" w:rsidRPr="00514EB9" w:rsidRDefault="008A7ADC" w:rsidP="00A41933">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611B20D1" w14:textId="77777777" w:rsidR="008A7ADC" w:rsidRPr="00514EB9" w:rsidRDefault="008A7ADC" w:rsidP="00A41933">
            <w:pPr>
              <w:pStyle w:val="ConsPlusCell"/>
              <w:jc w:val="center"/>
              <w:rPr>
                <w:rFonts w:ascii="Times New Roman" w:hAnsi="Times New Roman" w:cs="Times New Roman"/>
                <w:sz w:val="24"/>
                <w:szCs w:val="24"/>
              </w:rPr>
            </w:pPr>
            <w:r>
              <w:rPr>
                <w:rFonts w:ascii="Times New Roman" w:hAnsi="Times New Roman" w:cs="Times New Roman"/>
                <w:sz w:val="24"/>
                <w:szCs w:val="24"/>
              </w:rPr>
              <w:t>676 017</w:t>
            </w:r>
          </w:p>
        </w:tc>
      </w:tr>
      <w:tr w:rsidR="007C3AE3" w:rsidRPr="00824DC0" w14:paraId="1EA8E88C"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284"/>
          <w:tblCellSpacing w:w="5" w:type="nil"/>
        </w:trPr>
        <w:tc>
          <w:tcPr>
            <w:tcW w:w="539" w:type="pct"/>
            <w:vMerge w:val="restart"/>
            <w:tcBorders>
              <w:top w:val="single" w:sz="4" w:space="0" w:color="auto"/>
              <w:left w:val="single" w:sz="4" w:space="0" w:color="auto"/>
              <w:right w:val="single" w:sz="4" w:space="0" w:color="auto"/>
            </w:tcBorders>
          </w:tcPr>
          <w:p w14:paraId="32C5335A"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3.1. мероприятие</w:t>
            </w:r>
          </w:p>
        </w:tc>
        <w:tc>
          <w:tcPr>
            <w:tcW w:w="1187" w:type="pct"/>
            <w:gridSpan w:val="2"/>
            <w:vMerge w:val="restart"/>
            <w:tcBorders>
              <w:top w:val="single" w:sz="4" w:space="0" w:color="auto"/>
              <w:left w:val="single" w:sz="4" w:space="0" w:color="auto"/>
              <w:right w:val="single" w:sz="4" w:space="0" w:color="auto"/>
            </w:tcBorders>
          </w:tcPr>
          <w:p w14:paraId="524FD298" w14:textId="77777777" w:rsidR="007C3AE3" w:rsidRPr="00824DC0" w:rsidRDefault="007C3AE3" w:rsidP="001D3617">
            <w:pPr>
              <w:pStyle w:val="ConsPlusCell"/>
              <w:spacing w:line="216" w:lineRule="auto"/>
              <w:rPr>
                <w:rFonts w:ascii="Times New Roman" w:hAnsi="Times New Roman" w:cs="Times New Roman"/>
                <w:sz w:val="24"/>
                <w:szCs w:val="24"/>
              </w:rPr>
            </w:pPr>
            <w:r w:rsidRPr="00824DC0">
              <w:rPr>
                <w:rFonts w:ascii="Times New Roman" w:hAnsi="Times New Roman" w:cs="Times New Roman"/>
                <w:bCs/>
                <w:sz w:val="24"/>
                <w:szCs w:val="24"/>
              </w:rPr>
              <w:t>Ликвидация свалки бытовых (коммунальных) отходов на территории Кировской области, не отвечающая требованиям природоохранного законодательства, Лебяжский муниципальный округ, с. Кузнецово</w:t>
            </w:r>
          </w:p>
        </w:tc>
        <w:tc>
          <w:tcPr>
            <w:tcW w:w="435" w:type="pct"/>
            <w:gridSpan w:val="2"/>
            <w:tcBorders>
              <w:top w:val="single" w:sz="4" w:space="0" w:color="auto"/>
              <w:left w:val="single" w:sz="4" w:space="0" w:color="auto"/>
              <w:bottom w:val="single" w:sz="4" w:space="0" w:color="auto"/>
              <w:right w:val="single" w:sz="4" w:space="0" w:color="auto"/>
            </w:tcBorders>
          </w:tcPr>
          <w:p w14:paraId="5B4EF552"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7F263E66"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2 116 950</w:t>
            </w:r>
          </w:p>
        </w:tc>
        <w:tc>
          <w:tcPr>
            <w:tcW w:w="351" w:type="pct"/>
            <w:gridSpan w:val="2"/>
            <w:tcBorders>
              <w:top w:val="single" w:sz="4" w:space="0" w:color="auto"/>
              <w:left w:val="single" w:sz="4" w:space="0" w:color="auto"/>
              <w:bottom w:val="single" w:sz="4" w:space="0" w:color="auto"/>
              <w:right w:val="single" w:sz="4" w:space="0" w:color="auto"/>
            </w:tcBorders>
          </w:tcPr>
          <w:p w14:paraId="7934D9AB"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7B8F76D2"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49CE4050"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088617CE"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1B4BEC0A"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4AAB09EF"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2 116 950</w:t>
            </w:r>
          </w:p>
        </w:tc>
      </w:tr>
      <w:tr w:rsidR="007C3AE3" w:rsidRPr="00824DC0" w14:paraId="4B4B76CE"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left w:val="single" w:sz="4" w:space="0" w:color="auto"/>
              <w:right w:val="single" w:sz="4" w:space="0" w:color="auto"/>
            </w:tcBorders>
          </w:tcPr>
          <w:p w14:paraId="50EE0AB7"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right w:val="single" w:sz="4" w:space="0" w:color="auto"/>
            </w:tcBorders>
          </w:tcPr>
          <w:p w14:paraId="571DEFBC" w14:textId="77777777" w:rsidR="007C3AE3" w:rsidRPr="00824DC0" w:rsidRDefault="007C3AE3"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3282F6A9"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653D726E"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1 995 100</w:t>
            </w:r>
          </w:p>
        </w:tc>
        <w:tc>
          <w:tcPr>
            <w:tcW w:w="351" w:type="pct"/>
            <w:gridSpan w:val="2"/>
            <w:tcBorders>
              <w:top w:val="single" w:sz="4" w:space="0" w:color="auto"/>
              <w:left w:val="single" w:sz="4" w:space="0" w:color="auto"/>
              <w:bottom w:val="single" w:sz="4" w:space="0" w:color="auto"/>
              <w:right w:val="single" w:sz="4" w:space="0" w:color="auto"/>
            </w:tcBorders>
          </w:tcPr>
          <w:p w14:paraId="015BD948"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3BAB412D"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33F020A9"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1E21B303"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0DDD35BC"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7A63373F"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1 995 100</w:t>
            </w:r>
          </w:p>
        </w:tc>
      </w:tr>
      <w:tr w:rsidR="007C3AE3" w:rsidRPr="00824DC0" w14:paraId="43D175ED"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left w:val="single" w:sz="4" w:space="0" w:color="auto"/>
              <w:bottom w:val="single" w:sz="4" w:space="0" w:color="auto"/>
              <w:right w:val="single" w:sz="4" w:space="0" w:color="auto"/>
            </w:tcBorders>
          </w:tcPr>
          <w:p w14:paraId="29198DAF"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bottom w:val="single" w:sz="4" w:space="0" w:color="auto"/>
              <w:right w:val="single" w:sz="4" w:space="0" w:color="auto"/>
            </w:tcBorders>
          </w:tcPr>
          <w:p w14:paraId="545D4C0A" w14:textId="77777777" w:rsidR="007C3AE3" w:rsidRPr="00824DC0" w:rsidRDefault="007C3AE3"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1A3AF0D4"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6235BCA5"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121 850</w:t>
            </w:r>
          </w:p>
        </w:tc>
        <w:tc>
          <w:tcPr>
            <w:tcW w:w="351" w:type="pct"/>
            <w:gridSpan w:val="2"/>
            <w:tcBorders>
              <w:top w:val="single" w:sz="4" w:space="0" w:color="auto"/>
              <w:left w:val="single" w:sz="4" w:space="0" w:color="auto"/>
              <w:bottom w:val="single" w:sz="4" w:space="0" w:color="auto"/>
              <w:right w:val="single" w:sz="4" w:space="0" w:color="auto"/>
            </w:tcBorders>
          </w:tcPr>
          <w:p w14:paraId="4292F8A8"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1B5A2265"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6BE63C9A"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7AAFDDD2"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47DDC77C"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223AC62D"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121 850</w:t>
            </w:r>
          </w:p>
        </w:tc>
      </w:tr>
      <w:tr w:rsidR="007C3AE3" w:rsidRPr="00824DC0" w14:paraId="76E59A70"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val="restart"/>
            <w:tcBorders>
              <w:top w:val="single" w:sz="4" w:space="0" w:color="auto"/>
              <w:left w:val="single" w:sz="4" w:space="0" w:color="auto"/>
              <w:bottom w:val="single" w:sz="4" w:space="0" w:color="auto"/>
              <w:right w:val="single" w:sz="4" w:space="0" w:color="auto"/>
            </w:tcBorders>
          </w:tcPr>
          <w:p w14:paraId="55A5ED2C"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3.2. мероприятие</w:t>
            </w:r>
          </w:p>
        </w:tc>
        <w:tc>
          <w:tcPr>
            <w:tcW w:w="1187" w:type="pct"/>
            <w:gridSpan w:val="2"/>
            <w:vMerge w:val="restart"/>
            <w:tcBorders>
              <w:top w:val="single" w:sz="4" w:space="0" w:color="auto"/>
              <w:left w:val="single" w:sz="4" w:space="0" w:color="auto"/>
              <w:bottom w:val="single" w:sz="4" w:space="0" w:color="auto"/>
              <w:right w:val="single" w:sz="4" w:space="0" w:color="auto"/>
            </w:tcBorders>
          </w:tcPr>
          <w:p w14:paraId="59889649" w14:textId="77777777" w:rsidR="007C3AE3" w:rsidRPr="00824DC0" w:rsidRDefault="007C3AE3" w:rsidP="001D3617">
            <w:pPr>
              <w:pStyle w:val="ConsPlusCell"/>
              <w:spacing w:line="216" w:lineRule="auto"/>
              <w:rPr>
                <w:rFonts w:ascii="Times New Roman" w:hAnsi="Times New Roman" w:cs="Times New Roman"/>
                <w:sz w:val="24"/>
                <w:szCs w:val="24"/>
              </w:rPr>
            </w:pPr>
            <w:r w:rsidRPr="00824DC0">
              <w:rPr>
                <w:rFonts w:ascii="Times New Roman" w:hAnsi="Times New Roman" w:cs="Times New Roman"/>
                <w:bCs/>
                <w:sz w:val="24"/>
                <w:szCs w:val="24"/>
              </w:rPr>
              <w:t>Ликвидация свалки бытовых (коммунальных) отходов на территории Кировской области, не отвечающая требованиям природоохранного законодательства, Лебяжский муниципальный округ, с. Ветошкино</w:t>
            </w:r>
          </w:p>
        </w:tc>
        <w:tc>
          <w:tcPr>
            <w:tcW w:w="435" w:type="pct"/>
            <w:gridSpan w:val="2"/>
            <w:tcBorders>
              <w:top w:val="single" w:sz="4" w:space="0" w:color="auto"/>
              <w:left w:val="single" w:sz="4" w:space="0" w:color="auto"/>
              <w:bottom w:val="single" w:sz="4" w:space="0" w:color="auto"/>
              <w:right w:val="single" w:sz="4" w:space="0" w:color="auto"/>
            </w:tcBorders>
          </w:tcPr>
          <w:p w14:paraId="67FA5E89"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0B099CD1"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0AD1B8C0"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5 499 532,85</w:t>
            </w:r>
          </w:p>
        </w:tc>
        <w:tc>
          <w:tcPr>
            <w:tcW w:w="352" w:type="pct"/>
            <w:gridSpan w:val="2"/>
            <w:tcBorders>
              <w:top w:val="single" w:sz="4" w:space="0" w:color="auto"/>
              <w:left w:val="single" w:sz="4" w:space="0" w:color="auto"/>
              <w:bottom w:val="single" w:sz="4" w:space="0" w:color="auto"/>
              <w:right w:val="single" w:sz="4" w:space="0" w:color="auto"/>
            </w:tcBorders>
          </w:tcPr>
          <w:p w14:paraId="2AA9416B"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3A3F6B08"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2DF9DE7C"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65D906F2"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51EC7231"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5 499 532,85</w:t>
            </w:r>
          </w:p>
        </w:tc>
      </w:tr>
      <w:tr w:rsidR="007C3AE3" w:rsidRPr="00824DC0" w14:paraId="4C916D14"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196"/>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6162B651"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22F9368A" w14:textId="77777777" w:rsidR="007C3AE3" w:rsidRPr="00824DC0" w:rsidRDefault="007C3AE3"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4DAE224D"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2C66B978"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7BE5EDBB"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5 223 625,35</w:t>
            </w:r>
          </w:p>
        </w:tc>
        <w:tc>
          <w:tcPr>
            <w:tcW w:w="352" w:type="pct"/>
            <w:gridSpan w:val="2"/>
            <w:tcBorders>
              <w:top w:val="single" w:sz="4" w:space="0" w:color="auto"/>
              <w:left w:val="single" w:sz="4" w:space="0" w:color="auto"/>
              <w:bottom w:val="single" w:sz="4" w:space="0" w:color="auto"/>
              <w:right w:val="single" w:sz="4" w:space="0" w:color="auto"/>
            </w:tcBorders>
          </w:tcPr>
          <w:p w14:paraId="3EDE2787"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6B9F44FA"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582609FA"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4659B009"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79C3188A"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5 223 625,35</w:t>
            </w:r>
          </w:p>
        </w:tc>
      </w:tr>
      <w:tr w:rsidR="007C3AE3" w:rsidRPr="00824DC0" w14:paraId="77832630"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68"/>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0212775B"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19797E6E" w14:textId="77777777" w:rsidR="007C3AE3" w:rsidRPr="00824DC0" w:rsidRDefault="007C3AE3"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64F4076B"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00CD9354"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6999AFDD"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275 907,50</w:t>
            </w:r>
          </w:p>
        </w:tc>
        <w:tc>
          <w:tcPr>
            <w:tcW w:w="352" w:type="pct"/>
            <w:gridSpan w:val="2"/>
            <w:tcBorders>
              <w:top w:val="single" w:sz="4" w:space="0" w:color="auto"/>
              <w:left w:val="single" w:sz="4" w:space="0" w:color="auto"/>
              <w:bottom w:val="single" w:sz="4" w:space="0" w:color="auto"/>
              <w:right w:val="single" w:sz="4" w:space="0" w:color="auto"/>
            </w:tcBorders>
          </w:tcPr>
          <w:p w14:paraId="47FCB3E3"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448DE168"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120D39BC"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206CAACE"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03E15B95"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275 907,50</w:t>
            </w:r>
          </w:p>
        </w:tc>
      </w:tr>
      <w:tr w:rsidR="007C3AE3" w:rsidRPr="00824DC0" w14:paraId="67A1266A"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281"/>
          <w:tblCellSpacing w:w="5" w:type="nil"/>
        </w:trPr>
        <w:tc>
          <w:tcPr>
            <w:tcW w:w="539" w:type="pct"/>
            <w:vMerge w:val="restart"/>
            <w:tcBorders>
              <w:top w:val="single" w:sz="4" w:space="0" w:color="auto"/>
              <w:left w:val="single" w:sz="4" w:space="0" w:color="auto"/>
              <w:right w:val="single" w:sz="4" w:space="0" w:color="auto"/>
            </w:tcBorders>
          </w:tcPr>
          <w:p w14:paraId="7D5CEF14"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3.3. мероприятие</w:t>
            </w:r>
          </w:p>
        </w:tc>
        <w:tc>
          <w:tcPr>
            <w:tcW w:w="1187" w:type="pct"/>
            <w:gridSpan w:val="2"/>
            <w:vMerge w:val="restart"/>
            <w:tcBorders>
              <w:top w:val="single" w:sz="4" w:space="0" w:color="auto"/>
              <w:left w:val="single" w:sz="4" w:space="0" w:color="auto"/>
              <w:right w:val="single" w:sz="4" w:space="0" w:color="auto"/>
            </w:tcBorders>
          </w:tcPr>
          <w:p w14:paraId="714CC4FA" w14:textId="77777777" w:rsidR="007C3AE3" w:rsidRPr="00824DC0" w:rsidRDefault="007C3AE3" w:rsidP="001D3617">
            <w:pPr>
              <w:pStyle w:val="ConsPlusCell"/>
              <w:spacing w:line="216" w:lineRule="auto"/>
              <w:rPr>
                <w:rFonts w:ascii="Times New Roman" w:hAnsi="Times New Roman" w:cs="Times New Roman"/>
                <w:bCs/>
                <w:sz w:val="24"/>
                <w:szCs w:val="24"/>
              </w:rPr>
            </w:pPr>
            <w:r w:rsidRPr="00824DC0">
              <w:rPr>
                <w:rFonts w:ascii="Times New Roman" w:hAnsi="Times New Roman" w:cs="Times New Roman"/>
                <w:bCs/>
                <w:sz w:val="24"/>
                <w:szCs w:val="24"/>
              </w:rPr>
              <w:t>Ликвидация свалки бытовых (коммунальных) отходов на территории Кировской области, не отвечающая требованиям природоохранного законодательства, Лебяжский муниципальный округ, д. Михеевщина</w:t>
            </w:r>
          </w:p>
        </w:tc>
        <w:tc>
          <w:tcPr>
            <w:tcW w:w="435" w:type="pct"/>
            <w:gridSpan w:val="2"/>
            <w:tcBorders>
              <w:top w:val="single" w:sz="4" w:space="0" w:color="auto"/>
              <w:left w:val="single" w:sz="4" w:space="0" w:color="auto"/>
              <w:bottom w:val="single" w:sz="4" w:space="0" w:color="auto"/>
              <w:right w:val="single" w:sz="4" w:space="0" w:color="auto"/>
            </w:tcBorders>
          </w:tcPr>
          <w:p w14:paraId="292DAE9F"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5890D0B8"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46A3FD35"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2 062 616,66</w:t>
            </w:r>
          </w:p>
        </w:tc>
        <w:tc>
          <w:tcPr>
            <w:tcW w:w="352" w:type="pct"/>
            <w:gridSpan w:val="2"/>
            <w:tcBorders>
              <w:top w:val="single" w:sz="4" w:space="0" w:color="auto"/>
              <w:left w:val="single" w:sz="4" w:space="0" w:color="auto"/>
              <w:bottom w:val="single" w:sz="4" w:space="0" w:color="auto"/>
              <w:right w:val="single" w:sz="4" w:space="0" w:color="auto"/>
            </w:tcBorders>
          </w:tcPr>
          <w:p w14:paraId="1C35B658"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53A10A83"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641D1470"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4AA5E627"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597B3B5C"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2 062 616,66</w:t>
            </w:r>
          </w:p>
        </w:tc>
      </w:tr>
      <w:tr w:rsidR="007C3AE3" w:rsidRPr="00824DC0" w14:paraId="21709F4E"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left w:val="single" w:sz="4" w:space="0" w:color="auto"/>
              <w:right w:val="single" w:sz="4" w:space="0" w:color="auto"/>
            </w:tcBorders>
          </w:tcPr>
          <w:p w14:paraId="2C4BA339"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right w:val="single" w:sz="4" w:space="0" w:color="auto"/>
            </w:tcBorders>
          </w:tcPr>
          <w:p w14:paraId="6CC19F11" w14:textId="77777777" w:rsidR="007C3AE3" w:rsidRPr="00824DC0" w:rsidRDefault="007C3AE3"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5B003574"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320F7ABC"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16E43EBD"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1 959 485,82</w:t>
            </w:r>
          </w:p>
        </w:tc>
        <w:tc>
          <w:tcPr>
            <w:tcW w:w="352" w:type="pct"/>
            <w:gridSpan w:val="2"/>
            <w:tcBorders>
              <w:top w:val="single" w:sz="4" w:space="0" w:color="auto"/>
              <w:left w:val="single" w:sz="4" w:space="0" w:color="auto"/>
              <w:bottom w:val="single" w:sz="4" w:space="0" w:color="auto"/>
              <w:right w:val="single" w:sz="4" w:space="0" w:color="auto"/>
            </w:tcBorders>
          </w:tcPr>
          <w:p w14:paraId="4D47943A"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4E0E5E6B"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1849178C"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4719262F"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2ADAA820"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1 959 485,82</w:t>
            </w:r>
          </w:p>
        </w:tc>
      </w:tr>
      <w:tr w:rsidR="007C3AE3" w:rsidRPr="00824DC0" w14:paraId="665C4491"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531"/>
          <w:tblCellSpacing w:w="5" w:type="nil"/>
        </w:trPr>
        <w:tc>
          <w:tcPr>
            <w:tcW w:w="539" w:type="pct"/>
            <w:vMerge/>
            <w:tcBorders>
              <w:left w:val="single" w:sz="4" w:space="0" w:color="auto"/>
              <w:bottom w:val="single" w:sz="4" w:space="0" w:color="auto"/>
              <w:right w:val="single" w:sz="4" w:space="0" w:color="auto"/>
            </w:tcBorders>
          </w:tcPr>
          <w:p w14:paraId="789C3857"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bottom w:val="single" w:sz="4" w:space="0" w:color="auto"/>
              <w:right w:val="single" w:sz="4" w:space="0" w:color="auto"/>
            </w:tcBorders>
          </w:tcPr>
          <w:p w14:paraId="1C2A6CF9" w14:textId="77777777" w:rsidR="007C3AE3" w:rsidRPr="00824DC0" w:rsidRDefault="007C3AE3"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22A3609B"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70BDCD1B"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3C728ADB"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103 130,84</w:t>
            </w:r>
          </w:p>
        </w:tc>
        <w:tc>
          <w:tcPr>
            <w:tcW w:w="352" w:type="pct"/>
            <w:gridSpan w:val="2"/>
            <w:tcBorders>
              <w:top w:val="single" w:sz="4" w:space="0" w:color="auto"/>
              <w:left w:val="single" w:sz="4" w:space="0" w:color="auto"/>
              <w:bottom w:val="single" w:sz="4" w:space="0" w:color="auto"/>
              <w:right w:val="single" w:sz="4" w:space="0" w:color="auto"/>
            </w:tcBorders>
          </w:tcPr>
          <w:p w14:paraId="1145CBC1"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3DA65692"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3154065E"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7F850A21"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2DE286DB"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103 130,84</w:t>
            </w:r>
          </w:p>
        </w:tc>
      </w:tr>
      <w:tr w:rsidR="007C3AE3" w:rsidRPr="00824DC0" w14:paraId="6C8FE88F"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191"/>
          <w:tblCellSpacing w:w="5" w:type="nil"/>
        </w:trPr>
        <w:tc>
          <w:tcPr>
            <w:tcW w:w="539" w:type="pct"/>
            <w:vMerge w:val="restart"/>
            <w:tcBorders>
              <w:top w:val="single" w:sz="4" w:space="0" w:color="auto"/>
              <w:left w:val="single" w:sz="4" w:space="0" w:color="auto"/>
              <w:right w:val="single" w:sz="4" w:space="0" w:color="auto"/>
            </w:tcBorders>
          </w:tcPr>
          <w:p w14:paraId="7CBF53AD"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3.4. мероприятие</w:t>
            </w:r>
          </w:p>
        </w:tc>
        <w:tc>
          <w:tcPr>
            <w:tcW w:w="1187" w:type="pct"/>
            <w:gridSpan w:val="2"/>
            <w:vMerge w:val="restart"/>
            <w:tcBorders>
              <w:top w:val="single" w:sz="4" w:space="0" w:color="auto"/>
              <w:left w:val="single" w:sz="4" w:space="0" w:color="auto"/>
              <w:right w:val="single" w:sz="4" w:space="0" w:color="auto"/>
            </w:tcBorders>
          </w:tcPr>
          <w:p w14:paraId="52FA0E5B" w14:textId="77777777" w:rsidR="007C3AE3" w:rsidRPr="00824DC0" w:rsidRDefault="007C3AE3" w:rsidP="001D3617">
            <w:pPr>
              <w:pStyle w:val="ConsPlusCell"/>
              <w:spacing w:line="216" w:lineRule="auto"/>
              <w:rPr>
                <w:rFonts w:ascii="Times New Roman" w:hAnsi="Times New Roman" w:cs="Times New Roman"/>
                <w:bCs/>
                <w:sz w:val="24"/>
                <w:szCs w:val="24"/>
              </w:rPr>
            </w:pPr>
            <w:r w:rsidRPr="00824DC0">
              <w:rPr>
                <w:rFonts w:ascii="Times New Roman" w:hAnsi="Times New Roman" w:cs="Times New Roman"/>
                <w:bCs/>
                <w:sz w:val="24"/>
                <w:szCs w:val="24"/>
              </w:rPr>
              <w:t>Ликвидация свалки бытовых (коммунальных) отходов на территории Кировской области, не отвечающая требованиям природоохранного законодательства, Лебяжский муниципальный округ, с. Елизарово</w:t>
            </w:r>
          </w:p>
        </w:tc>
        <w:tc>
          <w:tcPr>
            <w:tcW w:w="435" w:type="pct"/>
            <w:gridSpan w:val="2"/>
            <w:tcBorders>
              <w:top w:val="single" w:sz="4" w:space="0" w:color="auto"/>
              <w:left w:val="single" w:sz="4" w:space="0" w:color="auto"/>
              <w:bottom w:val="single" w:sz="4" w:space="0" w:color="auto"/>
              <w:right w:val="single" w:sz="4" w:space="0" w:color="auto"/>
            </w:tcBorders>
          </w:tcPr>
          <w:p w14:paraId="5E05924C"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16CA5444"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6B0F6255"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402 138,42</w:t>
            </w:r>
          </w:p>
        </w:tc>
        <w:tc>
          <w:tcPr>
            <w:tcW w:w="352" w:type="pct"/>
            <w:gridSpan w:val="2"/>
            <w:tcBorders>
              <w:top w:val="single" w:sz="4" w:space="0" w:color="auto"/>
              <w:left w:val="single" w:sz="4" w:space="0" w:color="auto"/>
              <w:bottom w:val="single" w:sz="4" w:space="0" w:color="auto"/>
              <w:right w:val="single" w:sz="4" w:space="0" w:color="auto"/>
            </w:tcBorders>
          </w:tcPr>
          <w:p w14:paraId="483C4878"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4BB50B85"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7B87C4AE"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22913F79"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393CCCF7"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402 138,42</w:t>
            </w:r>
          </w:p>
        </w:tc>
      </w:tr>
      <w:tr w:rsidR="007C3AE3" w:rsidRPr="00824DC0" w14:paraId="5F1E9868"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left w:val="single" w:sz="4" w:space="0" w:color="auto"/>
              <w:right w:val="single" w:sz="4" w:space="0" w:color="auto"/>
            </w:tcBorders>
          </w:tcPr>
          <w:p w14:paraId="67D9A511"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right w:val="single" w:sz="4" w:space="0" w:color="auto"/>
            </w:tcBorders>
          </w:tcPr>
          <w:p w14:paraId="239E6567" w14:textId="77777777" w:rsidR="007C3AE3" w:rsidRPr="00824DC0" w:rsidRDefault="007C3AE3"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0EA4ED4C"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68303E05"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1DC8359D"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382 031,42</w:t>
            </w:r>
          </w:p>
        </w:tc>
        <w:tc>
          <w:tcPr>
            <w:tcW w:w="352" w:type="pct"/>
            <w:gridSpan w:val="2"/>
            <w:tcBorders>
              <w:top w:val="single" w:sz="4" w:space="0" w:color="auto"/>
              <w:left w:val="single" w:sz="4" w:space="0" w:color="auto"/>
              <w:bottom w:val="single" w:sz="4" w:space="0" w:color="auto"/>
              <w:right w:val="single" w:sz="4" w:space="0" w:color="auto"/>
            </w:tcBorders>
          </w:tcPr>
          <w:p w14:paraId="24BD7BD0"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1443A1BF"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01A0E54C"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14893DF9"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701B371F"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382 031,42</w:t>
            </w:r>
          </w:p>
        </w:tc>
      </w:tr>
      <w:tr w:rsidR="007C3AE3" w:rsidRPr="00824DC0" w14:paraId="6F68A063"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left w:val="single" w:sz="4" w:space="0" w:color="auto"/>
              <w:bottom w:val="single" w:sz="4" w:space="0" w:color="auto"/>
              <w:right w:val="single" w:sz="4" w:space="0" w:color="auto"/>
            </w:tcBorders>
          </w:tcPr>
          <w:p w14:paraId="33C9C4D8"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bottom w:val="single" w:sz="4" w:space="0" w:color="auto"/>
              <w:right w:val="single" w:sz="4" w:space="0" w:color="auto"/>
            </w:tcBorders>
          </w:tcPr>
          <w:p w14:paraId="5E915DFF" w14:textId="77777777" w:rsidR="007C3AE3" w:rsidRPr="00824DC0" w:rsidRDefault="007C3AE3"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09CFDD13"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0660E8CA"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4ECF3A6A"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20 107</w:t>
            </w:r>
          </w:p>
        </w:tc>
        <w:tc>
          <w:tcPr>
            <w:tcW w:w="352" w:type="pct"/>
            <w:gridSpan w:val="2"/>
            <w:tcBorders>
              <w:top w:val="single" w:sz="4" w:space="0" w:color="auto"/>
              <w:left w:val="single" w:sz="4" w:space="0" w:color="auto"/>
              <w:bottom w:val="single" w:sz="4" w:space="0" w:color="auto"/>
              <w:right w:val="single" w:sz="4" w:space="0" w:color="auto"/>
            </w:tcBorders>
          </w:tcPr>
          <w:p w14:paraId="7F00D4B6"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5DED5302"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74966E88"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4A1B4C72"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145080C4"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20 107</w:t>
            </w:r>
          </w:p>
        </w:tc>
      </w:tr>
      <w:tr w:rsidR="007C3AE3" w:rsidRPr="00824DC0" w14:paraId="312B9568" w14:textId="77777777" w:rsidTr="00676DCD">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val="restart"/>
            <w:tcBorders>
              <w:top w:val="single" w:sz="4" w:space="0" w:color="auto"/>
              <w:left w:val="single" w:sz="4" w:space="0" w:color="auto"/>
              <w:bottom w:val="single" w:sz="4" w:space="0" w:color="auto"/>
              <w:right w:val="single" w:sz="4" w:space="0" w:color="auto"/>
            </w:tcBorders>
          </w:tcPr>
          <w:p w14:paraId="1BDDF738"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3.5. мероприятие</w:t>
            </w:r>
          </w:p>
        </w:tc>
        <w:tc>
          <w:tcPr>
            <w:tcW w:w="1187" w:type="pct"/>
            <w:gridSpan w:val="2"/>
            <w:vMerge w:val="restart"/>
            <w:tcBorders>
              <w:top w:val="single" w:sz="4" w:space="0" w:color="auto"/>
              <w:left w:val="single" w:sz="4" w:space="0" w:color="auto"/>
              <w:bottom w:val="single" w:sz="4" w:space="0" w:color="auto"/>
              <w:right w:val="single" w:sz="4" w:space="0" w:color="auto"/>
            </w:tcBorders>
          </w:tcPr>
          <w:p w14:paraId="2D61DF8F" w14:textId="77777777" w:rsidR="007C3AE3" w:rsidRPr="00824DC0" w:rsidRDefault="007C3AE3" w:rsidP="001D3617">
            <w:pPr>
              <w:pStyle w:val="ConsPlusCell"/>
              <w:spacing w:line="216" w:lineRule="auto"/>
              <w:rPr>
                <w:rFonts w:ascii="Times New Roman" w:hAnsi="Times New Roman" w:cs="Times New Roman"/>
                <w:sz w:val="24"/>
                <w:szCs w:val="24"/>
              </w:rPr>
            </w:pPr>
            <w:r w:rsidRPr="00824DC0">
              <w:rPr>
                <w:rFonts w:ascii="Times New Roman" w:hAnsi="Times New Roman" w:cs="Times New Roman"/>
                <w:bCs/>
                <w:sz w:val="24"/>
                <w:szCs w:val="24"/>
              </w:rPr>
              <w:t xml:space="preserve">Ликвидация свалки бытовых (коммунальных) отходов на территории Кировской области, не отвечающая требованиям природоохранного законодательства, Лебяжский муниципальный округ, д. </w:t>
            </w:r>
            <w:r w:rsidRPr="00824DC0">
              <w:rPr>
                <w:rFonts w:ascii="Times New Roman" w:hAnsi="Times New Roman" w:cs="Times New Roman"/>
                <w:bCs/>
                <w:sz w:val="24"/>
                <w:szCs w:val="24"/>
              </w:rPr>
              <w:lastRenderedPageBreak/>
              <w:t>Кокорево</w:t>
            </w:r>
          </w:p>
        </w:tc>
        <w:tc>
          <w:tcPr>
            <w:tcW w:w="435" w:type="pct"/>
            <w:gridSpan w:val="2"/>
            <w:tcBorders>
              <w:top w:val="single" w:sz="4" w:space="0" w:color="auto"/>
              <w:left w:val="single" w:sz="4" w:space="0" w:color="auto"/>
              <w:bottom w:val="single" w:sz="4" w:space="0" w:color="auto"/>
              <w:right w:val="single" w:sz="4" w:space="0" w:color="auto"/>
            </w:tcBorders>
          </w:tcPr>
          <w:p w14:paraId="1ECA3DFA"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lastRenderedPageBreak/>
              <w:t>Всего</w:t>
            </w:r>
          </w:p>
        </w:tc>
        <w:tc>
          <w:tcPr>
            <w:tcW w:w="351" w:type="pct"/>
            <w:gridSpan w:val="2"/>
            <w:tcBorders>
              <w:top w:val="single" w:sz="4" w:space="0" w:color="auto"/>
              <w:left w:val="single" w:sz="4" w:space="0" w:color="auto"/>
              <w:bottom w:val="single" w:sz="4" w:space="0" w:color="auto"/>
              <w:right w:val="single" w:sz="4" w:space="0" w:color="auto"/>
            </w:tcBorders>
          </w:tcPr>
          <w:p w14:paraId="4FB86F2B"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718DAC2B"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707 012,07</w:t>
            </w:r>
          </w:p>
        </w:tc>
        <w:tc>
          <w:tcPr>
            <w:tcW w:w="352" w:type="pct"/>
            <w:gridSpan w:val="2"/>
            <w:tcBorders>
              <w:top w:val="single" w:sz="4" w:space="0" w:color="auto"/>
              <w:left w:val="single" w:sz="4" w:space="0" w:color="auto"/>
              <w:bottom w:val="single" w:sz="4" w:space="0" w:color="auto"/>
              <w:right w:val="single" w:sz="4" w:space="0" w:color="auto"/>
            </w:tcBorders>
          </w:tcPr>
          <w:p w14:paraId="6312EEDF"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6862C796"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308FB8E2"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14B48574"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6C707453"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707 012,07</w:t>
            </w:r>
          </w:p>
        </w:tc>
      </w:tr>
      <w:tr w:rsidR="007C3AE3" w:rsidRPr="00824DC0" w14:paraId="07440493"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700F76FE"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1C54E1AA" w14:textId="77777777" w:rsidR="007C3AE3" w:rsidRPr="00824DC0" w:rsidRDefault="007C3AE3"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7F62061A"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6E91215B"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50B9A176"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671 657,41</w:t>
            </w:r>
          </w:p>
        </w:tc>
        <w:tc>
          <w:tcPr>
            <w:tcW w:w="352" w:type="pct"/>
            <w:gridSpan w:val="2"/>
            <w:tcBorders>
              <w:top w:val="single" w:sz="4" w:space="0" w:color="auto"/>
              <w:left w:val="single" w:sz="4" w:space="0" w:color="auto"/>
              <w:bottom w:val="single" w:sz="4" w:space="0" w:color="auto"/>
              <w:right w:val="single" w:sz="4" w:space="0" w:color="auto"/>
            </w:tcBorders>
          </w:tcPr>
          <w:p w14:paraId="7C73FA04"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084B569B"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4D462231"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169AA03F"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450260AF"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671 657,41</w:t>
            </w:r>
          </w:p>
        </w:tc>
      </w:tr>
      <w:tr w:rsidR="007C3AE3" w:rsidRPr="00824DC0" w14:paraId="660E3D53"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57703D90"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07F6A611" w14:textId="77777777" w:rsidR="007C3AE3" w:rsidRPr="00824DC0" w:rsidRDefault="007C3AE3"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1C4D8B1B"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65DE55BC"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1D8BFFB7"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35 354,66</w:t>
            </w:r>
          </w:p>
        </w:tc>
        <w:tc>
          <w:tcPr>
            <w:tcW w:w="352" w:type="pct"/>
            <w:gridSpan w:val="2"/>
            <w:tcBorders>
              <w:top w:val="single" w:sz="4" w:space="0" w:color="auto"/>
              <w:left w:val="single" w:sz="4" w:space="0" w:color="auto"/>
              <w:bottom w:val="single" w:sz="4" w:space="0" w:color="auto"/>
              <w:right w:val="single" w:sz="4" w:space="0" w:color="auto"/>
            </w:tcBorders>
          </w:tcPr>
          <w:p w14:paraId="1EDDD0F8"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3EA68A7E"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161BD9CB"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457F084D"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356E5DB8"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35 354,66</w:t>
            </w:r>
          </w:p>
        </w:tc>
      </w:tr>
      <w:tr w:rsidR="007C3AE3" w:rsidRPr="00824DC0" w14:paraId="781F8900"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292"/>
          <w:tblCellSpacing w:w="5" w:type="nil"/>
        </w:trPr>
        <w:tc>
          <w:tcPr>
            <w:tcW w:w="539" w:type="pct"/>
            <w:vMerge w:val="restart"/>
            <w:tcBorders>
              <w:top w:val="single" w:sz="4" w:space="0" w:color="auto"/>
              <w:left w:val="single" w:sz="4" w:space="0" w:color="auto"/>
              <w:right w:val="single" w:sz="4" w:space="0" w:color="auto"/>
            </w:tcBorders>
          </w:tcPr>
          <w:p w14:paraId="4B537F0E"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3.6. мероприятие</w:t>
            </w:r>
          </w:p>
        </w:tc>
        <w:tc>
          <w:tcPr>
            <w:tcW w:w="1187" w:type="pct"/>
            <w:gridSpan w:val="2"/>
            <w:vMerge w:val="restart"/>
            <w:tcBorders>
              <w:top w:val="single" w:sz="4" w:space="0" w:color="auto"/>
              <w:left w:val="single" w:sz="4" w:space="0" w:color="auto"/>
              <w:right w:val="single" w:sz="4" w:space="0" w:color="auto"/>
            </w:tcBorders>
          </w:tcPr>
          <w:p w14:paraId="5D3E171F" w14:textId="77777777" w:rsidR="007C3AE3" w:rsidRPr="00824DC0" w:rsidRDefault="007C3AE3" w:rsidP="001D3617">
            <w:pPr>
              <w:pStyle w:val="ConsPlusCell"/>
              <w:spacing w:line="18" w:lineRule="atLeast"/>
              <w:rPr>
                <w:rFonts w:ascii="Times New Roman" w:hAnsi="Times New Roman" w:cs="Times New Roman"/>
                <w:sz w:val="24"/>
                <w:szCs w:val="24"/>
              </w:rPr>
            </w:pPr>
            <w:r w:rsidRPr="00824DC0">
              <w:rPr>
                <w:rFonts w:ascii="Times New Roman" w:hAnsi="Times New Roman" w:cs="Times New Roman"/>
                <w:sz w:val="24"/>
                <w:szCs w:val="24"/>
              </w:rPr>
              <w:t>Ликвидация несанкционированной свалки по исковому заявлению Прокуратуры</w:t>
            </w:r>
          </w:p>
        </w:tc>
        <w:tc>
          <w:tcPr>
            <w:tcW w:w="435" w:type="pct"/>
            <w:gridSpan w:val="2"/>
            <w:tcBorders>
              <w:top w:val="single" w:sz="4" w:space="0" w:color="auto"/>
              <w:left w:val="single" w:sz="4" w:space="0" w:color="auto"/>
              <w:bottom w:val="single" w:sz="4" w:space="0" w:color="auto"/>
              <w:right w:val="single" w:sz="4" w:space="0" w:color="auto"/>
            </w:tcBorders>
          </w:tcPr>
          <w:p w14:paraId="3209F4B4"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42FD5B35"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0CA0D47A"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30 000</w:t>
            </w:r>
          </w:p>
        </w:tc>
        <w:tc>
          <w:tcPr>
            <w:tcW w:w="352" w:type="pct"/>
            <w:gridSpan w:val="2"/>
            <w:tcBorders>
              <w:top w:val="single" w:sz="4" w:space="0" w:color="auto"/>
              <w:left w:val="single" w:sz="4" w:space="0" w:color="auto"/>
              <w:bottom w:val="single" w:sz="4" w:space="0" w:color="auto"/>
              <w:right w:val="single" w:sz="4" w:space="0" w:color="auto"/>
            </w:tcBorders>
          </w:tcPr>
          <w:p w14:paraId="11040618"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626A7BEB"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2A20BEDD"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4546EB9E"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4CC9E33D" w14:textId="77777777" w:rsidR="007C3AE3" w:rsidRPr="00824DC0" w:rsidRDefault="007C3AE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30 000</w:t>
            </w:r>
          </w:p>
        </w:tc>
      </w:tr>
      <w:tr w:rsidR="007C3AE3" w:rsidRPr="00824DC0" w14:paraId="2F2776B5"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left w:val="single" w:sz="4" w:space="0" w:color="auto"/>
              <w:right w:val="single" w:sz="4" w:space="0" w:color="auto"/>
            </w:tcBorders>
          </w:tcPr>
          <w:p w14:paraId="6CD7D024"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right w:val="single" w:sz="4" w:space="0" w:color="auto"/>
            </w:tcBorders>
          </w:tcPr>
          <w:p w14:paraId="2E58DAC2" w14:textId="77777777" w:rsidR="007C3AE3" w:rsidRPr="00824DC0" w:rsidRDefault="007C3AE3"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21CD0AB0"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521FBCFB"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26A1C81F"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2787060F"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02003B27"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5DEA0881"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765525B0"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3B93C633"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r>
      <w:tr w:rsidR="007C3AE3" w:rsidRPr="00824DC0" w14:paraId="233EECB9" w14:textId="77777777" w:rsidTr="007C3BAE">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left w:val="single" w:sz="4" w:space="0" w:color="auto"/>
              <w:bottom w:val="single" w:sz="4" w:space="0" w:color="auto"/>
              <w:right w:val="single" w:sz="4" w:space="0" w:color="auto"/>
            </w:tcBorders>
          </w:tcPr>
          <w:p w14:paraId="1801D1FA" w14:textId="77777777" w:rsidR="007C3AE3" w:rsidRPr="00824DC0" w:rsidRDefault="007C3AE3"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bottom w:val="single" w:sz="4" w:space="0" w:color="auto"/>
              <w:right w:val="single" w:sz="4" w:space="0" w:color="auto"/>
            </w:tcBorders>
          </w:tcPr>
          <w:p w14:paraId="18E11D98" w14:textId="77777777" w:rsidR="007C3AE3" w:rsidRPr="00824DC0" w:rsidRDefault="007C3AE3"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0F39056C" w14:textId="77777777" w:rsidR="007C3AE3" w:rsidRPr="00824DC0" w:rsidRDefault="007C3AE3"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1991B25D"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0574611F"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30 000</w:t>
            </w:r>
          </w:p>
        </w:tc>
        <w:tc>
          <w:tcPr>
            <w:tcW w:w="352" w:type="pct"/>
            <w:gridSpan w:val="2"/>
            <w:tcBorders>
              <w:top w:val="single" w:sz="4" w:space="0" w:color="auto"/>
              <w:left w:val="single" w:sz="4" w:space="0" w:color="auto"/>
              <w:bottom w:val="single" w:sz="4" w:space="0" w:color="auto"/>
              <w:right w:val="single" w:sz="4" w:space="0" w:color="auto"/>
            </w:tcBorders>
          </w:tcPr>
          <w:p w14:paraId="5CBE92BD"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16104A82"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0A071BA5"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4DBC482E"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4B29F23D" w14:textId="77777777" w:rsidR="007C3AE3" w:rsidRPr="00824DC0" w:rsidRDefault="007C3AE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30 000</w:t>
            </w:r>
          </w:p>
        </w:tc>
      </w:tr>
      <w:tr w:rsidR="00093919" w:rsidRPr="00824DC0" w14:paraId="7ED11E56" w14:textId="77777777" w:rsidTr="007C3BAE">
        <w:tblPrEx>
          <w:jc w:val="left"/>
          <w:tblBorders>
            <w:top w:val="none" w:sz="0" w:space="0" w:color="auto"/>
            <w:left w:val="none" w:sz="0" w:space="0" w:color="auto"/>
            <w:right w:val="none" w:sz="0" w:space="0" w:color="auto"/>
            <w:insideH w:val="none" w:sz="0" w:space="0" w:color="auto"/>
            <w:insideV w:val="none" w:sz="0" w:space="0" w:color="auto"/>
          </w:tblBorders>
        </w:tblPrEx>
        <w:trPr>
          <w:trHeight w:val="136"/>
          <w:tblCellSpacing w:w="5" w:type="nil"/>
        </w:trPr>
        <w:tc>
          <w:tcPr>
            <w:tcW w:w="539" w:type="pct"/>
            <w:vMerge w:val="restart"/>
            <w:tcBorders>
              <w:top w:val="single" w:sz="4" w:space="0" w:color="auto"/>
              <w:left w:val="single" w:sz="4" w:space="0" w:color="auto"/>
              <w:bottom w:val="single" w:sz="4" w:space="0" w:color="auto"/>
              <w:right w:val="single" w:sz="4" w:space="0" w:color="auto"/>
            </w:tcBorders>
          </w:tcPr>
          <w:p w14:paraId="400C3186" w14:textId="77777777" w:rsidR="00093919" w:rsidRPr="00093919" w:rsidRDefault="00093919" w:rsidP="001D3617">
            <w:pPr>
              <w:pStyle w:val="ConsPlusCell"/>
              <w:spacing w:line="19" w:lineRule="atLeast"/>
              <w:rPr>
                <w:rFonts w:ascii="Times New Roman" w:hAnsi="Times New Roman" w:cs="Times New Roman"/>
                <w:sz w:val="24"/>
                <w:szCs w:val="24"/>
              </w:rPr>
            </w:pPr>
            <w:r w:rsidRPr="00093919">
              <w:rPr>
                <w:rFonts w:ascii="Times New Roman" w:hAnsi="Times New Roman" w:cs="Times New Roman"/>
                <w:sz w:val="24"/>
                <w:szCs w:val="24"/>
              </w:rPr>
              <w:t>3.7. мероприятие</w:t>
            </w:r>
          </w:p>
        </w:tc>
        <w:tc>
          <w:tcPr>
            <w:tcW w:w="1187" w:type="pct"/>
            <w:gridSpan w:val="2"/>
            <w:vMerge w:val="restart"/>
            <w:tcBorders>
              <w:top w:val="single" w:sz="4" w:space="0" w:color="auto"/>
              <w:left w:val="single" w:sz="4" w:space="0" w:color="auto"/>
              <w:bottom w:val="single" w:sz="4" w:space="0" w:color="auto"/>
              <w:right w:val="single" w:sz="4" w:space="0" w:color="auto"/>
            </w:tcBorders>
          </w:tcPr>
          <w:p w14:paraId="2ED4C3FD" w14:textId="77777777" w:rsidR="00093919" w:rsidRPr="00093919" w:rsidRDefault="00093919" w:rsidP="001D3617">
            <w:pPr>
              <w:pStyle w:val="ConsPlusCell"/>
              <w:spacing w:line="18" w:lineRule="atLeast"/>
              <w:rPr>
                <w:rFonts w:ascii="Times New Roman" w:hAnsi="Times New Roman" w:cs="Times New Roman"/>
                <w:sz w:val="24"/>
                <w:szCs w:val="24"/>
              </w:rPr>
            </w:pPr>
            <w:r w:rsidRPr="00093919">
              <w:rPr>
                <w:rFonts w:ascii="Times New Roman" w:hAnsi="Times New Roman" w:cs="Times New Roman"/>
                <w:bCs/>
                <w:sz w:val="24"/>
                <w:szCs w:val="24"/>
              </w:rPr>
              <w:t>Анализ почвы на территории свалок</w:t>
            </w:r>
            <w:r w:rsidR="00662926">
              <w:rPr>
                <w:rFonts w:ascii="Times New Roman" w:hAnsi="Times New Roman" w:cs="Times New Roman"/>
                <w:bCs/>
                <w:sz w:val="24"/>
                <w:szCs w:val="24"/>
              </w:rPr>
              <w:t xml:space="preserve"> для признания их ликвидированными</w:t>
            </w:r>
          </w:p>
        </w:tc>
        <w:tc>
          <w:tcPr>
            <w:tcW w:w="435" w:type="pct"/>
            <w:gridSpan w:val="2"/>
            <w:tcBorders>
              <w:top w:val="single" w:sz="4" w:space="0" w:color="auto"/>
              <w:left w:val="single" w:sz="4" w:space="0" w:color="auto"/>
              <w:bottom w:val="single" w:sz="4" w:space="0" w:color="auto"/>
              <w:right w:val="single" w:sz="4" w:space="0" w:color="auto"/>
            </w:tcBorders>
          </w:tcPr>
          <w:p w14:paraId="336F8060" w14:textId="77777777" w:rsidR="00093919" w:rsidRPr="00093919" w:rsidRDefault="00093919" w:rsidP="007C3BAE">
            <w:pPr>
              <w:pStyle w:val="ConsPlusCell"/>
              <w:spacing w:line="19" w:lineRule="atLeast"/>
              <w:rPr>
                <w:rFonts w:ascii="Times New Roman" w:hAnsi="Times New Roman" w:cs="Times New Roman"/>
                <w:sz w:val="24"/>
                <w:szCs w:val="24"/>
              </w:rPr>
            </w:pPr>
            <w:r w:rsidRPr="00093919">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579CB6F2" w14:textId="77777777" w:rsidR="00093919" w:rsidRPr="00824DC0" w:rsidRDefault="00093919" w:rsidP="007C3BAE">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3223341D" w14:textId="77777777" w:rsidR="00093919" w:rsidRPr="00824DC0" w:rsidRDefault="00093919" w:rsidP="007C3BAE">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0B92F9FB" w14:textId="77777777" w:rsidR="00093919" w:rsidRPr="00824DC0" w:rsidRDefault="00093919" w:rsidP="007C3BAE">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208CC390" w14:textId="77777777" w:rsidR="00093919" w:rsidRPr="00662926" w:rsidRDefault="00093919" w:rsidP="007C3BAE">
            <w:pPr>
              <w:pStyle w:val="ConsPlusCell"/>
              <w:spacing w:line="19" w:lineRule="atLeast"/>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c>
          <w:tcPr>
            <w:tcW w:w="438" w:type="pct"/>
            <w:gridSpan w:val="2"/>
            <w:tcBorders>
              <w:top w:val="single" w:sz="4" w:space="0" w:color="auto"/>
              <w:bottom w:val="single" w:sz="4" w:space="0" w:color="auto"/>
              <w:right w:val="single" w:sz="4" w:space="0" w:color="auto"/>
            </w:tcBorders>
          </w:tcPr>
          <w:p w14:paraId="533739B0" w14:textId="77777777" w:rsidR="00093919" w:rsidRPr="00824DC0" w:rsidRDefault="00093919"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08ACEEA1" w14:textId="77777777" w:rsidR="00093919" w:rsidRPr="00824DC0" w:rsidRDefault="00093919"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6D4B5A39" w14:textId="77777777" w:rsidR="00093919" w:rsidRPr="00662926" w:rsidRDefault="00093919" w:rsidP="009A5268">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r>
      <w:tr w:rsidR="00093919" w:rsidRPr="00824DC0" w14:paraId="4160E810" w14:textId="77777777" w:rsidTr="007C3BAE">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3785BD28" w14:textId="77777777" w:rsidR="00093919" w:rsidRPr="00093919"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20B6815F" w14:textId="77777777" w:rsidR="00093919" w:rsidRPr="00093919" w:rsidRDefault="00093919"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148DEB30" w14:textId="77777777" w:rsidR="00093919" w:rsidRPr="00093919" w:rsidRDefault="00093919" w:rsidP="007C3BAE">
            <w:pPr>
              <w:pStyle w:val="ConsPlusCell"/>
              <w:spacing w:line="19" w:lineRule="atLeast"/>
              <w:rPr>
                <w:rFonts w:ascii="Times New Roman" w:hAnsi="Times New Roman" w:cs="Times New Roman"/>
                <w:sz w:val="24"/>
                <w:szCs w:val="24"/>
              </w:rPr>
            </w:pPr>
            <w:r w:rsidRPr="00093919">
              <w:rPr>
                <w:rFonts w:ascii="Times New Roman" w:hAnsi="Times New Roman" w:cs="Times New Roman"/>
                <w:sz w:val="24"/>
                <w:szCs w:val="24"/>
              </w:rPr>
              <w:t xml:space="preserve">областной   </w:t>
            </w:r>
            <w:r w:rsidRPr="00093919">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23844377" w14:textId="77777777" w:rsidR="00093919" w:rsidRPr="00824DC0" w:rsidRDefault="00093919"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241CFA75" w14:textId="77777777" w:rsidR="00093919" w:rsidRPr="00824DC0" w:rsidRDefault="00093919"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06C12643" w14:textId="77777777" w:rsidR="00093919" w:rsidRPr="00824DC0" w:rsidRDefault="00093919"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3AE57DF4" w14:textId="77777777" w:rsidR="00093919" w:rsidRPr="00662926" w:rsidRDefault="00093919" w:rsidP="009A5268">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0</w:t>
            </w:r>
          </w:p>
        </w:tc>
        <w:tc>
          <w:tcPr>
            <w:tcW w:w="438" w:type="pct"/>
            <w:gridSpan w:val="2"/>
            <w:tcBorders>
              <w:top w:val="single" w:sz="4" w:space="0" w:color="auto"/>
              <w:bottom w:val="single" w:sz="4" w:space="0" w:color="auto"/>
              <w:right w:val="single" w:sz="4" w:space="0" w:color="auto"/>
            </w:tcBorders>
          </w:tcPr>
          <w:p w14:paraId="111DDA87" w14:textId="77777777" w:rsidR="00093919" w:rsidRPr="00824DC0" w:rsidRDefault="00093919"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41551B33" w14:textId="77777777" w:rsidR="00093919" w:rsidRPr="00824DC0" w:rsidRDefault="00093919"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7901492B" w14:textId="77777777" w:rsidR="00093919" w:rsidRPr="00662926" w:rsidRDefault="00093919" w:rsidP="009A5268">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0</w:t>
            </w:r>
          </w:p>
        </w:tc>
      </w:tr>
      <w:tr w:rsidR="00093919" w:rsidRPr="00824DC0" w14:paraId="66651A56" w14:textId="77777777" w:rsidTr="007C3BAE">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3DB387F4" w14:textId="77777777" w:rsidR="00093919" w:rsidRPr="00093919"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2B7362D3" w14:textId="77777777" w:rsidR="00093919" w:rsidRPr="00093919" w:rsidRDefault="00093919"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04A30190" w14:textId="77777777" w:rsidR="00093919" w:rsidRPr="00093919" w:rsidRDefault="00093919" w:rsidP="007C3BAE">
            <w:pPr>
              <w:pStyle w:val="ConsPlusCell"/>
              <w:spacing w:line="19" w:lineRule="atLeast"/>
              <w:rPr>
                <w:rFonts w:ascii="Times New Roman" w:hAnsi="Times New Roman" w:cs="Times New Roman"/>
                <w:sz w:val="24"/>
                <w:szCs w:val="24"/>
              </w:rPr>
            </w:pPr>
            <w:r w:rsidRPr="00093919">
              <w:rPr>
                <w:rFonts w:ascii="Times New Roman" w:hAnsi="Times New Roman" w:cs="Times New Roman"/>
                <w:sz w:val="24"/>
                <w:szCs w:val="24"/>
              </w:rPr>
              <w:t xml:space="preserve">местный     </w:t>
            </w:r>
            <w:r w:rsidRPr="00093919">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7C7F9AAB" w14:textId="77777777" w:rsidR="00093919" w:rsidRPr="00824DC0" w:rsidRDefault="00093919"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465D9C83" w14:textId="77777777" w:rsidR="00093919" w:rsidRPr="00824DC0" w:rsidRDefault="00093919"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104A3A50" w14:textId="77777777" w:rsidR="00093919" w:rsidRPr="00824DC0" w:rsidRDefault="00093919"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0AABD80C" w14:textId="77777777" w:rsidR="00093919" w:rsidRPr="00662926" w:rsidRDefault="00093919" w:rsidP="009A5268">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c>
          <w:tcPr>
            <w:tcW w:w="438" w:type="pct"/>
            <w:gridSpan w:val="2"/>
            <w:tcBorders>
              <w:top w:val="single" w:sz="4" w:space="0" w:color="auto"/>
              <w:bottom w:val="single" w:sz="4" w:space="0" w:color="auto"/>
              <w:right w:val="single" w:sz="4" w:space="0" w:color="auto"/>
            </w:tcBorders>
          </w:tcPr>
          <w:p w14:paraId="7D8BF4AF" w14:textId="77777777" w:rsidR="00093919" w:rsidRPr="00824DC0" w:rsidRDefault="00093919"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7D36E3D8" w14:textId="77777777" w:rsidR="00093919" w:rsidRPr="00824DC0" w:rsidRDefault="00093919"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3DCFC27D" w14:textId="77777777" w:rsidR="00093919" w:rsidRPr="00662926" w:rsidRDefault="00093919" w:rsidP="009A5268">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r>
      <w:tr w:rsidR="00093919" w:rsidRPr="00824DC0" w14:paraId="45DBCA8E"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184"/>
          <w:tblCellSpacing w:w="5" w:type="nil"/>
        </w:trPr>
        <w:tc>
          <w:tcPr>
            <w:tcW w:w="539" w:type="pct"/>
            <w:vMerge w:val="restart"/>
            <w:tcBorders>
              <w:top w:val="single" w:sz="4" w:space="0" w:color="auto"/>
              <w:left w:val="single" w:sz="4" w:space="0" w:color="auto"/>
              <w:bottom w:val="single" w:sz="4" w:space="0" w:color="auto"/>
              <w:right w:val="single" w:sz="4" w:space="0" w:color="auto"/>
            </w:tcBorders>
          </w:tcPr>
          <w:p w14:paraId="4FB048C8"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4. мероприятие</w:t>
            </w:r>
          </w:p>
        </w:tc>
        <w:tc>
          <w:tcPr>
            <w:tcW w:w="1187" w:type="pct"/>
            <w:gridSpan w:val="2"/>
            <w:vMerge w:val="restart"/>
            <w:tcBorders>
              <w:top w:val="single" w:sz="4" w:space="0" w:color="auto"/>
              <w:left w:val="single" w:sz="4" w:space="0" w:color="auto"/>
              <w:bottom w:val="single" w:sz="4" w:space="0" w:color="auto"/>
              <w:right w:val="single" w:sz="4" w:space="0" w:color="auto"/>
            </w:tcBorders>
          </w:tcPr>
          <w:p w14:paraId="38E4FDF1" w14:textId="77777777" w:rsidR="00093919" w:rsidRPr="00824DC0" w:rsidRDefault="00093919" w:rsidP="001D3617">
            <w:pPr>
              <w:pStyle w:val="ConsPlusCell"/>
              <w:spacing w:line="216" w:lineRule="auto"/>
              <w:rPr>
                <w:rFonts w:ascii="Times New Roman" w:hAnsi="Times New Roman" w:cs="Times New Roman"/>
                <w:sz w:val="24"/>
                <w:szCs w:val="24"/>
              </w:rPr>
            </w:pPr>
            <w:r w:rsidRPr="00824DC0">
              <w:rPr>
                <w:rFonts w:ascii="Times New Roman" w:hAnsi="Times New Roman" w:cs="Times New Roman"/>
                <w:sz w:val="24"/>
                <w:szCs w:val="24"/>
              </w:rPr>
              <w:t>Выплата исполнительских сборов по постановлению ОСП по Советскому и Лебяжскому районам ГУФССП РОСС России по Кировской области о разработке проекта санитарно-защитных зон полигона ТБО для пгт Лебяжье и о разработке проекта рекультивации полигона ТБО пгт Лебяжье</w:t>
            </w:r>
          </w:p>
        </w:tc>
        <w:tc>
          <w:tcPr>
            <w:tcW w:w="435" w:type="pct"/>
            <w:gridSpan w:val="2"/>
            <w:tcBorders>
              <w:top w:val="single" w:sz="4" w:space="0" w:color="auto"/>
              <w:left w:val="single" w:sz="4" w:space="0" w:color="auto"/>
              <w:bottom w:val="single" w:sz="4" w:space="0" w:color="auto"/>
              <w:right w:val="single" w:sz="4" w:space="0" w:color="auto"/>
            </w:tcBorders>
          </w:tcPr>
          <w:p w14:paraId="43EEE5DC"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3EF5048F"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58BCC168"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75 000</w:t>
            </w:r>
          </w:p>
        </w:tc>
        <w:tc>
          <w:tcPr>
            <w:tcW w:w="352" w:type="pct"/>
            <w:gridSpan w:val="2"/>
            <w:tcBorders>
              <w:top w:val="single" w:sz="4" w:space="0" w:color="auto"/>
              <w:left w:val="single" w:sz="4" w:space="0" w:color="auto"/>
              <w:bottom w:val="single" w:sz="4" w:space="0" w:color="auto"/>
              <w:right w:val="single" w:sz="4" w:space="0" w:color="auto"/>
            </w:tcBorders>
          </w:tcPr>
          <w:p w14:paraId="5C549C5B"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34FF2647"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3B6C35C1"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4156FD49"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413FC0FF"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75 000</w:t>
            </w:r>
          </w:p>
        </w:tc>
      </w:tr>
      <w:tr w:rsidR="00093919" w:rsidRPr="00824DC0" w14:paraId="14258AEC"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1BF69436"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5DA0A14D" w14:textId="77777777" w:rsidR="00093919" w:rsidRPr="00824DC0" w:rsidRDefault="00093919"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7658DDF6"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4A482226"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4C52E857"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23A837F6"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0777907E"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10EEE720"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382576B1"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10472365"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093919" w:rsidRPr="00824DC0" w14:paraId="59DE79B7"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123"/>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7F4F402B"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1E5DB9EB" w14:textId="77777777" w:rsidR="00093919" w:rsidRPr="00824DC0" w:rsidRDefault="00093919"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0CB22F6F"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2AD27E9B"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684FCC82"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75 000</w:t>
            </w:r>
          </w:p>
        </w:tc>
        <w:tc>
          <w:tcPr>
            <w:tcW w:w="352" w:type="pct"/>
            <w:gridSpan w:val="2"/>
            <w:tcBorders>
              <w:top w:val="single" w:sz="4" w:space="0" w:color="auto"/>
              <w:left w:val="single" w:sz="4" w:space="0" w:color="auto"/>
              <w:bottom w:val="single" w:sz="4" w:space="0" w:color="auto"/>
              <w:right w:val="single" w:sz="4" w:space="0" w:color="auto"/>
            </w:tcBorders>
          </w:tcPr>
          <w:p w14:paraId="58658D03"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4ADF9A9C"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7F3B296F"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1BB19491"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069D414A"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75 000</w:t>
            </w:r>
          </w:p>
        </w:tc>
      </w:tr>
      <w:tr w:rsidR="00093919" w:rsidRPr="00824DC0" w14:paraId="63DA9CD5"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val="restart"/>
            <w:tcBorders>
              <w:top w:val="single" w:sz="4" w:space="0" w:color="auto"/>
              <w:left w:val="single" w:sz="4" w:space="0" w:color="auto"/>
              <w:bottom w:val="single" w:sz="4" w:space="0" w:color="auto"/>
              <w:right w:val="single" w:sz="4" w:space="0" w:color="auto"/>
            </w:tcBorders>
          </w:tcPr>
          <w:p w14:paraId="46F04669"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5. мероприятие</w:t>
            </w:r>
          </w:p>
        </w:tc>
        <w:tc>
          <w:tcPr>
            <w:tcW w:w="1187" w:type="pct"/>
            <w:gridSpan w:val="2"/>
            <w:vMerge w:val="restart"/>
            <w:tcBorders>
              <w:top w:val="single" w:sz="4" w:space="0" w:color="auto"/>
              <w:left w:val="single" w:sz="4" w:space="0" w:color="auto"/>
              <w:bottom w:val="single" w:sz="4" w:space="0" w:color="auto"/>
              <w:right w:val="single" w:sz="4" w:space="0" w:color="auto"/>
            </w:tcBorders>
          </w:tcPr>
          <w:p w14:paraId="0AC9F753" w14:textId="77777777" w:rsidR="00093919" w:rsidRPr="00824DC0" w:rsidRDefault="00093919" w:rsidP="001D3617">
            <w:pPr>
              <w:pStyle w:val="ConsPlusCell"/>
              <w:rPr>
                <w:rFonts w:ascii="Times New Roman" w:hAnsi="Times New Roman" w:cs="Times New Roman"/>
                <w:sz w:val="24"/>
                <w:szCs w:val="24"/>
              </w:rPr>
            </w:pPr>
            <w:r w:rsidRPr="00824DC0">
              <w:rPr>
                <w:rFonts w:ascii="Times New Roman" w:hAnsi="Times New Roman" w:cs="Times New Roman"/>
                <w:sz w:val="24"/>
                <w:szCs w:val="24"/>
              </w:rPr>
              <w:t>Выплаты гражданам денежного вознаграждения за добычу волка на территории Лебяжского муниципального округа</w:t>
            </w:r>
          </w:p>
        </w:tc>
        <w:tc>
          <w:tcPr>
            <w:tcW w:w="435" w:type="pct"/>
            <w:gridSpan w:val="2"/>
            <w:tcBorders>
              <w:top w:val="single" w:sz="4" w:space="0" w:color="auto"/>
              <w:left w:val="single" w:sz="4" w:space="0" w:color="auto"/>
              <w:bottom w:val="single" w:sz="4" w:space="0" w:color="auto"/>
              <w:right w:val="single" w:sz="4" w:space="0" w:color="auto"/>
            </w:tcBorders>
          </w:tcPr>
          <w:p w14:paraId="0121E214"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0BEAD237"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4A8F3D41"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10 000</w:t>
            </w:r>
          </w:p>
        </w:tc>
        <w:tc>
          <w:tcPr>
            <w:tcW w:w="352" w:type="pct"/>
            <w:gridSpan w:val="2"/>
            <w:tcBorders>
              <w:top w:val="single" w:sz="4" w:space="0" w:color="auto"/>
              <w:left w:val="single" w:sz="4" w:space="0" w:color="auto"/>
              <w:bottom w:val="single" w:sz="4" w:space="0" w:color="auto"/>
              <w:right w:val="single" w:sz="4" w:space="0" w:color="auto"/>
            </w:tcBorders>
          </w:tcPr>
          <w:p w14:paraId="742DD192"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1CCDC63A"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1D3A6009"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6382FF40"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33872D1E"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10 000</w:t>
            </w:r>
          </w:p>
        </w:tc>
      </w:tr>
      <w:tr w:rsidR="00093919" w:rsidRPr="00824DC0" w14:paraId="2F68AB5A"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left w:val="single" w:sz="4" w:space="0" w:color="auto"/>
              <w:bottom w:val="single" w:sz="4" w:space="0" w:color="auto"/>
              <w:right w:val="single" w:sz="4" w:space="0" w:color="auto"/>
            </w:tcBorders>
          </w:tcPr>
          <w:p w14:paraId="54BF756A"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bottom w:val="single" w:sz="4" w:space="0" w:color="auto"/>
              <w:right w:val="single" w:sz="4" w:space="0" w:color="auto"/>
            </w:tcBorders>
          </w:tcPr>
          <w:p w14:paraId="50083BC6" w14:textId="77777777" w:rsidR="00093919" w:rsidRPr="00824DC0" w:rsidRDefault="00093919"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66E9F3B8"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3837BD0D"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4D5C6214"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6C2B889B"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5D249F5D"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610292C4"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3AC55D31"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40950189"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093919" w:rsidRPr="00824DC0" w14:paraId="58657694"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left w:val="single" w:sz="4" w:space="0" w:color="auto"/>
              <w:bottom w:val="single" w:sz="4" w:space="0" w:color="auto"/>
              <w:right w:val="single" w:sz="4" w:space="0" w:color="auto"/>
            </w:tcBorders>
          </w:tcPr>
          <w:p w14:paraId="5D827994"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bottom w:val="single" w:sz="4" w:space="0" w:color="auto"/>
              <w:right w:val="single" w:sz="4" w:space="0" w:color="auto"/>
            </w:tcBorders>
          </w:tcPr>
          <w:p w14:paraId="717F1375" w14:textId="77777777" w:rsidR="00093919" w:rsidRPr="00824DC0" w:rsidRDefault="00093919"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331A508A"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13907A4E"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28B0B058"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10 000</w:t>
            </w:r>
          </w:p>
        </w:tc>
        <w:tc>
          <w:tcPr>
            <w:tcW w:w="352" w:type="pct"/>
            <w:gridSpan w:val="2"/>
            <w:tcBorders>
              <w:top w:val="single" w:sz="4" w:space="0" w:color="auto"/>
              <w:left w:val="single" w:sz="4" w:space="0" w:color="auto"/>
              <w:bottom w:val="single" w:sz="4" w:space="0" w:color="auto"/>
              <w:right w:val="single" w:sz="4" w:space="0" w:color="auto"/>
            </w:tcBorders>
          </w:tcPr>
          <w:p w14:paraId="1D69E7AD"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02E9AB2C"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595869DC"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2FE20394"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0CB00967"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10 000</w:t>
            </w:r>
          </w:p>
        </w:tc>
      </w:tr>
      <w:tr w:rsidR="00093919" w:rsidRPr="00824DC0" w14:paraId="797E3285"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val="restart"/>
            <w:tcBorders>
              <w:top w:val="single" w:sz="4" w:space="0" w:color="auto"/>
              <w:left w:val="single" w:sz="4" w:space="0" w:color="auto"/>
              <w:bottom w:val="single" w:sz="4" w:space="0" w:color="auto"/>
              <w:right w:val="single" w:sz="4" w:space="0" w:color="auto"/>
            </w:tcBorders>
          </w:tcPr>
          <w:p w14:paraId="4782F484"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6. мероприятие</w:t>
            </w:r>
          </w:p>
        </w:tc>
        <w:tc>
          <w:tcPr>
            <w:tcW w:w="1187" w:type="pct"/>
            <w:gridSpan w:val="2"/>
            <w:vMerge w:val="restart"/>
            <w:tcBorders>
              <w:top w:val="single" w:sz="4" w:space="0" w:color="auto"/>
              <w:left w:val="single" w:sz="4" w:space="0" w:color="auto"/>
              <w:bottom w:val="single" w:sz="4" w:space="0" w:color="auto"/>
              <w:right w:val="single" w:sz="4" w:space="0" w:color="auto"/>
            </w:tcBorders>
          </w:tcPr>
          <w:p w14:paraId="05EB4340" w14:textId="77777777" w:rsidR="00093919" w:rsidRPr="00824DC0" w:rsidRDefault="00093919" w:rsidP="001D3617">
            <w:pPr>
              <w:pStyle w:val="ConsPlusCell"/>
              <w:spacing w:line="18" w:lineRule="atLeast"/>
              <w:rPr>
                <w:rFonts w:ascii="Times New Roman" w:hAnsi="Times New Roman" w:cs="Times New Roman"/>
                <w:sz w:val="24"/>
                <w:szCs w:val="24"/>
              </w:rPr>
            </w:pPr>
            <w:r w:rsidRPr="00824DC0">
              <w:rPr>
                <w:rFonts w:ascii="Times New Roman" w:hAnsi="Times New Roman" w:cs="Times New Roman"/>
                <w:sz w:val="24"/>
                <w:szCs w:val="24"/>
              </w:rPr>
              <w:t>Подготовка сметной документации на ликвидацию несанкционированных свалок</w:t>
            </w:r>
          </w:p>
        </w:tc>
        <w:tc>
          <w:tcPr>
            <w:tcW w:w="435" w:type="pct"/>
            <w:gridSpan w:val="2"/>
            <w:tcBorders>
              <w:top w:val="single" w:sz="4" w:space="0" w:color="auto"/>
              <w:left w:val="single" w:sz="4" w:space="0" w:color="auto"/>
              <w:bottom w:val="single" w:sz="4" w:space="0" w:color="auto"/>
              <w:right w:val="single" w:sz="4" w:space="0" w:color="auto"/>
            </w:tcBorders>
          </w:tcPr>
          <w:p w14:paraId="2D7F92D1"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123027FB"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5C7A89AB"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60 000</w:t>
            </w:r>
          </w:p>
        </w:tc>
        <w:tc>
          <w:tcPr>
            <w:tcW w:w="352" w:type="pct"/>
            <w:gridSpan w:val="2"/>
            <w:tcBorders>
              <w:top w:val="single" w:sz="4" w:space="0" w:color="auto"/>
              <w:left w:val="single" w:sz="4" w:space="0" w:color="auto"/>
              <w:bottom w:val="single" w:sz="4" w:space="0" w:color="auto"/>
              <w:right w:val="single" w:sz="4" w:space="0" w:color="auto"/>
            </w:tcBorders>
          </w:tcPr>
          <w:p w14:paraId="64005BE1"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7CD1C31E"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163743D2"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613194BF"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46244BD6"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60 000</w:t>
            </w:r>
          </w:p>
        </w:tc>
      </w:tr>
      <w:tr w:rsidR="00093919" w:rsidRPr="00824DC0" w14:paraId="125E159C"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79651A17"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36A6D546" w14:textId="77777777" w:rsidR="00093919" w:rsidRPr="00824DC0" w:rsidRDefault="00093919"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3950AE14"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67331253"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2D52EAEC"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610B215F"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030C17DA"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01FBAD9D"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2F4001FB"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4598CF86"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093919" w:rsidRPr="00824DC0" w14:paraId="6056F947"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3E6FB18D"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5DFB4AAF" w14:textId="77777777" w:rsidR="00093919" w:rsidRPr="00824DC0" w:rsidRDefault="00093919"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0C6CFAF6"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4BE46B9C"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15011B03"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60 000</w:t>
            </w:r>
          </w:p>
        </w:tc>
        <w:tc>
          <w:tcPr>
            <w:tcW w:w="352" w:type="pct"/>
            <w:gridSpan w:val="2"/>
            <w:tcBorders>
              <w:top w:val="single" w:sz="4" w:space="0" w:color="auto"/>
              <w:left w:val="single" w:sz="4" w:space="0" w:color="auto"/>
              <w:bottom w:val="single" w:sz="4" w:space="0" w:color="auto"/>
              <w:right w:val="single" w:sz="4" w:space="0" w:color="auto"/>
            </w:tcBorders>
          </w:tcPr>
          <w:p w14:paraId="667605AC"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58C4918B"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08105738"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75EEAB06"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60240169"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60 000</w:t>
            </w:r>
          </w:p>
        </w:tc>
      </w:tr>
      <w:tr w:rsidR="00093919" w:rsidRPr="00824DC0" w14:paraId="0707393F"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val="restart"/>
            <w:tcBorders>
              <w:top w:val="single" w:sz="4" w:space="0" w:color="auto"/>
              <w:left w:val="single" w:sz="4" w:space="0" w:color="auto"/>
              <w:right w:val="single" w:sz="4" w:space="0" w:color="auto"/>
            </w:tcBorders>
          </w:tcPr>
          <w:p w14:paraId="03A5F45C"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7. мероприятие</w:t>
            </w:r>
          </w:p>
        </w:tc>
        <w:tc>
          <w:tcPr>
            <w:tcW w:w="1187" w:type="pct"/>
            <w:gridSpan w:val="2"/>
            <w:vMerge w:val="restart"/>
            <w:tcBorders>
              <w:top w:val="single" w:sz="4" w:space="0" w:color="auto"/>
              <w:left w:val="single" w:sz="4" w:space="0" w:color="auto"/>
              <w:right w:val="single" w:sz="4" w:space="0" w:color="auto"/>
            </w:tcBorders>
          </w:tcPr>
          <w:p w14:paraId="109C1F8D" w14:textId="77777777" w:rsidR="00093919" w:rsidRPr="00824DC0" w:rsidRDefault="00093919" w:rsidP="001D3617">
            <w:pPr>
              <w:pStyle w:val="ConsPlusCell"/>
              <w:spacing w:line="18" w:lineRule="atLeast"/>
              <w:rPr>
                <w:rFonts w:ascii="Times New Roman" w:hAnsi="Times New Roman" w:cs="Times New Roman"/>
                <w:sz w:val="24"/>
                <w:szCs w:val="24"/>
              </w:rPr>
            </w:pPr>
            <w:r w:rsidRPr="00824DC0">
              <w:rPr>
                <w:rFonts w:ascii="Times New Roman" w:hAnsi="Times New Roman" w:cs="Times New Roman"/>
                <w:sz w:val="24"/>
                <w:szCs w:val="24"/>
              </w:rPr>
              <w:t>Разработка проектно-сметной документации на рекультивацию полигона ТБО пгт Лебяжье</w:t>
            </w:r>
          </w:p>
        </w:tc>
        <w:tc>
          <w:tcPr>
            <w:tcW w:w="435" w:type="pct"/>
            <w:gridSpan w:val="2"/>
            <w:tcBorders>
              <w:top w:val="single" w:sz="4" w:space="0" w:color="auto"/>
              <w:left w:val="single" w:sz="4" w:space="0" w:color="auto"/>
              <w:bottom w:val="single" w:sz="4" w:space="0" w:color="auto"/>
              <w:right w:val="single" w:sz="4" w:space="0" w:color="auto"/>
            </w:tcBorders>
          </w:tcPr>
          <w:p w14:paraId="50732B8E"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6D5ABD6D"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4D21EC71"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29788FFB"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5 263 1</w:t>
            </w:r>
            <w:r>
              <w:rPr>
                <w:rFonts w:ascii="Times New Roman" w:hAnsi="Times New Roman" w:cs="Times New Roman"/>
                <w:sz w:val="24"/>
                <w:szCs w:val="24"/>
              </w:rPr>
              <w:t>58</w:t>
            </w:r>
          </w:p>
        </w:tc>
        <w:tc>
          <w:tcPr>
            <w:tcW w:w="311" w:type="pct"/>
            <w:gridSpan w:val="2"/>
            <w:tcBorders>
              <w:top w:val="single" w:sz="4" w:space="0" w:color="auto"/>
              <w:left w:val="single" w:sz="4" w:space="0" w:color="auto"/>
              <w:bottom w:val="single" w:sz="4" w:space="0" w:color="auto"/>
              <w:right w:val="single" w:sz="4" w:space="0" w:color="auto"/>
            </w:tcBorders>
          </w:tcPr>
          <w:p w14:paraId="11385D5D" w14:textId="77777777" w:rsidR="00093919" w:rsidRDefault="00093919"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5 263</w:t>
            </w:r>
          </w:p>
          <w:p w14:paraId="3A626FB5"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158</w:t>
            </w:r>
          </w:p>
        </w:tc>
        <w:tc>
          <w:tcPr>
            <w:tcW w:w="438" w:type="pct"/>
            <w:gridSpan w:val="2"/>
            <w:tcBorders>
              <w:top w:val="single" w:sz="4" w:space="0" w:color="auto"/>
              <w:bottom w:val="single" w:sz="4" w:space="0" w:color="auto"/>
              <w:right w:val="single" w:sz="4" w:space="0" w:color="auto"/>
            </w:tcBorders>
          </w:tcPr>
          <w:p w14:paraId="6D64520F"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3CAD0B73"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559D1A4F" w14:textId="77777777" w:rsidR="00093919" w:rsidRPr="00824DC0" w:rsidRDefault="00093919"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10 526 316</w:t>
            </w:r>
          </w:p>
        </w:tc>
      </w:tr>
      <w:tr w:rsidR="00093919" w:rsidRPr="00824DC0" w14:paraId="03204E4E"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left w:val="single" w:sz="4" w:space="0" w:color="auto"/>
              <w:right w:val="single" w:sz="4" w:space="0" w:color="auto"/>
            </w:tcBorders>
          </w:tcPr>
          <w:p w14:paraId="3B2BD29F"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right w:val="single" w:sz="4" w:space="0" w:color="auto"/>
            </w:tcBorders>
          </w:tcPr>
          <w:p w14:paraId="1B3BE219"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635DA5BB"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1AABF02C"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5129776A"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3ED6F686"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5 000 000</w:t>
            </w:r>
          </w:p>
        </w:tc>
        <w:tc>
          <w:tcPr>
            <w:tcW w:w="311" w:type="pct"/>
            <w:gridSpan w:val="2"/>
            <w:tcBorders>
              <w:top w:val="single" w:sz="4" w:space="0" w:color="auto"/>
              <w:left w:val="single" w:sz="4" w:space="0" w:color="auto"/>
              <w:bottom w:val="single" w:sz="4" w:space="0" w:color="auto"/>
              <w:right w:val="single" w:sz="4" w:space="0" w:color="auto"/>
            </w:tcBorders>
          </w:tcPr>
          <w:p w14:paraId="57BC446D"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5 000 00</w:t>
            </w: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tcPr>
          <w:p w14:paraId="6C99E9F4"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67B1261B"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120FCC61" w14:textId="77777777" w:rsidR="00093919" w:rsidRPr="00824DC0" w:rsidRDefault="00093919"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10</w:t>
            </w:r>
            <w:r w:rsidRPr="00824DC0">
              <w:rPr>
                <w:rFonts w:ascii="Times New Roman" w:hAnsi="Times New Roman" w:cs="Times New Roman"/>
              </w:rPr>
              <w:t> 000 000</w:t>
            </w:r>
          </w:p>
        </w:tc>
      </w:tr>
      <w:tr w:rsidR="00093919" w:rsidRPr="00824DC0" w14:paraId="3312F1FA"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left w:val="single" w:sz="4" w:space="0" w:color="auto"/>
              <w:bottom w:val="single" w:sz="4" w:space="0" w:color="auto"/>
              <w:right w:val="single" w:sz="4" w:space="0" w:color="auto"/>
            </w:tcBorders>
          </w:tcPr>
          <w:p w14:paraId="0968A822"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bottom w:val="single" w:sz="4" w:space="0" w:color="auto"/>
              <w:right w:val="single" w:sz="4" w:space="0" w:color="auto"/>
            </w:tcBorders>
          </w:tcPr>
          <w:p w14:paraId="0F06D0C3"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138379FD"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35EB8922"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27F8B19C"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0AC27E26"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263 1</w:t>
            </w:r>
            <w:r>
              <w:rPr>
                <w:rFonts w:ascii="Times New Roman" w:hAnsi="Times New Roman" w:cs="Times New Roman"/>
                <w:sz w:val="24"/>
                <w:szCs w:val="24"/>
              </w:rPr>
              <w:t>58</w:t>
            </w:r>
          </w:p>
        </w:tc>
        <w:tc>
          <w:tcPr>
            <w:tcW w:w="311" w:type="pct"/>
            <w:gridSpan w:val="2"/>
            <w:tcBorders>
              <w:top w:val="single" w:sz="4" w:space="0" w:color="auto"/>
              <w:left w:val="single" w:sz="4" w:space="0" w:color="auto"/>
              <w:bottom w:val="single" w:sz="4" w:space="0" w:color="auto"/>
              <w:right w:val="single" w:sz="4" w:space="0" w:color="auto"/>
            </w:tcBorders>
          </w:tcPr>
          <w:p w14:paraId="626E2E6D"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263 158</w:t>
            </w:r>
          </w:p>
        </w:tc>
        <w:tc>
          <w:tcPr>
            <w:tcW w:w="438" w:type="pct"/>
            <w:gridSpan w:val="2"/>
            <w:tcBorders>
              <w:top w:val="single" w:sz="4" w:space="0" w:color="auto"/>
              <w:bottom w:val="single" w:sz="4" w:space="0" w:color="auto"/>
              <w:right w:val="single" w:sz="4" w:space="0" w:color="auto"/>
            </w:tcBorders>
          </w:tcPr>
          <w:p w14:paraId="37F7F566"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04" w:type="pct"/>
            <w:gridSpan w:val="2"/>
            <w:tcBorders>
              <w:top w:val="single" w:sz="4" w:space="0" w:color="auto"/>
              <w:bottom w:val="single" w:sz="4" w:space="0" w:color="auto"/>
              <w:right w:val="single" w:sz="4" w:space="0" w:color="auto"/>
            </w:tcBorders>
          </w:tcPr>
          <w:p w14:paraId="3E8E0FD0"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6B017C85" w14:textId="77777777" w:rsidR="00093919" w:rsidRPr="00824DC0" w:rsidRDefault="00093919"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526 316</w:t>
            </w:r>
          </w:p>
        </w:tc>
      </w:tr>
      <w:tr w:rsidR="00093919" w:rsidRPr="00824DC0" w14:paraId="152B3A6A"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val="restart"/>
            <w:tcBorders>
              <w:top w:val="single" w:sz="4" w:space="0" w:color="auto"/>
              <w:left w:val="single" w:sz="4" w:space="0" w:color="auto"/>
              <w:right w:val="single" w:sz="4" w:space="0" w:color="auto"/>
            </w:tcBorders>
          </w:tcPr>
          <w:p w14:paraId="78D9E0CE"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lastRenderedPageBreak/>
              <w:t>8. мероприятие</w:t>
            </w:r>
          </w:p>
        </w:tc>
        <w:tc>
          <w:tcPr>
            <w:tcW w:w="1187" w:type="pct"/>
            <w:gridSpan w:val="2"/>
            <w:vMerge w:val="restart"/>
            <w:tcBorders>
              <w:top w:val="single" w:sz="4" w:space="0" w:color="auto"/>
              <w:left w:val="single" w:sz="4" w:space="0" w:color="auto"/>
              <w:right w:val="single" w:sz="4" w:space="0" w:color="auto"/>
            </w:tcBorders>
          </w:tcPr>
          <w:p w14:paraId="599228A2"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Рекультивация полигона ТБО пгт Лебяжье Кировской области</w:t>
            </w:r>
          </w:p>
        </w:tc>
        <w:tc>
          <w:tcPr>
            <w:tcW w:w="435" w:type="pct"/>
            <w:gridSpan w:val="2"/>
            <w:tcBorders>
              <w:top w:val="single" w:sz="4" w:space="0" w:color="auto"/>
              <w:left w:val="single" w:sz="4" w:space="0" w:color="auto"/>
              <w:bottom w:val="single" w:sz="4" w:space="0" w:color="auto"/>
              <w:right w:val="single" w:sz="4" w:space="0" w:color="auto"/>
            </w:tcBorders>
          </w:tcPr>
          <w:p w14:paraId="572DBAF9"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106AC06C"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6A649A2B"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307B4089"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0367843E"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shd w:val="clear" w:color="auto" w:fill="auto"/>
          </w:tcPr>
          <w:p w14:paraId="3548E20A"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13 069 900</w:t>
            </w:r>
          </w:p>
        </w:tc>
        <w:tc>
          <w:tcPr>
            <w:tcW w:w="504" w:type="pct"/>
            <w:gridSpan w:val="2"/>
            <w:tcBorders>
              <w:top w:val="single" w:sz="4" w:space="0" w:color="auto"/>
              <w:bottom w:val="single" w:sz="4" w:space="0" w:color="auto"/>
              <w:right w:val="single" w:sz="4" w:space="0" w:color="auto"/>
            </w:tcBorders>
          </w:tcPr>
          <w:p w14:paraId="48147738"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13 047 000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542E7429"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26 116 900</w:t>
            </w:r>
          </w:p>
        </w:tc>
      </w:tr>
      <w:tr w:rsidR="00093919" w:rsidRPr="00824DC0" w14:paraId="5A38F333"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left w:val="single" w:sz="4" w:space="0" w:color="auto"/>
              <w:right w:val="single" w:sz="4" w:space="0" w:color="auto"/>
            </w:tcBorders>
          </w:tcPr>
          <w:p w14:paraId="366CAF1A"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right w:val="single" w:sz="4" w:space="0" w:color="auto"/>
            </w:tcBorders>
          </w:tcPr>
          <w:p w14:paraId="028653F0"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764EC958"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478F26C9"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59CFDA7D"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15FDD5B7"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45FC7AF6"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shd w:val="clear" w:color="auto" w:fill="auto"/>
          </w:tcPr>
          <w:p w14:paraId="02061307"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12 939 200</w:t>
            </w:r>
          </w:p>
        </w:tc>
        <w:tc>
          <w:tcPr>
            <w:tcW w:w="504" w:type="pct"/>
            <w:gridSpan w:val="2"/>
            <w:tcBorders>
              <w:top w:val="single" w:sz="4" w:space="0" w:color="auto"/>
              <w:bottom w:val="single" w:sz="4" w:space="0" w:color="auto"/>
              <w:right w:val="single" w:sz="4" w:space="0" w:color="auto"/>
            </w:tcBorders>
          </w:tcPr>
          <w:p w14:paraId="3E1496FC"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12 916 300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36F1182B"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25 855 500</w:t>
            </w:r>
          </w:p>
        </w:tc>
      </w:tr>
      <w:tr w:rsidR="00093919" w:rsidRPr="00824DC0" w14:paraId="68FE878E"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left w:val="single" w:sz="4" w:space="0" w:color="auto"/>
              <w:bottom w:val="single" w:sz="4" w:space="0" w:color="auto"/>
              <w:right w:val="single" w:sz="4" w:space="0" w:color="auto"/>
            </w:tcBorders>
          </w:tcPr>
          <w:p w14:paraId="55D6D39A"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bottom w:val="single" w:sz="4" w:space="0" w:color="auto"/>
              <w:right w:val="single" w:sz="4" w:space="0" w:color="auto"/>
            </w:tcBorders>
          </w:tcPr>
          <w:p w14:paraId="2D80A040"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3A9080E8"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54AE0CF6"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34341A8D"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4DEB5D40"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59654BC5"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shd w:val="clear" w:color="auto" w:fill="auto"/>
          </w:tcPr>
          <w:p w14:paraId="1E18B782"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130 700</w:t>
            </w:r>
          </w:p>
        </w:tc>
        <w:tc>
          <w:tcPr>
            <w:tcW w:w="504" w:type="pct"/>
            <w:gridSpan w:val="2"/>
            <w:tcBorders>
              <w:top w:val="single" w:sz="4" w:space="0" w:color="auto"/>
              <w:bottom w:val="single" w:sz="4" w:space="0" w:color="auto"/>
              <w:right w:val="single" w:sz="4" w:space="0" w:color="auto"/>
            </w:tcBorders>
          </w:tcPr>
          <w:p w14:paraId="3544C221"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130 700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29D845E7"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261 400</w:t>
            </w:r>
          </w:p>
        </w:tc>
      </w:tr>
      <w:tr w:rsidR="00093919" w:rsidRPr="00824DC0" w14:paraId="358B4F29"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val="restart"/>
            <w:tcBorders>
              <w:top w:val="single" w:sz="4" w:space="0" w:color="auto"/>
              <w:left w:val="single" w:sz="4" w:space="0" w:color="auto"/>
              <w:bottom w:val="single" w:sz="4" w:space="0" w:color="auto"/>
              <w:right w:val="single" w:sz="4" w:space="0" w:color="auto"/>
            </w:tcBorders>
          </w:tcPr>
          <w:p w14:paraId="07A34E39"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9. мероприятие</w:t>
            </w:r>
          </w:p>
        </w:tc>
        <w:tc>
          <w:tcPr>
            <w:tcW w:w="1187" w:type="pct"/>
            <w:gridSpan w:val="2"/>
            <w:vMerge w:val="restart"/>
            <w:tcBorders>
              <w:top w:val="single" w:sz="4" w:space="0" w:color="auto"/>
              <w:left w:val="single" w:sz="4" w:space="0" w:color="auto"/>
              <w:bottom w:val="single" w:sz="4" w:space="0" w:color="auto"/>
              <w:right w:val="single" w:sz="4" w:space="0" w:color="auto"/>
            </w:tcBorders>
          </w:tcPr>
          <w:p w14:paraId="1EFC88F2"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Создание мест (площадок) накопления твёрдых коммунальных отходов</w:t>
            </w:r>
          </w:p>
        </w:tc>
        <w:tc>
          <w:tcPr>
            <w:tcW w:w="435" w:type="pct"/>
            <w:gridSpan w:val="2"/>
            <w:tcBorders>
              <w:top w:val="single" w:sz="4" w:space="0" w:color="auto"/>
              <w:left w:val="single" w:sz="4" w:space="0" w:color="auto"/>
              <w:bottom w:val="single" w:sz="4" w:space="0" w:color="auto"/>
              <w:right w:val="single" w:sz="4" w:space="0" w:color="auto"/>
            </w:tcBorders>
          </w:tcPr>
          <w:p w14:paraId="591E7425"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005A8D2E"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2CE6DA1B"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2F4A00B9"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450A82F0"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43</w:t>
            </w:r>
            <w:r w:rsidRPr="00824DC0">
              <w:rPr>
                <w:rFonts w:ascii="Times New Roman" w:hAnsi="Times New Roman" w:cs="Times New Roman"/>
                <w:sz w:val="24"/>
                <w:szCs w:val="24"/>
              </w:rPr>
              <w:t>1 700</w:t>
            </w:r>
          </w:p>
        </w:tc>
        <w:tc>
          <w:tcPr>
            <w:tcW w:w="438" w:type="pct"/>
            <w:gridSpan w:val="2"/>
            <w:tcBorders>
              <w:top w:val="single" w:sz="4" w:space="0" w:color="auto"/>
              <w:bottom w:val="single" w:sz="4" w:space="0" w:color="auto"/>
              <w:right w:val="single" w:sz="4" w:space="0" w:color="auto"/>
            </w:tcBorders>
            <w:shd w:val="clear" w:color="auto" w:fill="auto"/>
          </w:tcPr>
          <w:p w14:paraId="3F4E00D6"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2E82EECE"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2 037 579</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70101F3D"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2 </w:t>
            </w:r>
            <w:r>
              <w:rPr>
                <w:rFonts w:ascii="Times New Roman" w:hAnsi="Times New Roman" w:cs="Times New Roman"/>
              </w:rPr>
              <w:t>46</w:t>
            </w:r>
            <w:r w:rsidRPr="00824DC0">
              <w:rPr>
                <w:rFonts w:ascii="Times New Roman" w:hAnsi="Times New Roman" w:cs="Times New Roman"/>
              </w:rPr>
              <w:t>9 279</w:t>
            </w:r>
          </w:p>
        </w:tc>
      </w:tr>
      <w:tr w:rsidR="00093919" w:rsidRPr="00824DC0" w14:paraId="1FF28151"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3C68B63B"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1823C336"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2F04B6ED"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62EA6070"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54828752"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2E8E3E70"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21FE2CE0"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305 600</w:t>
            </w:r>
          </w:p>
        </w:tc>
        <w:tc>
          <w:tcPr>
            <w:tcW w:w="438" w:type="pct"/>
            <w:gridSpan w:val="2"/>
            <w:tcBorders>
              <w:top w:val="single" w:sz="4" w:space="0" w:color="auto"/>
              <w:bottom w:val="single" w:sz="4" w:space="0" w:color="auto"/>
              <w:right w:val="single" w:sz="4" w:space="0" w:color="auto"/>
            </w:tcBorders>
            <w:shd w:val="clear" w:color="auto" w:fill="auto"/>
          </w:tcPr>
          <w:p w14:paraId="2F0C4D37"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05FB0788"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1 935 700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0A5CAA00"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2 241 300</w:t>
            </w:r>
          </w:p>
        </w:tc>
      </w:tr>
      <w:tr w:rsidR="00093919" w:rsidRPr="00824DC0" w14:paraId="3E82FBE7"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3557C68F"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03693664"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76585704"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360F399A"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01219A3F"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01271970"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54079A28"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12</w:t>
            </w:r>
            <w:r w:rsidRPr="00824DC0">
              <w:rPr>
                <w:rFonts w:ascii="Times New Roman" w:hAnsi="Times New Roman" w:cs="Times New Roman"/>
                <w:sz w:val="24"/>
                <w:szCs w:val="24"/>
              </w:rPr>
              <w:t>6 100</w:t>
            </w:r>
          </w:p>
        </w:tc>
        <w:tc>
          <w:tcPr>
            <w:tcW w:w="438" w:type="pct"/>
            <w:gridSpan w:val="2"/>
            <w:tcBorders>
              <w:top w:val="single" w:sz="4" w:space="0" w:color="auto"/>
              <w:bottom w:val="single" w:sz="4" w:space="0" w:color="auto"/>
              <w:right w:val="single" w:sz="4" w:space="0" w:color="auto"/>
            </w:tcBorders>
            <w:shd w:val="clear" w:color="auto" w:fill="auto"/>
          </w:tcPr>
          <w:p w14:paraId="42B1C5E9"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390250EA"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101 879</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28E6EF9C" w14:textId="77777777" w:rsidR="00093919" w:rsidRPr="00824DC0" w:rsidRDefault="00093919"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22</w:t>
            </w:r>
            <w:r w:rsidRPr="00824DC0">
              <w:rPr>
                <w:rFonts w:ascii="Times New Roman" w:hAnsi="Times New Roman" w:cs="Times New Roman"/>
              </w:rPr>
              <w:t>7 979</w:t>
            </w:r>
          </w:p>
        </w:tc>
      </w:tr>
      <w:tr w:rsidR="00093919" w:rsidRPr="00824DC0" w14:paraId="76879976"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val="restart"/>
            <w:tcBorders>
              <w:top w:val="single" w:sz="4" w:space="0" w:color="auto"/>
              <w:left w:val="single" w:sz="4" w:space="0" w:color="auto"/>
              <w:right w:val="single" w:sz="4" w:space="0" w:color="auto"/>
            </w:tcBorders>
          </w:tcPr>
          <w:p w14:paraId="4206AAA7" w14:textId="77777777" w:rsidR="00093919" w:rsidRPr="00824DC0" w:rsidRDefault="00093919" w:rsidP="001D3617">
            <w:pPr>
              <w:pStyle w:val="ConsPlusCell"/>
              <w:spacing w:line="19" w:lineRule="atLeast"/>
              <w:rPr>
                <w:rFonts w:ascii="Times New Roman" w:hAnsi="Times New Roman" w:cs="Times New Roman"/>
                <w:sz w:val="24"/>
                <w:szCs w:val="24"/>
              </w:rPr>
            </w:pPr>
            <w:r>
              <w:rPr>
                <w:rFonts w:ascii="Times New Roman" w:hAnsi="Times New Roman" w:cs="Times New Roman"/>
                <w:sz w:val="24"/>
                <w:szCs w:val="24"/>
              </w:rPr>
              <w:t>10. мероприятие</w:t>
            </w:r>
          </w:p>
        </w:tc>
        <w:tc>
          <w:tcPr>
            <w:tcW w:w="1187" w:type="pct"/>
            <w:gridSpan w:val="2"/>
            <w:vMerge w:val="restart"/>
            <w:tcBorders>
              <w:top w:val="single" w:sz="4" w:space="0" w:color="auto"/>
              <w:left w:val="single" w:sz="4" w:space="0" w:color="auto"/>
              <w:right w:val="single" w:sz="4" w:space="0" w:color="auto"/>
            </w:tcBorders>
          </w:tcPr>
          <w:p w14:paraId="14CDAB6D" w14:textId="77777777" w:rsidR="00093919" w:rsidRPr="00824DC0" w:rsidRDefault="00093919" w:rsidP="001D3617">
            <w:pPr>
              <w:pStyle w:val="ConsPlusCell"/>
              <w:spacing w:line="19" w:lineRule="atLeast"/>
              <w:rPr>
                <w:rFonts w:ascii="Times New Roman" w:hAnsi="Times New Roman" w:cs="Times New Roman"/>
                <w:sz w:val="24"/>
                <w:szCs w:val="24"/>
              </w:rPr>
            </w:pPr>
            <w:r>
              <w:rPr>
                <w:rFonts w:ascii="Times New Roman" w:hAnsi="Times New Roman" w:cs="Times New Roman"/>
                <w:sz w:val="24"/>
                <w:szCs w:val="24"/>
              </w:rPr>
              <w:t>Приобретение контейнеров для сбора ТКО</w:t>
            </w:r>
          </w:p>
        </w:tc>
        <w:tc>
          <w:tcPr>
            <w:tcW w:w="435" w:type="pct"/>
            <w:gridSpan w:val="2"/>
            <w:tcBorders>
              <w:top w:val="single" w:sz="4" w:space="0" w:color="auto"/>
              <w:left w:val="single" w:sz="4" w:space="0" w:color="auto"/>
              <w:bottom w:val="single" w:sz="4" w:space="0" w:color="auto"/>
              <w:right w:val="single" w:sz="4" w:space="0" w:color="auto"/>
            </w:tcBorders>
          </w:tcPr>
          <w:p w14:paraId="31363783"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07FC57F0"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76C64044"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2E9C65BE"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40F7F95F"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475 000</w:t>
            </w:r>
          </w:p>
        </w:tc>
        <w:tc>
          <w:tcPr>
            <w:tcW w:w="438" w:type="pct"/>
            <w:gridSpan w:val="2"/>
            <w:tcBorders>
              <w:top w:val="single" w:sz="4" w:space="0" w:color="auto"/>
              <w:bottom w:val="single" w:sz="4" w:space="0" w:color="auto"/>
              <w:right w:val="single" w:sz="4" w:space="0" w:color="auto"/>
            </w:tcBorders>
            <w:shd w:val="clear" w:color="auto" w:fill="auto"/>
          </w:tcPr>
          <w:p w14:paraId="04269911"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57CAD5B3"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1B751A88"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475 00</w:t>
            </w:r>
            <w:r w:rsidRPr="00824DC0">
              <w:rPr>
                <w:rFonts w:ascii="Times New Roman" w:hAnsi="Times New Roman" w:cs="Times New Roman"/>
                <w:sz w:val="24"/>
                <w:szCs w:val="24"/>
              </w:rPr>
              <w:t>0</w:t>
            </w:r>
          </w:p>
        </w:tc>
      </w:tr>
      <w:tr w:rsidR="00093919" w:rsidRPr="00824DC0" w14:paraId="463B17CD"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left w:val="single" w:sz="4" w:space="0" w:color="auto"/>
              <w:right w:val="single" w:sz="4" w:space="0" w:color="auto"/>
            </w:tcBorders>
          </w:tcPr>
          <w:p w14:paraId="4B173DB3"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right w:val="single" w:sz="4" w:space="0" w:color="auto"/>
            </w:tcBorders>
          </w:tcPr>
          <w:p w14:paraId="55A6E35A"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7E6CE00A"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31DBD280"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59273D82"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516F893B"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3EF07094"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shd w:val="clear" w:color="auto" w:fill="auto"/>
          </w:tcPr>
          <w:p w14:paraId="291BB6EF"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2745A825"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36506B8F"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r>
      <w:tr w:rsidR="00093919" w:rsidRPr="00824DC0" w14:paraId="2D1F8EDB"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left w:val="single" w:sz="4" w:space="0" w:color="auto"/>
              <w:bottom w:val="single" w:sz="4" w:space="0" w:color="auto"/>
              <w:right w:val="single" w:sz="4" w:space="0" w:color="auto"/>
            </w:tcBorders>
          </w:tcPr>
          <w:p w14:paraId="640CFEEB"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bottom w:val="single" w:sz="4" w:space="0" w:color="auto"/>
              <w:right w:val="single" w:sz="4" w:space="0" w:color="auto"/>
            </w:tcBorders>
          </w:tcPr>
          <w:p w14:paraId="619C6957"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488224FE"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43D1FDD0"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6A02F0B9"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0DD9D316"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7883995A"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475 000</w:t>
            </w:r>
          </w:p>
        </w:tc>
        <w:tc>
          <w:tcPr>
            <w:tcW w:w="438" w:type="pct"/>
            <w:gridSpan w:val="2"/>
            <w:tcBorders>
              <w:top w:val="single" w:sz="4" w:space="0" w:color="auto"/>
              <w:bottom w:val="single" w:sz="4" w:space="0" w:color="auto"/>
              <w:right w:val="single" w:sz="4" w:space="0" w:color="auto"/>
            </w:tcBorders>
            <w:shd w:val="clear" w:color="auto" w:fill="auto"/>
          </w:tcPr>
          <w:p w14:paraId="6B9F11E5"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507E764D"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1E8D4868"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475 00</w:t>
            </w:r>
            <w:r w:rsidRPr="00824DC0">
              <w:rPr>
                <w:rFonts w:ascii="Times New Roman" w:hAnsi="Times New Roman" w:cs="Times New Roman"/>
                <w:sz w:val="24"/>
                <w:szCs w:val="24"/>
              </w:rPr>
              <w:t>0</w:t>
            </w:r>
          </w:p>
        </w:tc>
      </w:tr>
      <w:tr w:rsidR="00093919" w:rsidRPr="00824DC0" w14:paraId="042CDD36"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val="restart"/>
            <w:tcBorders>
              <w:top w:val="single" w:sz="4" w:space="0" w:color="auto"/>
              <w:left w:val="single" w:sz="4" w:space="0" w:color="auto"/>
              <w:right w:val="single" w:sz="4" w:space="0" w:color="auto"/>
            </w:tcBorders>
          </w:tcPr>
          <w:p w14:paraId="2EB82F91"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1</w:t>
            </w:r>
            <w:r>
              <w:rPr>
                <w:rFonts w:ascii="Times New Roman" w:hAnsi="Times New Roman" w:cs="Times New Roman"/>
                <w:sz w:val="24"/>
                <w:szCs w:val="24"/>
              </w:rPr>
              <w:t>1</w:t>
            </w:r>
            <w:r w:rsidRPr="00824DC0">
              <w:rPr>
                <w:rFonts w:ascii="Times New Roman" w:hAnsi="Times New Roman" w:cs="Times New Roman"/>
                <w:sz w:val="24"/>
                <w:szCs w:val="24"/>
              </w:rPr>
              <w:t>. мероприятие</w:t>
            </w:r>
          </w:p>
        </w:tc>
        <w:tc>
          <w:tcPr>
            <w:tcW w:w="1187" w:type="pct"/>
            <w:gridSpan w:val="2"/>
            <w:vMerge w:val="restart"/>
            <w:tcBorders>
              <w:top w:val="single" w:sz="4" w:space="0" w:color="auto"/>
              <w:left w:val="single" w:sz="4" w:space="0" w:color="auto"/>
              <w:right w:val="single" w:sz="4" w:space="0" w:color="auto"/>
            </w:tcBorders>
          </w:tcPr>
          <w:p w14:paraId="6B059681" w14:textId="77777777" w:rsidR="00093919" w:rsidRPr="00824DC0" w:rsidRDefault="00093919" w:rsidP="001D3617">
            <w:pPr>
              <w:pStyle w:val="ConsPlusCell"/>
              <w:spacing w:line="216" w:lineRule="auto"/>
              <w:rPr>
                <w:rFonts w:ascii="Times New Roman" w:hAnsi="Times New Roman" w:cs="Times New Roman"/>
                <w:sz w:val="24"/>
                <w:szCs w:val="24"/>
              </w:rPr>
            </w:pPr>
            <w:r w:rsidRPr="00824DC0">
              <w:rPr>
                <w:rFonts w:ascii="Times New Roman" w:hAnsi="Times New Roman" w:cs="Times New Roman"/>
                <w:sz w:val="24"/>
                <w:szCs w:val="24"/>
              </w:rPr>
              <w:t>Возврат в областной бюджет в связи с недостижением результатов использования субсидии на ликвидацию свалок бытовых (коммунальных) отходов на территории Кировской области, не отвечающих требованиям природоохранного законодательства в с. Ветошкино, д. Михеевщина, д. Кокорево, д. Елизарово</w:t>
            </w:r>
          </w:p>
        </w:tc>
        <w:tc>
          <w:tcPr>
            <w:tcW w:w="435" w:type="pct"/>
            <w:gridSpan w:val="2"/>
            <w:tcBorders>
              <w:top w:val="single" w:sz="4" w:space="0" w:color="auto"/>
              <w:left w:val="single" w:sz="4" w:space="0" w:color="auto"/>
              <w:bottom w:val="single" w:sz="4" w:space="0" w:color="auto"/>
              <w:right w:val="single" w:sz="4" w:space="0" w:color="auto"/>
            </w:tcBorders>
          </w:tcPr>
          <w:p w14:paraId="506BC1FB"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50FDA268"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2D4C6306"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667F9E97"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82 368</w:t>
            </w:r>
          </w:p>
        </w:tc>
        <w:tc>
          <w:tcPr>
            <w:tcW w:w="311" w:type="pct"/>
            <w:gridSpan w:val="2"/>
            <w:tcBorders>
              <w:top w:val="single" w:sz="4" w:space="0" w:color="auto"/>
              <w:left w:val="single" w:sz="4" w:space="0" w:color="auto"/>
              <w:bottom w:val="single" w:sz="4" w:space="0" w:color="auto"/>
              <w:right w:val="single" w:sz="4" w:space="0" w:color="auto"/>
            </w:tcBorders>
          </w:tcPr>
          <w:p w14:paraId="48F3F6A6"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shd w:val="clear" w:color="auto" w:fill="auto"/>
          </w:tcPr>
          <w:p w14:paraId="524A1871"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7F989498"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1B897A7D"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82 368</w:t>
            </w:r>
          </w:p>
        </w:tc>
      </w:tr>
      <w:tr w:rsidR="00093919" w:rsidRPr="00824DC0" w14:paraId="4F33EF16"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left w:val="single" w:sz="4" w:space="0" w:color="auto"/>
              <w:right w:val="single" w:sz="4" w:space="0" w:color="auto"/>
            </w:tcBorders>
          </w:tcPr>
          <w:p w14:paraId="482F2540"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right w:val="single" w:sz="4" w:space="0" w:color="auto"/>
            </w:tcBorders>
          </w:tcPr>
          <w:p w14:paraId="53B4F0C6" w14:textId="77777777" w:rsidR="00093919" w:rsidRPr="00824DC0" w:rsidRDefault="00093919"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5F85C4AE"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29D71E81"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3CBA05CB"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477D08CC"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22C761F6"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shd w:val="clear" w:color="auto" w:fill="auto"/>
          </w:tcPr>
          <w:p w14:paraId="5605EAC4"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3C0C3739"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3BAF4D44"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093919" w:rsidRPr="00824DC0" w14:paraId="54918022"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1881"/>
          <w:tblCellSpacing w:w="5" w:type="nil"/>
        </w:trPr>
        <w:tc>
          <w:tcPr>
            <w:tcW w:w="539" w:type="pct"/>
            <w:vMerge/>
            <w:tcBorders>
              <w:left w:val="single" w:sz="4" w:space="0" w:color="auto"/>
              <w:bottom w:val="single" w:sz="4" w:space="0" w:color="auto"/>
              <w:right w:val="single" w:sz="4" w:space="0" w:color="auto"/>
            </w:tcBorders>
          </w:tcPr>
          <w:p w14:paraId="1668007A"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bottom w:val="single" w:sz="4" w:space="0" w:color="auto"/>
              <w:right w:val="single" w:sz="4" w:space="0" w:color="auto"/>
            </w:tcBorders>
          </w:tcPr>
          <w:p w14:paraId="2EE707DC" w14:textId="77777777" w:rsidR="00093919" w:rsidRPr="00824DC0" w:rsidRDefault="00093919" w:rsidP="001D3617">
            <w:pPr>
              <w:pStyle w:val="ConsPlusCell"/>
              <w:spacing w:line="18"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70255DF5"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64927471"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6189F761"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04E42666"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82 368</w:t>
            </w:r>
          </w:p>
        </w:tc>
        <w:tc>
          <w:tcPr>
            <w:tcW w:w="311" w:type="pct"/>
            <w:gridSpan w:val="2"/>
            <w:tcBorders>
              <w:top w:val="single" w:sz="4" w:space="0" w:color="auto"/>
              <w:left w:val="single" w:sz="4" w:space="0" w:color="auto"/>
              <w:bottom w:val="single" w:sz="4" w:space="0" w:color="auto"/>
              <w:right w:val="single" w:sz="4" w:space="0" w:color="auto"/>
            </w:tcBorders>
          </w:tcPr>
          <w:p w14:paraId="3FA1C895"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438" w:type="pct"/>
            <w:gridSpan w:val="2"/>
            <w:tcBorders>
              <w:top w:val="single" w:sz="4" w:space="0" w:color="auto"/>
              <w:bottom w:val="single" w:sz="4" w:space="0" w:color="auto"/>
              <w:right w:val="single" w:sz="4" w:space="0" w:color="auto"/>
            </w:tcBorders>
            <w:shd w:val="clear" w:color="auto" w:fill="auto"/>
          </w:tcPr>
          <w:p w14:paraId="3C98D871"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4EB4387F"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72E84AFB"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82 368</w:t>
            </w:r>
          </w:p>
        </w:tc>
      </w:tr>
      <w:tr w:rsidR="00093919" w:rsidRPr="00824DC0" w14:paraId="70447014"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val="restart"/>
            <w:tcBorders>
              <w:top w:val="single" w:sz="4" w:space="0" w:color="auto"/>
              <w:left w:val="single" w:sz="4" w:space="0" w:color="auto"/>
              <w:bottom w:val="single" w:sz="4" w:space="0" w:color="auto"/>
              <w:right w:val="single" w:sz="4" w:space="0" w:color="auto"/>
            </w:tcBorders>
          </w:tcPr>
          <w:p w14:paraId="6CED896A"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1</w:t>
            </w:r>
            <w:r>
              <w:rPr>
                <w:rFonts w:ascii="Times New Roman" w:hAnsi="Times New Roman" w:cs="Times New Roman"/>
                <w:sz w:val="24"/>
                <w:szCs w:val="24"/>
              </w:rPr>
              <w:t>2</w:t>
            </w:r>
            <w:r w:rsidRPr="00824DC0">
              <w:rPr>
                <w:rFonts w:ascii="Times New Roman" w:hAnsi="Times New Roman" w:cs="Times New Roman"/>
                <w:sz w:val="24"/>
                <w:szCs w:val="24"/>
              </w:rPr>
              <w:t>. мероприятие</w:t>
            </w:r>
          </w:p>
        </w:tc>
        <w:tc>
          <w:tcPr>
            <w:tcW w:w="1187" w:type="pct"/>
            <w:gridSpan w:val="2"/>
            <w:vMerge w:val="restart"/>
            <w:tcBorders>
              <w:top w:val="single" w:sz="4" w:space="0" w:color="auto"/>
              <w:left w:val="single" w:sz="4" w:space="0" w:color="auto"/>
              <w:bottom w:val="single" w:sz="4" w:space="0" w:color="auto"/>
              <w:right w:val="single" w:sz="4" w:space="0" w:color="auto"/>
            </w:tcBorders>
          </w:tcPr>
          <w:p w14:paraId="6FBDAB61" w14:textId="77777777" w:rsidR="00093919" w:rsidRPr="00824DC0" w:rsidRDefault="00093919" w:rsidP="001D3617">
            <w:pPr>
              <w:pStyle w:val="ConsPlusCell"/>
              <w:spacing w:line="18" w:lineRule="atLeast"/>
              <w:rPr>
                <w:rFonts w:ascii="Times New Roman" w:hAnsi="Times New Roman" w:cs="Times New Roman"/>
                <w:sz w:val="24"/>
                <w:szCs w:val="24"/>
              </w:rPr>
            </w:pPr>
            <w:r w:rsidRPr="00824DC0">
              <w:rPr>
                <w:rFonts w:ascii="Times New Roman" w:hAnsi="Times New Roman" w:cs="Times New Roman"/>
                <w:sz w:val="24"/>
                <w:szCs w:val="24"/>
              </w:rPr>
              <w:t>Реализация мероприятий по</w:t>
            </w:r>
          </w:p>
          <w:p w14:paraId="5A649C73" w14:textId="77777777" w:rsidR="00093919" w:rsidRPr="00824DC0" w:rsidRDefault="00093919" w:rsidP="001D3617">
            <w:pPr>
              <w:pStyle w:val="ConsPlusCell"/>
              <w:spacing w:line="18" w:lineRule="atLeast"/>
              <w:rPr>
                <w:rFonts w:ascii="Times New Roman" w:hAnsi="Times New Roman" w:cs="Times New Roman"/>
                <w:sz w:val="24"/>
                <w:szCs w:val="24"/>
              </w:rPr>
            </w:pPr>
            <w:r w:rsidRPr="00824DC0">
              <w:rPr>
                <w:rFonts w:ascii="Times New Roman" w:hAnsi="Times New Roman" w:cs="Times New Roman"/>
                <w:sz w:val="24"/>
                <w:szCs w:val="24"/>
              </w:rPr>
              <w:t>борьбе с борщевиком</w:t>
            </w:r>
          </w:p>
          <w:p w14:paraId="60D2DD7D" w14:textId="77777777" w:rsidR="00093919" w:rsidRPr="00824DC0" w:rsidRDefault="00093919" w:rsidP="001D3617">
            <w:pPr>
              <w:pStyle w:val="ConsPlusCell"/>
              <w:spacing w:line="18" w:lineRule="atLeast"/>
              <w:rPr>
                <w:rFonts w:ascii="Times New Roman" w:hAnsi="Times New Roman" w:cs="Times New Roman"/>
                <w:sz w:val="24"/>
                <w:szCs w:val="24"/>
              </w:rPr>
            </w:pPr>
            <w:r w:rsidRPr="00824DC0">
              <w:rPr>
                <w:rFonts w:ascii="Times New Roman" w:hAnsi="Times New Roman" w:cs="Times New Roman"/>
                <w:sz w:val="24"/>
                <w:szCs w:val="24"/>
              </w:rPr>
              <w:t>Сосновского</w:t>
            </w:r>
          </w:p>
        </w:tc>
        <w:tc>
          <w:tcPr>
            <w:tcW w:w="435" w:type="pct"/>
            <w:gridSpan w:val="2"/>
            <w:tcBorders>
              <w:top w:val="single" w:sz="4" w:space="0" w:color="auto"/>
              <w:left w:val="single" w:sz="4" w:space="0" w:color="auto"/>
              <w:bottom w:val="single" w:sz="4" w:space="0" w:color="auto"/>
              <w:right w:val="single" w:sz="4" w:space="0" w:color="auto"/>
            </w:tcBorders>
          </w:tcPr>
          <w:p w14:paraId="1487EBF7"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3D741741"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29ACFF1E"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6CC3E7F4"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87 780</w:t>
            </w:r>
          </w:p>
        </w:tc>
        <w:tc>
          <w:tcPr>
            <w:tcW w:w="311" w:type="pct"/>
            <w:gridSpan w:val="2"/>
            <w:tcBorders>
              <w:top w:val="single" w:sz="4" w:space="0" w:color="auto"/>
              <w:left w:val="single" w:sz="4" w:space="0" w:color="auto"/>
              <w:bottom w:val="single" w:sz="4" w:space="0" w:color="auto"/>
              <w:right w:val="single" w:sz="4" w:space="0" w:color="auto"/>
            </w:tcBorders>
          </w:tcPr>
          <w:p w14:paraId="32A6757A"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175 600</w:t>
            </w:r>
          </w:p>
        </w:tc>
        <w:tc>
          <w:tcPr>
            <w:tcW w:w="438" w:type="pct"/>
            <w:gridSpan w:val="2"/>
            <w:tcBorders>
              <w:top w:val="single" w:sz="4" w:space="0" w:color="auto"/>
              <w:bottom w:val="single" w:sz="4" w:space="0" w:color="auto"/>
              <w:right w:val="single" w:sz="4" w:space="0" w:color="auto"/>
            </w:tcBorders>
          </w:tcPr>
          <w:p w14:paraId="36F58A49"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87 800</w:t>
            </w:r>
          </w:p>
        </w:tc>
        <w:tc>
          <w:tcPr>
            <w:tcW w:w="504" w:type="pct"/>
            <w:gridSpan w:val="2"/>
            <w:tcBorders>
              <w:top w:val="single" w:sz="4" w:space="0" w:color="auto"/>
              <w:bottom w:val="single" w:sz="4" w:space="0" w:color="auto"/>
              <w:right w:val="single" w:sz="4" w:space="0" w:color="auto"/>
            </w:tcBorders>
          </w:tcPr>
          <w:p w14:paraId="04C6D882"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87 800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5B6C995D" w14:textId="77777777" w:rsidR="00093919" w:rsidRPr="00824DC0" w:rsidRDefault="00093919"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438 980</w:t>
            </w:r>
          </w:p>
        </w:tc>
      </w:tr>
      <w:tr w:rsidR="00093919" w:rsidRPr="00824DC0" w14:paraId="36523008"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0C8CB3AB"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0CD5591A"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6FC7F3D6"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64E25E30"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5B44449B"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6508E119"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86 900</w:t>
            </w:r>
          </w:p>
        </w:tc>
        <w:tc>
          <w:tcPr>
            <w:tcW w:w="311" w:type="pct"/>
            <w:gridSpan w:val="2"/>
            <w:tcBorders>
              <w:top w:val="single" w:sz="4" w:space="0" w:color="auto"/>
              <w:left w:val="single" w:sz="4" w:space="0" w:color="auto"/>
              <w:bottom w:val="single" w:sz="4" w:space="0" w:color="auto"/>
              <w:right w:val="single" w:sz="4" w:space="0" w:color="auto"/>
            </w:tcBorders>
          </w:tcPr>
          <w:p w14:paraId="20B0606A"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86 900</w:t>
            </w:r>
          </w:p>
        </w:tc>
        <w:tc>
          <w:tcPr>
            <w:tcW w:w="438" w:type="pct"/>
            <w:gridSpan w:val="2"/>
            <w:tcBorders>
              <w:top w:val="single" w:sz="4" w:space="0" w:color="auto"/>
              <w:bottom w:val="single" w:sz="4" w:space="0" w:color="auto"/>
              <w:right w:val="single" w:sz="4" w:space="0" w:color="auto"/>
            </w:tcBorders>
          </w:tcPr>
          <w:p w14:paraId="296F7E4D"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86 900</w:t>
            </w:r>
          </w:p>
        </w:tc>
        <w:tc>
          <w:tcPr>
            <w:tcW w:w="504" w:type="pct"/>
            <w:gridSpan w:val="2"/>
            <w:tcBorders>
              <w:top w:val="single" w:sz="4" w:space="0" w:color="auto"/>
              <w:bottom w:val="single" w:sz="4" w:space="0" w:color="auto"/>
              <w:right w:val="single" w:sz="4" w:space="0" w:color="auto"/>
            </w:tcBorders>
          </w:tcPr>
          <w:p w14:paraId="354D27DD"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86 900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6BFF2598"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347 600</w:t>
            </w:r>
          </w:p>
        </w:tc>
      </w:tr>
      <w:tr w:rsidR="00093919" w:rsidRPr="00824DC0" w14:paraId="1962046F"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top w:val="single" w:sz="4" w:space="0" w:color="auto"/>
              <w:left w:val="single" w:sz="4" w:space="0" w:color="auto"/>
              <w:bottom w:val="single" w:sz="4" w:space="0" w:color="auto"/>
              <w:right w:val="single" w:sz="4" w:space="0" w:color="auto"/>
            </w:tcBorders>
          </w:tcPr>
          <w:p w14:paraId="0A096778"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top w:val="single" w:sz="4" w:space="0" w:color="auto"/>
              <w:left w:val="single" w:sz="4" w:space="0" w:color="auto"/>
              <w:bottom w:val="single" w:sz="4" w:space="0" w:color="auto"/>
              <w:right w:val="single" w:sz="4" w:space="0" w:color="auto"/>
            </w:tcBorders>
          </w:tcPr>
          <w:p w14:paraId="25D321CA"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2FC408E4"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0E95E9C0"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283512D7"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17207C67"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880</w:t>
            </w:r>
          </w:p>
        </w:tc>
        <w:tc>
          <w:tcPr>
            <w:tcW w:w="311" w:type="pct"/>
            <w:gridSpan w:val="2"/>
            <w:tcBorders>
              <w:top w:val="single" w:sz="4" w:space="0" w:color="auto"/>
              <w:left w:val="single" w:sz="4" w:space="0" w:color="auto"/>
              <w:bottom w:val="single" w:sz="4" w:space="0" w:color="auto"/>
              <w:right w:val="single" w:sz="4" w:space="0" w:color="auto"/>
            </w:tcBorders>
          </w:tcPr>
          <w:p w14:paraId="54513B08"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88 700</w:t>
            </w:r>
          </w:p>
        </w:tc>
        <w:tc>
          <w:tcPr>
            <w:tcW w:w="438" w:type="pct"/>
            <w:gridSpan w:val="2"/>
            <w:tcBorders>
              <w:top w:val="single" w:sz="4" w:space="0" w:color="auto"/>
              <w:bottom w:val="single" w:sz="4" w:space="0" w:color="auto"/>
              <w:right w:val="single" w:sz="4" w:space="0" w:color="auto"/>
            </w:tcBorders>
          </w:tcPr>
          <w:p w14:paraId="4B5283E9"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900</w:t>
            </w:r>
          </w:p>
        </w:tc>
        <w:tc>
          <w:tcPr>
            <w:tcW w:w="504" w:type="pct"/>
            <w:gridSpan w:val="2"/>
            <w:tcBorders>
              <w:top w:val="single" w:sz="4" w:space="0" w:color="auto"/>
              <w:bottom w:val="single" w:sz="4" w:space="0" w:color="auto"/>
              <w:right w:val="single" w:sz="4" w:space="0" w:color="auto"/>
            </w:tcBorders>
          </w:tcPr>
          <w:p w14:paraId="379B71F6" w14:textId="77777777" w:rsidR="00093919" w:rsidRPr="00824DC0" w:rsidRDefault="0009391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900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616FCEEB" w14:textId="77777777" w:rsidR="00093919" w:rsidRPr="00824DC0" w:rsidRDefault="00093919"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91 380</w:t>
            </w:r>
          </w:p>
        </w:tc>
      </w:tr>
      <w:tr w:rsidR="00093919" w:rsidRPr="00824DC0" w14:paraId="0C83020C"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val="restart"/>
            <w:tcBorders>
              <w:top w:val="single" w:sz="4" w:space="0" w:color="auto"/>
              <w:left w:val="single" w:sz="4" w:space="0" w:color="auto"/>
              <w:right w:val="single" w:sz="4" w:space="0" w:color="auto"/>
            </w:tcBorders>
          </w:tcPr>
          <w:p w14:paraId="6050E1DA" w14:textId="77777777" w:rsidR="00093919" w:rsidRPr="00824DC0" w:rsidRDefault="00093919" w:rsidP="001D3617">
            <w:pPr>
              <w:pStyle w:val="ConsPlusCell"/>
              <w:spacing w:line="19" w:lineRule="atLeast"/>
              <w:rPr>
                <w:rFonts w:ascii="Times New Roman" w:hAnsi="Times New Roman" w:cs="Times New Roman"/>
                <w:sz w:val="24"/>
                <w:szCs w:val="24"/>
              </w:rPr>
            </w:pPr>
            <w:r>
              <w:rPr>
                <w:rFonts w:ascii="Times New Roman" w:hAnsi="Times New Roman" w:cs="Times New Roman"/>
                <w:sz w:val="24"/>
                <w:szCs w:val="24"/>
              </w:rPr>
              <w:t>13. мероприятие</w:t>
            </w:r>
          </w:p>
        </w:tc>
        <w:tc>
          <w:tcPr>
            <w:tcW w:w="1187" w:type="pct"/>
            <w:gridSpan w:val="2"/>
            <w:vMerge w:val="restart"/>
            <w:tcBorders>
              <w:top w:val="single" w:sz="4" w:space="0" w:color="auto"/>
              <w:left w:val="single" w:sz="4" w:space="0" w:color="auto"/>
              <w:right w:val="single" w:sz="4" w:space="0" w:color="auto"/>
            </w:tcBorders>
          </w:tcPr>
          <w:p w14:paraId="19F545A2" w14:textId="77777777" w:rsidR="00093919" w:rsidRPr="00824DC0" w:rsidRDefault="00093919" w:rsidP="001D3617">
            <w:pPr>
              <w:pStyle w:val="ConsPlusCell"/>
              <w:spacing w:line="19" w:lineRule="atLeast"/>
              <w:rPr>
                <w:rFonts w:ascii="Times New Roman" w:hAnsi="Times New Roman" w:cs="Times New Roman"/>
                <w:sz w:val="24"/>
                <w:szCs w:val="24"/>
              </w:rPr>
            </w:pPr>
            <w:r>
              <w:rPr>
                <w:rFonts w:ascii="Times New Roman" w:hAnsi="Times New Roman" w:cs="Times New Roman"/>
                <w:sz w:val="24"/>
                <w:szCs w:val="24"/>
              </w:rPr>
              <w:t>И</w:t>
            </w:r>
            <w:r w:rsidRPr="001516CF">
              <w:rPr>
                <w:rFonts w:ascii="Times New Roman" w:hAnsi="Times New Roman" w:cs="Times New Roman"/>
                <w:sz w:val="24"/>
                <w:szCs w:val="24"/>
              </w:rPr>
              <w:t>сполнение судебного решения об оценке ущерба от ГТС</w:t>
            </w:r>
          </w:p>
        </w:tc>
        <w:tc>
          <w:tcPr>
            <w:tcW w:w="435" w:type="pct"/>
            <w:gridSpan w:val="2"/>
            <w:tcBorders>
              <w:top w:val="single" w:sz="4" w:space="0" w:color="auto"/>
              <w:left w:val="single" w:sz="4" w:space="0" w:color="auto"/>
              <w:bottom w:val="single" w:sz="4" w:space="0" w:color="auto"/>
              <w:right w:val="single" w:sz="4" w:space="0" w:color="auto"/>
            </w:tcBorders>
          </w:tcPr>
          <w:p w14:paraId="717D1EBB"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351" w:type="pct"/>
            <w:gridSpan w:val="2"/>
            <w:tcBorders>
              <w:top w:val="single" w:sz="4" w:space="0" w:color="auto"/>
              <w:left w:val="single" w:sz="4" w:space="0" w:color="auto"/>
              <w:bottom w:val="single" w:sz="4" w:space="0" w:color="auto"/>
              <w:right w:val="single" w:sz="4" w:space="0" w:color="auto"/>
            </w:tcBorders>
          </w:tcPr>
          <w:p w14:paraId="6810E5B1"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6B489795"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5AEC18A0"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2E79A8BD" w14:textId="77777777" w:rsidR="00093919" w:rsidRPr="00676DCD" w:rsidRDefault="005F48A1" w:rsidP="001D3617">
            <w:pPr>
              <w:pStyle w:val="ConsPlusCell"/>
              <w:spacing w:line="19" w:lineRule="atLeast"/>
              <w:jc w:val="center"/>
              <w:rPr>
                <w:rFonts w:ascii="Times New Roman" w:hAnsi="Times New Roman" w:cs="Times New Roman"/>
                <w:color w:val="2E74B5" w:themeColor="accent1" w:themeShade="BF"/>
                <w:sz w:val="24"/>
                <w:szCs w:val="24"/>
              </w:rPr>
            </w:pPr>
            <w:r w:rsidRPr="00676DCD">
              <w:rPr>
                <w:rFonts w:ascii="Times New Roman" w:hAnsi="Times New Roman" w:cs="Times New Roman"/>
                <w:color w:val="2E74B5" w:themeColor="accent1" w:themeShade="BF"/>
                <w:sz w:val="24"/>
                <w:szCs w:val="24"/>
              </w:rPr>
              <w:t>6 533</w:t>
            </w:r>
          </w:p>
        </w:tc>
        <w:tc>
          <w:tcPr>
            <w:tcW w:w="438" w:type="pct"/>
            <w:gridSpan w:val="2"/>
            <w:tcBorders>
              <w:top w:val="single" w:sz="4" w:space="0" w:color="auto"/>
              <w:bottom w:val="single" w:sz="4" w:space="0" w:color="auto"/>
              <w:right w:val="single" w:sz="4" w:space="0" w:color="auto"/>
            </w:tcBorders>
          </w:tcPr>
          <w:p w14:paraId="0C4B22BF"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3980A2D3"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16F33D4A" w14:textId="77777777" w:rsidR="00093919" w:rsidRPr="00676DCD" w:rsidRDefault="005F48A1" w:rsidP="001D3617">
            <w:pPr>
              <w:pStyle w:val="ConsPlusCell"/>
              <w:spacing w:line="19" w:lineRule="atLeast"/>
              <w:jc w:val="center"/>
              <w:rPr>
                <w:rFonts w:ascii="Times New Roman" w:hAnsi="Times New Roman" w:cs="Times New Roman"/>
                <w:color w:val="2E74B5" w:themeColor="accent1" w:themeShade="BF"/>
                <w:sz w:val="24"/>
                <w:szCs w:val="24"/>
              </w:rPr>
            </w:pPr>
            <w:r w:rsidRPr="00676DCD">
              <w:rPr>
                <w:rFonts w:ascii="Times New Roman" w:hAnsi="Times New Roman" w:cs="Times New Roman"/>
                <w:color w:val="2E74B5" w:themeColor="accent1" w:themeShade="BF"/>
                <w:sz w:val="24"/>
                <w:szCs w:val="24"/>
              </w:rPr>
              <w:t>6 533</w:t>
            </w:r>
          </w:p>
        </w:tc>
      </w:tr>
      <w:tr w:rsidR="00093919" w:rsidRPr="00824DC0" w14:paraId="4EDD55E8"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left w:val="single" w:sz="4" w:space="0" w:color="auto"/>
              <w:right w:val="single" w:sz="4" w:space="0" w:color="auto"/>
            </w:tcBorders>
          </w:tcPr>
          <w:p w14:paraId="18F248C0"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right w:val="single" w:sz="4" w:space="0" w:color="auto"/>
            </w:tcBorders>
          </w:tcPr>
          <w:p w14:paraId="21DD9EAE"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4E1D4424"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53CBE521"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50220AD7"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4506AA81"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2BC7ECE2" w14:textId="77777777" w:rsidR="00093919" w:rsidRPr="00676DCD" w:rsidRDefault="00093919" w:rsidP="001D3617">
            <w:pPr>
              <w:pStyle w:val="ConsPlusCell"/>
              <w:spacing w:line="19" w:lineRule="atLeast"/>
              <w:jc w:val="center"/>
              <w:rPr>
                <w:rFonts w:ascii="Times New Roman" w:hAnsi="Times New Roman" w:cs="Times New Roman"/>
                <w:color w:val="2E74B5" w:themeColor="accent1" w:themeShade="BF"/>
                <w:sz w:val="24"/>
                <w:szCs w:val="24"/>
              </w:rPr>
            </w:pPr>
            <w:r w:rsidRPr="00676DCD">
              <w:rPr>
                <w:rFonts w:ascii="Times New Roman" w:hAnsi="Times New Roman" w:cs="Times New Roman"/>
                <w:color w:val="2E74B5" w:themeColor="accent1" w:themeShade="BF"/>
                <w:sz w:val="24"/>
                <w:szCs w:val="24"/>
              </w:rPr>
              <w:t>0</w:t>
            </w:r>
          </w:p>
        </w:tc>
        <w:tc>
          <w:tcPr>
            <w:tcW w:w="438" w:type="pct"/>
            <w:gridSpan w:val="2"/>
            <w:tcBorders>
              <w:top w:val="single" w:sz="4" w:space="0" w:color="auto"/>
              <w:bottom w:val="single" w:sz="4" w:space="0" w:color="auto"/>
              <w:right w:val="single" w:sz="4" w:space="0" w:color="auto"/>
            </w:tcBorders>
          </w:tcPr>
          <w:p w14:paraId="2FD761A9"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74CA55C6"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114994C7" w14:textId="77777777" w:rsidR="00093919" w:rsidRPr="00676DCD" w:rsidRDefault="00093919" w:rsidP="001D3617">
            <w:pPr>
              <w:pStyle w:val="ConsPlusCell"/>
              <w:spacing w:line="19" w:lineRule="atLeast"/>
              <w:jc w:val="center"/>
              <w:rPr>
                <w:rFonts w:ascii="Times New Roman" w:hAnsi="Times New Roman" w:cs="Times New Roman"/>
                <w:color w:val="2E74B5" w:themeColor="accent1" w:themeShade="BF"/>
                <w:sz w:val="24"/>
                <w:szCs w:val="24"/>
              </w:rPr>
            </w:pPr>
            <w:r w:rsidRPr="00676DCD">
              <w:rPr>
                <w:rFonts w:ascii="Times New Roman" w:hAnsi="Times New Roman" w:cs="Times New Roman"/>
                <w:color w:val="2E74B5" w:themeColor="accent1" w:themeShade="BF"/>
                <w:sz w:val="24"/>
                <w:szCs w:val="24"/>
              </w:rPr>
              <w:t>0</w:t>
            </w:r>
          </w:p>
        </w:tc>
      </w:tr>
      <w:tr w:rsidR="00093919" w:rsidRPr="00824DC0" w14:paraId="0A83C139" w14:textId="77777777" w:rsidTr="001D3617">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539" w:type="pct"/>
            <w:vMerge/>
            <w:tcBorders>
              <w:left w:val="single" w:sz="4" w:space="0" w:color="auto"/>
              <w:bottom w:val="single" w:sz="4" w:space="0" w:color="auto"/>
              <w:right w:val="single" w:sz="4" w:space="0" w:color="auto"/>
            </w:tcBorders>
          </w:tcPr>
          <w:p w14:paraId="1C35874A"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1187" w:type="pct"/>
            <w:gridSpan w:val="2"/>
            <w:vMerge/>
            <w:tcBorders>
              <w:left w:val="single" w:sz="4" w:space="0" w:color="auto"/>
              <w:bottom w:val="single" w:sz="4" w:space="0" w:color="auto"/>
              <w:right w:val="single" w:sz="4" w:space="0" w:color="auto"/>
            </w:tcBorders>
          </w:tcPr>
          <w:p w14:paraId="4C93EBD6" w14:textId="77777777" w:rsidR="00093919" w:rsidRPr="00824DC0" w:rsidRDefault="00093919" w:rsidP="001D3617">
            <w:pPr>
              <w:pStyle w:val="ConsPlusCell"/>
              <w:spacing w:line="19" w:lineRule="atLeast"/>
              <w:rPr>
                <w:rFonts w:ascii="Times New Roman" w:hAnsi="Times New Roman" w:cs="Times New Roman"/>
                <w:sz w:val="24"/>
                <w:szCs w:val="24"/>
              </w:rPr>
            </w:pPr>
          </w:p>
        </w:tc>
        <w:tc>
          <w:tcPr>
            <w:tcW w:w="435" w:type="pct"/>
            <w:gridSpan w:val="2"/>
            <w:tcBorders>
              <w:top w:val="single" w:sz="4" w:space="0" w:color="auto"/>
              <w:left w:val="single" w:sz="4" w:space="0" w:color="auto"/>
              <w:bottom w:val="single" w:sz="4" w:space="0" w:color="auto"/>
              <w:right w:val="single" w:sz="4" w:space="0" w:color="auto"/>
            </w:tcBorders>
          </w:tcPr>
          <w:p w14:paraId="61CB554B" w14:textId="77777777" w:rsidR="00093919" w:rsidRPr="00824DC0" w:rsidRDefault="00093919"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351" w:type="pct"/>
            <w:gridSpan w:val="2"/>
            <w:tcBorders>
              <w:top w:val="single" w:sz="4" w:space="0" w:color="auto"/>
              <w:left w:val="single" w:sz="4" w:space="0" w:color="auto"/>
              <w:bottom w:val="single" w:sz="4" w:space="0" w:color="auto"/>
              <w:right w:val="single" w:sz="4" w:space="0" w:color="auto"/>
            </w:tcBorders>
          </w:tcPr>
          <w:p w14:paraId="5094154E"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1" w:type="pct"/>
            <w:gridSpan w:val="2"/>
            <w:tcBorders>
              <w:top w:val="single" w:sz="4" w:space="0" w:color="auto"/>
              <w:left w:val="single" w:sz="4" w:space="0" w:color="auto"/>
              <w:bottom w:val="single" w:sz="4" w:space="0" w:color="auto"/>
              <w:right w:val="single" w:sz="4" w:space="0" w:color="auto"/>
            </w:tcBorders>
          </w:tcPr>
          <w:p w14:paraId="5C02433A"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52" w:type="pct"/>
            <w:gridSpan w:val="2"/>
            <w:tcBorders>
              <w:top w:val="single" w:sz="4" w:space="0" w:color="auto"/>
              <w:left w:val="single" w:sz="4" w:space="0" w:color="auto"/>
              <w:bottom w:val="single" w:sz="4" w:space="0" w:color="auto"/>
              <w:right w:val="single" w:sz="4" w:space="0" w:color="auto"/>
            </w:tcBorders>
          </w:tcPr>
          <w:p w14:paraId="5DD9E581"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11" w:type="pct"/>
            <w:gridSpan w:val="2"/>
            <w:tcBorders>
              <w:top w:val="single" w:sz="4" w:space="0" w:color="auto"/>
              <w:left w:val="single" w:sz="4" w:space="0" w:color="auto"/>
              <w:bottom w:val="single" w:sz="4" w:space="0" w:color="auto"/>
              <w:right w:val="single" w:sz="4" w:space="0" w:color="auto"/>
            </w:tcBorders>
          </w:tcPr>
          <w:p w14:paraId="0B46731D" w14:textId="77777777" w:rsidR="00093919" w:rsidRPr="00676DCD" w:rsidRDefault="005F48A1" w:rsidP="001D3617">
            <w:pPr>
              <w:pStyle w:val="ConsPlusCell"/>
              <w:spacing w:line="19" w:lineRule="atLeast"/>
              <w:jc w:val="center"/>
              <w:rPr>
                <w:rFonts w:ascii="Times New Roman" w:hAnsi="Times New Roman" w:cs="Times New Roman"/>
                <w:color w:val="2E74B5" w:themeColor="accent1" w:themeShade="BF"/>
                <w:sz w:val="24"/>
                <w:szCs w:val="24"/>
              </w:rPr>
            </w:pPr>
            <w:r w:rsidRPr="00676DCD">
              <w:rPr>
                <w:rFonts w:ascii="Times New Roman" w:hAnsi="Times New Roman" w:cs="Times New Roman"/>
                <w:color w:val="2E74B5" w:themeColor="accent1" w:themeShade="BF"/>
                <w:sz w:val="24"/>
                <w:szCs w:val="24"/>
              </w:rPr>
              <w:t>6 533</w:t>
            </w:r>
          </w:p>
        </w:tc>
        <w:tc>
          <w:tcPr>
            <w:tcW w:w="438" w:type="pct"/>
            <w:gridSpan w:val="2"/>
            <w:tcBorders>
              <w:top w:val="single" w:sz="4" w:space="0" w:color="auto"/>
              <w:bottom w:val="single" w:sz="4" w:space="0" w:color="auto"/>
              <w:right w:val="single" w:sz="4" w:space="0" w:color="auto"/>
            </w:tcBorders>
          </w:tcPr>
          <w:p w14:paraId="28BACC92"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04" w:type="pct"/>
            <w:gridSpan w:val="2"/>
            <w:tcBorders>
              <w:top w:val="single" w:sz="4" w:space="0" w:color="auto"/>
              <w:bottom w:val="single" w:sz="4" w:space="0" w:color="auto"/>
              <w:right w:val="single" w:sz="4" w:space="0" w:color="auto"/>
            </w:tcBorders>
          </w:tcPr>
          <w:p w14:paraId="2146B6E3" w14:textId="77777777" w:rsidR="00093919" w:rsidRPr="00824DC0" w:rsidRDefault="0009391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30E2DEA2" w14:textId="77777777" w:rsidR="00093919" w:rsidRPr="00676DCD" w:rsidRDefault="005F48A1" w:rsidP="001D3617">
            <w:pPr>
              <w:pStyle w:val="ConsPlusCell"/>
              <w:spacing w:line="19" w:lineRule="atLeast"/>
              <w:jc w:val="center"/>
              <w:rPr>
                <w:rFonts w:ascii="Times New Roman" w:hAnsi="Times New Roman" w:cs="Times New Roman"/>
                <w:color w:val="2E74B5" w:themeColor="accent1" w:themeShade="BF"/>
                <w:sz w:val="24"/>
                <w:szCs w:val="24"/>
              </w:rPr>
            </w:pPr>
            <w:r w:rsidRPr="00676DCD">
              <w:rPr>
                <w:rFonts w:ascii="Times New Roman" w:hAnsi="Times New Roman" w:cs="Times New Roman"/>
                <w:color w:val="2E74B5" w:themeColor="accent1" w:themeShade="BF"/>
                <w:sz w:val="24"/>
                <w:szCs w:val="24"/>
              </w:rPr>
              <w:t>6 533</w:t>
            </w:r>
          </w:p>
        </w:tc>
      </w:tr>
    </w:tbl>
    <w:p w14:paraId="7B986F69" w14:textId="77777777" w:rsidR="006669D3" w:rsidRDefault="009751DB" w:rsidP="009751DB">
      <w:pPr>
        <w:widowControl/>
        <w:suppressAutoHyphens w:val="0"/>
        <w:jc w:val="center"/>
        <w:rPr>
          <w:rFonts w:ascii="Times New Roman" w:eastAsia="Times New Roman" w:hAnsi="Times New Roman" w:cs="Times New Roman"/>
          <w:lang w:eastAsia="ru-RU" w:bidi="ar-SA"/>
        </w:rPr>
      </w:pPr>
      <w:r>
        <w:rPr>
          <w:rFonts w:ascii="Times New Roman" w:hAnsi="Times New Roman" w:cs="Times New Roman"/>
          <w:sz w:val="22"/>
          <w:szCs w:val="22"/>
        </w:rPr>
        <w:t>______________</w:t>
      </w:r>
    </w:p>
    <w:sectPr w:rsidR="006669D3" w:rsidSect="00C926B1">
      <w:pgSz w:w="16840" w:h="11907" w:orient="landscape" w:code="9"/>
      <w:pgMar w:top="1100" w:right="822" w:bottom="278" w:left="851"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B8A93" w14:textId="77777777" w:rsidR="00424D3F" w:rsidRDefault="00424D3F">
      <w:r>
        <w:separator/>
      </w:r>
    </w:p>
  </w:endnote>
  <w:endnote w:type="continuationSeparator" w:id="0">
    <w:p w14:paraId="0303D4E1" w14:textId="77777777" w:rsidR="00424D3F" w:rsidRDefault="00424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CC"/>
    <w:family w:val="roman"/>
    <w:pitch w:val="variable"/>
    <w:sig w:usb0="00000000"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CC"/>
    <w:family w:val="swiss"/>
    <w:pitch w:val="variable"/>
    <w:sig w:usb0="E0000AFF" w:usb1="500078FF" w:usb2="00000021" w:usb3="00000000" w:csb0="000001BF" w:csb1="00000000"/>
  </w:font>
  <w:font w:name="PetersburgCTT">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D5244" w14:textId="77777777" w:rsidR="00424D3F" w:rsidRDefault="00424D3F">
      <w:r>
        <w:separator/>
      </w:r>
    </w:p>
  </w:footnote>
  <w:footnote w:type="continuationSeparator" w:id="0">
    <w:p w14:paraId="712B7441" w14:textId="77777777" w:rsidR="00424D3F" w:rsidRDefault="00424D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pStyle w:val="4"/>
      <w:suff w:val="nothing"/>
      <w:lvlText w:val="%1."/>
      <w:lvlJc w:val="left"/>
      <w:pPr>
        <w:tabs>
          <w:tab w:val="num" w:pos="0"/>
        </w:tabs>
        <w:ind w:left="0" w:firstLine="0"/>
      </w:pPr>
      <w:rPr>
        <w:rFonts w:ascii="Times New Roman" w:hAnsi="Times New Roman" w:cs="Times New Roman"/>
        <w:spacing w:val="-2"/>
        <w:sz w:val="28"/>
        <w:szCs w:val="28"/>
      </w:rPr>
    </w:lvl>
    <w:lvl w:ilvl="1">
      <w:start w:val="1"/>
      <w:numFmt w:val="lowerLetter"/>
      <w:suff w:val="nothing"/>
      <w:lvlText w:val="%2."/>
      <w:lvlJc w:val="left"/>
      <w:pPr>
        <w:tabs>
          <w:tab w:val="num" w:pos="0"/>
        </w:tabs>
        <w:ind w:left="0" w:firstLine="0"/>
      </w:pPr>
    </w:lvl>
    <w:lvl w:ilvl="2">
      <w:start w:val="1"/>
      <w:numFmt w:val="lowerRoman"/>
      <w:suff w:val="nothing"/>
      <w:lvlText w:val="%3."/>
      <w:lvlJc w:val="righ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110" w:hanging="360"/>
      </w:pPr>
      <w:rPr>
        <w:rFonts w:ascii="Times New Roman" w:hAnsi="Times New Roman" w:cs="Times New Roman" w:hint="default"/>
        <w:spacing w:val="-2"/>
        <w:sz w:val="28"/>
        <w:szCs w:val="28"/>
      </w:rPr>
    </w:lvl>
  </w:abstractNum>
  <w:abstractNum w:abstractNumId="3" w15:restartNumberingAfterBreak="0">
    <w:nsid w:val="026337CC"/>
    <w:multiLevelType w:val="hybridMultilevel"/>
    <w:tmpl w:val="50A2C4FA"/>
    <w:lvl w:ilvl="0" w:tplc="0419000F">
      <w:start w:val="4"/>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15:restartNumberingAfterBreak="0">
    <w:nsid w:val="1183148E"/>
    <w:multiLevelType w:val="hybridMultilevel"/>
    <w:tmpl w:val="7D20C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1F6979"/>
    <w:multiLevelType w:val="hybridMultilevel"/>
    <w:tmpl w:val="4EFEC1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5E4625"/>
    <w:multiLevelType w:val="hybridMultilevel"/>
    <w:tmpl w:val="B42A4484"/>
    <w:lvl w:ilvl="0" w:tplc="3B3CB5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A42347D"/>
    <w:multiLevelType w:val="multilevel"/>
    <w:tmpl w:val="EECCA7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C166366"/>
    <w:multiLevelType w:val="hybridMultilevel"/>
    <w:tmpl w:val="FB021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30C6E4D"/>
    <w:multiLevelType w:val="hybridMultilevel"/>
    <w:tmpl w:val="AD6218C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2122B1"/>
    <w:multiLevelType w:val="hybridMultilevel"/>
    <w:tmpl w:val="203CF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5"/>
  </w:num>
  <w:num w:numId="6">
    <w:abstractNumId w:val="4"/>
  </w:num>
  <w:num w:numId="7">
    <w:abstractNumId w:val="10"/>
  </w:num>
  <w:num w:numId="8">
    <w:abstractNumId w:val="8"/>
  </w:num>
  <w:num w:numId="9">
    <w:abstractNumId w:val="9"/>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6669D3"/>
    <w:rsid w:val="00047E39"/>
    <w:rsid w:val="00080AD3"/>
    <w:rsid w:val="00082ED1"/>
    <w:rsid w:val="00093919"/>
    <w:rsid w:val="000A62E1"/>
    <w:rsid w:val="000B1C11"/>
    <w:rsid w:val="000B2580"/>
    <w:rsid w:val="000C5785"/>
    <w:rsid w:val="000F020A"/>
    <w:rsid w:val="00120AE6"/>
    <w:rsid w:val="00122178"/>
    <w:rsid w:val="00171D65"/>
    <w:rsid w:val="00197C29"/>
    <w:rsid w:val="001A29DE"/>
    <w:rsid w:val="001B19FB"/>
    <w:rsid w:val="001C23F2"/>
    <w:rsid w:val="001D3617"/>
    <w:rsid w:val="001E32AA"/>
    <w:rsid w:val="001E3D2A"/>
    <w:rsid w:val="001F33FE"/>
    <w:rsid w:val="001F5962"/>
    <w:rsid w:val="001F6EB6"/>
    <w:rsid w:val="00250BE0"/>
    <w:rsid w:val="00272944"/>
    <w:rsid w:val="002733F8"/>
    <w:rsid w:val="002A5815"/>
    <w:rsid w:val="002A5EFC"/>
    <w:rsid w:val="002E3C59"/>
    <w:rsid w:val="002F4966"/>
    <w:rsid w:val="00312B96"/>
    <w:rsid w:val="00341967"/>
    <w:rsid w:val="003560C7"/>
    <w:rsid w:val="003759BD"/>
    <w:rsid w:val="003774E4"/>
    <w:rsid w:val="00392E9A"/>
    <w:rsid w:val="00396CAD"/>
    <w:rsid w:val="003B09A3"/>
    <w:rsid w:val="003B1D90"/>
    <w:rsid w:val="003B582B"/>
    <w:rsid w:val="00423D46"/>
    <w:rsid w:val="00424D3F"/>
    <w:rsid w:val="004328FF"/>
    <w:rsid w:val="00443ECF"/>
    <w:rsid w:val="00476286"/>
    <w:rsid w:val="004A0189"/>
    <w:rsid w:val="00507157"/>
    <w:rsid w:val="005238F7"/>
    <w:rsid w:val="00573CF8"/>
    <w:rsid w:val="005933E3"/>
    <w:rsid w:val="005B09F0"/>
    <w:rsid w:val="005B5E27"/>
    <w:rsid w:val="005F4129"/>
    <w:rsid w:val="005F48A1"/>
    <w:rsid w:val="00626A86"/>
    <w:rsid w:val="00627AB9"/>
    <w:rsid w:val="006344A2"/>
    <w:rsid w:val="00651C42"/>
    <w:rsid w:val="00653EF4"/>
    <w:rsid w:val="00662926"/>
    <w:rsid w:val="006669D3"/>
    <w:rsid w:val="00676DCD"/>
    <w:rsid w:val="00682DDC"/>
    <w:rsid w:val="00690464"/>
    <w:rsid w:val="006E41A9"/>
    <w:rsid w:val="00710E72"/>
    <w:rsid w:val="007303CA"/>
    <w:rsid w:val="00747BCE"/>
    <w:rsid w:val="0075515E"/>
    <w:rsid w:val="0075677E"/>
    <w:rsid w:val="00773ED1"/>
    <w:rsid w:val="007C07A0"/>
    <w:rsid w:val="007C3AE3"/>
    <w:rsid w:val="007C3BAE"/>
    <w:rsid w:val="007F7CCB"/>
    <w:rsid w:val="008041E6"/>
    <w:rsid w:val="00813568"/>
    <w:rsid w:val="00815211"/>
    <w:rsid w:val="00815228"/>
    <w:rsid w:val="00820F16"/>
    <w:rsid w:val="00826916"/>
    <w:rsid w:val="00830AAF"/>
    <w:rsid w:val="008353AB"/>
    <w:rsid w:val="00835400"/>
    <w:rsid w:val="00857B1D"/>
    <w:rsid w:val="0089217E"/>
    <w:rsid w:val="008A0041"/>
    <w:rsid w:val="008A7ADC"/>
    <w:rsid w:val="008E6F36"/>
    <w:rsid w:val="00924062"/>
    <w:rsid w:val="00931514"/>
    <w:rsid w:val="00932070"/>
    <w:rsid w:val="009751DB"/>
    <w:rsid w:val="00984932"/>
    <w:rsid w:val="009E10FC"/>
    <w:rsid w:val="009F3D0E"/>
    <w:rsid w:val="00A0664D"/>
    <w:rsid w:val="00A20E53"/>
    <w:rsid w:val="00A43704"/>
    <w:rsid w:val="00A551A6"/>
    <w:rsid w:val="00A80F91"/>
    <w:rsid w:val="00A8753A"/>
    <w:rsid w:val="00B02D4F"/>
    <w:rsid w:val="00B34573"/>
    <w:rsid w:val="00B371F7"/>
    <w:rsid w:val="00B526B6"/>
    <w:rsid w:val="00B60B06"/>
    <w:rsid w:val="00B6264A"/>
    <w:rsid w:val="00B80047"/>
    <w:rsid w:val="00BA436E"/>
    <w:rsid w:val="00BD4DD9"/>
    <w:rsid w:val="00C140DD"/>
    <w:rsid w:val="00C2469F"/>
    <w:rsid w:val="00C323C3"/>
    <w:rsid w:val="00C419DD"/>
    <w:rsid w:val="00C66DAA"/>
    <w:rsid w:val="00C926B1"/>
    <w:rsid w:val="00C92C5F"/>
    <w:rsid w:val="00CA0D24"/>
    <w:rsid w:val="00CA456A"/>
    <w:rsid w:val="00CE13AB"/>
    <w:rsid w:val="00D17A21"/>
    <w:rsid w:val="00D62215"/>
    <w:rsid w:val="00D62BF7"/>
    <w:rsid w:val="00D65E91"/>
    <w:rsid w:val="00D725CE"/>
    <w:rsid w:val="00D73179"/>
    <w:rsid w:val="00D77A06"/>
    <w:rsid w:val="00D8384C"/>
    <w:rsid w:val="00D842E6"/>
    <w:rsid w:val="00DA60FB"/>
    <w:rsid w:val="00DC17C7"/>
    <w:rsid w:val="00DD151B"/>
    <w:rsid w:val="00DE32BE"/>
    <w:rsid w:val="00E00AE0"/>
    <w:rsid w:val="00E038C1"/>
    <w:rsid w:val="00E23A37"/>
    <w:rsid w:val="00E400F2"/>
    <w:rsid w:val="00E4795F"/>
    <w:rsid w:val="00E56725"/>
    <w:rsid w:val="00E84E0C"/>
    <w:rsid w:val="00E94849"/>
    <w:rsid w:val="00EE3080"/>
    <w:rsid w:val="00EE55F1"/>
    <w:rsid w:val="00F00521"/>
    <w:rsid w:val="00F15FDE"/>
    <w:rsid w:val="00FB4045"/>
    <w:rsid w:val="00FB42B7"/>
    <w:rsid w:val="00FC33D6"/>
    <w:rsid w:val="00FF5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1C58FEB"/>
  <w15:docId w15:val="{AD09DA32-1A5F-4C5E-9821-DAF2E9FDC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9D3"/>
    <w:pPr>
      <w:widowControl w:val="0"/>
      <w:suppressAutoHyphens/>
    </w:pPr>
    <w:rPr>
      <w:rFonts w:ascii="Liberation Serif" w:eastAsia="Lucida Sans Unicode" w:hAnsi="Liberation Serif" w:cs="Mangal"/>
      <w:kern w:val="1"/>
      <w:sz w:val="24"/>
      <w:szCs w:val="24"/>
      <w:lang w:eastAsia="zh-CN" w:bidi="hi-IN"/>
    </w:rPr>
  </w:style>
  <w:style w:type="paragraph" w:styleId="1">
    <w:name w:val="heading 1"/>
    <w:basedOn w:val="10"/>
    <w:next w:val="a0"/>
    <w:qFormat/>
    <w:rsid w:val="006669D3"/>
    <w:pPr>
      <w:tabs>
        <w:tab w:val="left" w:pos="432"/>
      </w:tabs>
      <w:ind w:left="432" w:hanging="432"/>
      <w:outlineLvl w:val="0"/>
    </w:pPr>
    <w:rPr>
      <w:b/>
      <w:bCs/>
      <w:sz w:val="36"/>
      <w:szCs w:val="36"/>
    </w:rPr>
  </w:style>
  <w:style w:type="paragraph" w:styleId="2">
    <w:name w:val="heading 2"/>
    <w:basedOn w:val="10"/>
    <w:next w:val="a0"/>
    <w:qFormat/>
    <w:rsid w:val="006669D3"/>
    <w:pPr>
      <w:tabs>
        <w:tab w:val="left" w:pos="576"/>
      </w:tabs>
      <w:spacing w:before="200"/>
      <w:ind w:left="576" w:hanging="576"/>
      <w:outlineLvl w:val="1"/>
    </w:pPr>
    <w:rPr>
      <w:b/>
      <w:bCs/>
      <w:sz w:val="32"/>
      <w:szCs w:val="32"/>
    </w:rPr>
  </w:style>
  <w:style w:type="paragraph" w:styleId="3">
    <w:name w:val="heading 3"/>
    <w:basedOn w:val="10"/>
    <w:next w:val="a0"/>
    <w:qFormat/>
    <w:rsid w:val="006669D3"/>
    <w:pPr>
      <w:tabs>
        <w:tab w:val="left" w:pos="720"/>
      </w:tabs>
      <w:spacing w:before="140"/>
      <w:ind w:left="720" w:hanging="720"/>
      <w:outlineLvl w:val="2"/>
    </w:pPr>
    <w:rPr>
      <w:b/>
      <w:bCs/>
    </w:rPr>
  </w:style>
  <w:style w:type="paragraph" w:styleId="4">
    <w:name w:val="heading 4"/>
    <w:basedOn w:val="a"/>
    <w:next w:val="a"/>
    <w:qFormat/>
    <w:rsid w:val="006669D3"/>
    <w:pPr>
      <w:keepNext/>
      <w:widowControl/>
      <w:numPr>
        <w:numId w:val="2"/>
      </w:numPr>
      <w:outlineLvl w:val="3"/>
    </w:pPr>
    <w:rPr>
      <w:rFonts w:ascii="Times New Roman" w:eastAsia="Times New Roman" w:hAnsi="Times New Roman" w:cs="Times New Roman"/>
      <w:sz w:val="28"/>
      <w:lang w:bidi="ar-SA"/>
    </w:rPr>
  </w:style>
  <w:style w:type="paragraph" w:styleId="5">
    <w:name w:val="heading 5"/>
    <w:basedOn w:val="a"/>
    <w:next w:val="a"/>
    <w:qFormat/>
    <w:rsid w:val="006669D3"/>
    <w:pPr>
      <w:keepNext/>
      <w:widowControl/>
      <w:tabs>
        <w:tab w:val="num" w:pos="0"/>
      </w:tabs>
      <w:jc w:val="center"/>
      <w:outlineLvl w:val="4"/>
    </w:pPr>
    <w:rPr>
      <w:rFonts w:ascii="Times New Roman" w:eastAsia="Times New Roman" w:hAnsi="Times New Roman" w:cs="Times New Roman"/>
      <w:sz w:val="28"/>
      <w:lang w:bidi="ar-SA"/>
    </w:rPr>
  </w:style>
  <w:style w:type="paragraph" w:styleId="6">
    <w:name w:val="heading 6"/>
    <w:basedOn w:val="a"/>
    <w:next w:val="a"/>
    <w:qFormat/>
    <w:rsid w:val="006669D3"/>
    <w:pPr>
      <w:widowControl/>
      <w:numPr>
        <w:ilvl w:val="5"/>
        <w:numId w:val="1"/>
      </w:numPr>
      <w:suppressAutoHyphens w:val="0"/>
      <w:spacing w:before="240" w:after="60"/>
      <w:outlineLvl w:val="5"/>
    </w:pPr>
    <w:rPr>
      <w:rFonts w:ascii="Times New Roman" w:eastAsia="Times New Roman" w:hAnsi="Times New Roman" w:cs="Times New Roman"/>
      <w:b/>
      <w:bCs/>
      <w:sz w:val="22"/>
      <w:szCs w:val="22"/>
      <w:lang w:bidi="ar-SA"/>
    </w:rPr>
  </w:style>
  <w:style w:type="paragraph" w:styleId="7">
    <w:name w:val="heading 7"/>
    <w:basedOn w:val="a"/>
    <w:next w:val="a"/>
    <w:qFormat/>
    <w:rsid w:val="006669D3"/>
    <w:pPr>
      <w:widowControl/>
      <w:numPr>
        <w:ilvl w:val="6"/>
        <w:numId w:val="1"/>
      </w:numPr>
      <w:suppressAutoHyphens w:val="0"/>
      <w:spacing w:before="240" w:after="60"/>
      <w:outlineLvl w:val="6"/>
    </w:pPr>
    <w:rPr>
      <w:rFonts w:ascii="Times New Roman" w:eastAsia="Times New Roman" w:hAnsi="Times New Roman" w:cs="Times New Roman"/>
      <w:lang w:bidi="ar-SA"/>
    </w:rPr>
  </w:style>
  <w:style w:type="paragraph" w:styleId="8">
    <w:name w:val="heading 8"/>
    <w:basedOn w:val="a"/>
    <w:next w:val="a"/>
    <w:qFormat/>
    <w:rsid w:val="006669D3"/>
    <w:pPr>
      <w:widowControl/>
      <w:tabs>
        <w:tab w:val="left" w:pos="0"/>
      </w:tabs>
      <w:suppressAutoHyphens w:val="0"/>
      <w:spacing w:before="240" w:after="60"/>
      <w:ind w:left="5760" w:hanging="720"/>
      <w:jc w:val="both"/>
      <w:outlineLvl w:val="7"/>
    </w:pPr>
    <w:rPr>
      <w:rFonts w:ascii="PetersburgCTT" w:eastAsia="Calibri" w:hAnsi="PetersburgCTT" w:cs="Times New Roman"/>
      <w:i/>
      <w:sz w:val="22"/>
      <w:lang w:bidi="ar-SA"/>
    </w:rPr>
  </w:style>
  <w:style w:type="paragraph" w:styleId="9">
    <w:name w:val="heading 9"/>
    <w:basedOn w:val="a"/>
    <w:next w:val="a"/>
    <w:qFormat/>
    <w:rsid w:val="006669D3"/>
    <w:pPr>
      <w:widowControl/>
      <w:numPr>
        <w:ilvl w:val="8"/>
        <w:numId w:val="1"/>
      </w:numPr>
      <w:suppressAutoHyphens w:val="0"/>
      <w:spacing w:before="240" w:after="60"/>
      <w:outlineLvl w:val="8"/>
    </w:pPr>
    <w:rPr>
      <w:rFonts w:ascii="Arial" w:eastAsia="Times New Roman" w:hAnsi="Arial" w:cs="Arial"/>
      <w:sz w:val="22"/>
      <w:szCs w:val="22"/>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6669D3"/>
  </w:style>
  <w:style w:type="character" w:customStyle="1" w:styleId="WW8Num1z1">
    <w:name w:val="WW8Num1z1"/>
    <w:rsid w:val="006669D3"/>
  </w:style>
  <w:style w:type="character" w:customStyle="1" w:styleId="WW8Num1z2">
    <w:name w:val="WW8Num1z2"/>
    <w:rsid w:val="006669D3"/>
  </w:style>
  <w:style w:type="character" w:customStyle="1" w:styleId="WW8Num1z3">
    <w:name w:val="WW8Num1z3"/>
    <w:rsid w:val="006669D3"/>
  </w:style>
  <w:style w:type="character" w:customStyle="1" w:styleId="WW8Num1z4">
    <w:name w:val="WW8Num1z4"/>
    <w:rsid w:val="006669D3"/>
  </w:style>
  <w:style w:type="character" w:customStyle="1" w:styleId="WW8Num1z5">
    <w:name w:val="WW8Num1z5"/>
    <w:rsid w:val="006669D3"/>
  </w:style>
  <w:style w:type="character" w:customStyle="1" w:styleId="WW8Num1z6">
    <w:name w:val="WW8Num1z6"/>
    <w:rsid w:val="006669D3"/>
  </w:style>
  <w:style w:type="character" w:customStyle="1" w:styleId="WW8Num1z7">
    <w:name w:val="WW8Num1z7"/>
    <w:rsid w:val="006669D3"/>
  </w:style>
  <w:style w:type="character" w:customStyle="1" w:styleId="WW8Num1z8">
    <w:name w:val="WW8Num1z8"/>
    <w:rsid w:val="006669D3"/>
  </w:style>
  <w:style w:type="character" w:customStyle="1" w:styleId="WW8Num2z0">
    <w:name w:val="WW8Num2z0"/>
    <w:rsid w:val="006669D3"/>
    <w:rPr>
      <w:rFonts w:ascii="Times New Roman" w:hAnsi="Times New Roman" w:cs="Times New Roman"/>
      <w:spacing w:val="-2"/>
      <w:sz w:val="28"/>
      <w:szCs w:val="28"/>
    </w:rPr>
  </w:style>
  <w:style w:type="character" w:customStyle="1" w:styleId="WW8Num2z1">
    <w:name w:val="WW8Num2z1"/>
    <w:rsid w:val="006669D3"/>
  </w:style>
  <w:style w:type="character" w:customStyle="1" w:styleId="WW8Num2z2">
    <w:name w:val="WW8Num2z2"/>
    <w:rsid w:val="006669D3"/>
  </w:style>
  <w:style w:type="character" w:customStyle="1" w:styleId="WW8Num2z3">
    <w:name w:val="WW8Num2z3"/>
    <w:rsid w:val="006669D3"/>
  </w:style>
  <w:style w:type="character" w:customStyle="1" w:styleId="WW8Num2z4">
    <w:name w:val="WW8Num2z4"/>
    <w:rsid w:val="006669D3"/>
  </w:style>
  <w:style w:type="character" w:customStyle="1" w:styleId="WW8Num2z5">
    <w:name w:val="WW8Num2z5"/>
    <w:rsid w:val="006669D3"/>
  </w:style>
  <w:style w:type="character" w:customStyle="1" w:styleId="WW8Num2z6">
    <w:name w:val="WW8Num2z6"/>
    <w:rsid w:val="006669D3"/>
  </w:style>
  <w:style w:type="character" w:customStyle="1" w:styleId="WW8Num2z7">
    <w:name w:val="WW8Num2z7"/>
    <w:rsid w:val="006669D3"/>
  </w:style>
  <w:style w:type="character" w:customStyle="1" w:styleId="WW8Num2z8">
    <w:name w:val="WW8Num2z8"/>
    <w:rsid w:val="006669D3"/>
  </w:style>
  <w:style w:type="character" w:customStyle="1" w:styleId="WW8Num3z0">
    <w:name w:val="WW8Num3z0"/>
    <w:rsid w:val="006669D3"/>
    <w:rPr>
      <w:rFonts w:ascii="Times New Roman" w:hAnsi="Times New Roman" w:cs="Times New Roman" w:hint="default"/>
      <w:spacing w:val="-2"/>
      <w:sz w:val="28"/>
      <w:szCs w:val="28"/>
    </w:rPr>
  </w:style>
  <w:style w:type="character" w:customStyle="1" w:styleId="30">
    <w:name w:val="Основной шрифт абзаца3"/>
    <w:rsid w:val="006669D3"/>
  </w:style>
  <w:style w:type="character" w:customStyle="1" w:styleId="WW8Num3z1">
    <w:name w:val="WW8Num3z1"/>
    <w:rsid w:val="006669D3"/>
  </w:style>
  <w:style w:type="character" w:customStyle="1" w:styleId="WW8Num3z2">
    <w:name w:val="WW8Num3z2"/>
    <w:rsid w:val="006669D3"/>
  </w:style>
  <w:style w:type="character" w:customStyle="1" w:styleId="WW8Num3z3">
    <w:name w:val="WW8Num3z3"/>
    <w:rsid w:val="006669D3"/>
  </w:style>
  <w:style w:type="character" w:customStyle="1" w:styleId="WW8Num3z4">
    <w:name w:val="WW8Num3z4"/>
    <w:rsid w:val="006669D3"/>
  </w:style>
  <w:style w:type="character" w:customStyle="1" w:styleId="WW8Num3z5">
    <w:name w:val="WW8Num3z5"/>
    <w:rsid w:val="006669D3"/>
  </w:style>
  <w:style w:type="character" w:customStyle="1" w:styleId="WW8Num3z6">
    <w:name w:val="WW8Num3z6"/>
    <w:rsid w:val="006669D3"/>
  </w:style>
  <w:style w:type="character" w:customStyle="1" w:styleId="WW8Num3z7">
    <w:name w:val="WW8Num3z7"/>
    <w:rsid w:val="006669D3"/>
  </w:style>
  <w:style w:type="character" w:customStyle="1" w:styleId="WW8Num3z8">
    <w:name w:val="WW8Num3z8"/>
    <w:rsid w:val="006669D3"/>
  </w:style>
  <w:style w:type="character" w:customStyle="1" w:styleId="WW8Num4z0">
    <w:name w:val="WW8Num4z0"/>
    <w:rsid w:val="006669D3"/>
    <w:rPr>
      <w:rFonts w:ascii="Times New Roman" w:hAnsi="Times New Roman" w:cs="Times New Roman"/>
      <w:spacing w:val="-2"/>
      <w:sz w:val="28"/>
      <w:szCs w:val="28"/>
    </w:rPr>
  </w:style>
  <w:style w:type="character" w:customStyle="1" w:styleId="WW8Num4z1">
    <w:name w:val="WW8Num4z1"/>
    <w:rsid w:val="006669D3"/>
  </w:style>
  <w:style w:type="character" w:customStyle="1" w:styleId="WW8Num4z2">
    <w:name w:val="WW8Num4z2"/>
    <w:rsid w:val="006669D3"/>
  </w:style>
  <w:style w:type="character" w:customStyle="1" w:styleId="WW8Num4z3">
    <w:name w:val="WW8Num4z3"/>
    <w:rsid w:val="006669D3"/>
  </w:style>
  <w:style w:type="character" w:customStyle="1" w:styleId="WW8Num4z4">
    <w:name w:val="WW8Num4z4"/>
    <w:rsid w:val="006669D3"/>
  </w:style>
  <w:style w:type="character" w:customStyle="1" w:styleId="WW8Num4z5">
    <w:name w:val="WW8Num4z5"/>
    <w:rsid w:val="006669D3"/>
  </w:style>
  <w:style w:type="character" w:customStyle="1" w:styleId="WW8Num4z6">
    <w:name w:val="WW8Num4z6"/>
    <w:rsid w:val="006669D3"/>
  </w:style>
  <w:style w:type="character" w:customStyle="1" w:styleId="WW8Num4z7">
    <w:name w:val="WW8Num4z7"/>
    <w:rsid w:val="006669D3"/>
  </w:style>
  <w:style w:type="character" w:customStyle="1" w:styleId="WW8Num4z8">
    <w:name w:val="WW8Num4z8"/>
    <w:rsid w:val="006669D3"/>
  </w:style>
  <w:style w:type="character" w:customStyle="1" w:styleId="WW8Num5z0">
    <w:name w:val="WW8Num5z0"/>
    <w:rsid w:val="006669D3"/>
    <w:rPr>
      <w:rFonts w:ascii="Times New Roman" w:hAnsi="Times New Roman" w:cs="Times New Roman"/>
      <w:spacing w:val="-2"/>
      <w:sz w:val="28"/>
      <w:szCs w:val="28"/>
    </w:rPr>
  </w:style>
  <w:style w:type="character" w:customStyle="1" w:styleId="WW8Num5z1">
    <w:name w:val="WW8Num5z1"/>
    <w:rsid w:val="006669D3"/>
  </w:style>
  <w:style w:type="character" w:customStyle="1" w:styleId="WW8Num5z2">
    <w:name w:val="WW8Num5z2"/>
    <w:rsid w:val="006669D3"/>
  </w:style>
  <w:style w:type="character" w:customStyle="1" w:styleId="WW8Num5z3">
    <w:name w:val="WW8Num5z3"/>
    <w:rsid w:val="006669D3"/>
  </w:style>
  <w:style w:type="character" w:customStyle="1" w:styleId="WW8Num5z4">
    <w:name w:val="WW8Num5z4"/>
    <w:rsid w:val="006669D3"/>
  </w:style>
  <w:style w:type="character" w:customStyle="1" w:styleId="WW8Num5z5">
    <w:name w:val="WW8Num5z5"/>
    <w:rsid w:val="006669D3"/>
  </w:style>
  <w:style w:type="character" w:customStyle="1" w:styleId="WW8Num5z6">
    <w:name w:val="WW8Num5z6"/>
    <w:rsid w:val="006669D3"/>
  </w:style>
  <w:style w:type="character" w:customStyle="1" w:styleId="WW8Num5z7">
    <w:name w:val="WW8Num5z7"/>
    <w:rsid w:val="006669D3"/>
  </w:style>
  <w:style w:type="character" w:customStyle="1" w:styleId="WW8Num5z8">
    <w:name w:val="WW8Num5z8"/>
    <w:rsid w:val="006669D3"/>
  </w:style>
  <w:style w:type="character" w:customStyle="1" w:styleId="WW8Num6z0">
    <w:name w:val="WW8Num6z0"/>
    <w:rsid w:val="006669D3"/>
    <w:rPr>
      <w:rFonts w:ascii="Times New Roman" w:hAnsi="Times New Roman" w:cs="Times New Roman"/>
      <w:spacing w:val="-2"/>
      <w:sz w:val="28"/>
      <w:szCs w:val="28"/>
    </w:rPr>
  </w:style>
  <w:style w:type="character" w:customStyle="1" w:styleId="WW8Num6z1">
    <w:name w:val="WW8Num6z1"/>
    <w:rsid w:val="006669D3"/>
  </w:style>
  <w:style w:type="character" w:customStyle="1" w:styleId="WW8Num6z2">
    <w:name w:val="WW8Num6z2"/>
    <w:rsid w:val="006669D3"/>
  </w:style>
  <w:style w:type="character" w:customStyle="1" w:styleId="WW8Num6z3">
    <w:name w:val="WW8Num6z3"/>
    <w:rsid w:val="006669D3"/>
  </w:style>
  <w:style w:type="character" w:customStyle="1" w:styleId="WW8Num6z4">
    <w:name w:val="WW8Num6z4"/>
    <w:rsid w:val="006669D3"/>
  </w:style>
  <w:style w:type="character" w:customStyle="1" w:styleId="WW8Num6z5">
    <w:name w:val="WW8Num6z5"/>
    <w:rsid w:val="006669D3"/>
  </w:style>
  <w:style w:type="character" w:customStyle="1" w:styleId="WW8Num6z6">
    <w:name w:val="WW8Num6z6"/>
    <w:rsid w:val="006669D3"/>
  </w:style>
  <w:style w:type="character" w:customStyle="1" w:styleId="WW8Num6z7">
    <w:name w:val="WW8Num6z7"/>
    <w:rsid w:val="006669D3"/>
  </w:style>
  <w:style w:type="character" w:customStyle="1" w:styleId="WW8Num6z8">
    <w:name w:val="WW8Num6z8"/>
    <w:rsid w:val="006669D3"/>
  </w:style>
  <w:style w:type="character" w:customStyle="1" w:styleId="WW8Num7z0">
    <w:name w:val="WW8Num7z0"/>
    <w:rsid w:val="006669D3"/>
    <w:rPr>
      <w:rFonts w:hint="default"/>
    </w:rPr>
  </w:style>
  <w:style w:type="character" w:customStyle="1" w:styleId="WW8Num7z1">
    <w:name w:val="WW8Num7z1"/>
    <w:rsid w:val="006669D3"/>
  </w:style>
  <w:style w:type="character" w:customStyle="1" w:styleId="WW8Num7z2">
    <w:name w:val="WW8Num7z2"/>
    <w:rsid w:val="006669D3"/>
  </w:style>
  <w:style w:type="character" w:customStyle="1" w:styleId="WW8Num7z3">
    <w:name w:val="WW8Num7z3"/>
    <w:rsid w:val="006669D3"/>
  </w:style>
  <w:style w:type="character" w:customStyle="1" w:styleId="WW8Num7z4">
    <w:name w:val="WW8Num7z4"/>
    <w:rsid w:val="006669D3"/>
  </w:style>
  <w:style w:type="character" w:customStyle="1" w:styleId="WW8Num7z5">
    <w:name w:val="WW8Num7z5"/>
    <w:rsid w:val="006669D3"/>
  </w:style>
  <w:style w:type="character" w:customStyle="1" w:styleId="WW8Num7z6">
    <w:name w:val="WW8Num7z6"/>
    <w:rsid w:val="006669D3"/>
  </w:style>
  <w:style w:type="character" w:customStyle="1" w:styleId="WW8Num7z7">
    <w:name w:val="WW8Num7z7"/>
    <w:rsid w:val="006669D3"/>
  </w:style>
  <w:style w:type="character" w:customStyle="1" w:styleId="WW8Num7z8">
    <w:name w:val="WW8Num7z8"/>
    <w:rsid w:val="006669D3"/>
  </w:style>
  <w:style w:type="character" w:customStyle="1" w:styleId="WW8Num8z0">
    <w:name w:val="WW8Num8z0"/>
    <w:rsid w:val="006669D3"/>
    <w:rPr>
      <w:rFonts w:hint="default"/>
    </w:rPr>
  </w:style>
  <w:style w:type="character" w:customStyle="1" w:styleId="WW8Num8z1">
    <w:name w:val="WW8Num8z1"/>
    <w:rsid w:val="006669D3"/>
  </w:style>
  <w:style w:type="character" w:customStyle="1" w:styleId="WW8Num8z2">
    <w:name w:val="WW8Num8z2"/>
    <w:rsid w:val="006669D3"/>
  </w:style>
  <w:style w:type="character" w:customStyle="1" w:styleId="WW8Num8z3">
    <w:name w:val="WW8Num8z3"/>
    <w:rsid w:val="006669D3"/>
  </w:style>
  <w:style w:type="character" w:customStyle="1" w:styleId="WW8Num8z4">
    <w:name w:val="WW8Num8z4"/>
    <w:rsid w:val="006669D3"/>
  </w:style>
  <w:style w:type="character" w:customStyle="1" w:styleId="WW8Num8z5">
    <w:name w:val="WW8Num8z5"/>
    <w:rsid w:val="006669D3"/>
  </w:style>
  <w:style w:type="character" w:customStyle="1" w:styleId="WW8Num8z6">
    <w:name w:val="WW8Num8z6"/>
    <w:rsid w:val="006669D3"/>
  </w:style>
  <w:style w:type="character" w:customStyle="1" w:styleId="WW8Num8z7">
    <w:name w:val="WW8Num8z7"/>
    <w:rsid w:val="006669D3"/>
  </w:style>
  <w:style w:type="character" w:customStyle="1" w:styleId="WW8Num8z8">
    <w:name w:val="WW8Num8z8"/>
    <w:rsid w:val="006669D3"/>
  </w:style>
  <w:style w:type="character" w:customStyle="1" w:styleId="WW8Num9z0">
    <w:name w:val="WW8Num9z0"/>
    <w:rsid w:val="006669D3"/>
    <w:rPr>
      <w:rFonts w:hint="default"/>
    </w:rPr>
  </w:style>
  <w:style w:type="character" w:customStyle="1" w:styleId="WW8Num9z1">
    <w:name w:val="WW8Num9z1"/>
    <w:rsid w:val="006669D3"/>
  </w:style>
  <w:style w:type="character" w:customStyle="1" w:styleId="WW8Num9z2">
    <w:name w:val="WW8Num9z2"/>
    <w:rsid w:val="006669D3"/>
  </w:style>
  <w:style w:type="character" w:customStyle="1" w:styleId="WW8Num9z3">
    <w:name w:val="WW8Num9z3"/>
    <w:rsid w:val="006669D3"/>
  </w:style>
  <w:style w:type="character" w:customStyle="1" w:styleId="WW8Num9z4">
    <w:name w:val="WW8Num9z4"/>
    <w:rsid w:val="006669D3"/>
  </w:style>
  <w:style w:type="character" w:customStyle="1" w:styleId="WW8Num9z5">
    <w:name w:val="WW8Num9z5"/>
    <w:rsid w:val="006669D3"/>
  </w:style>
  <w:style w:type="character" w:customStyle="1" w:styleId="WW8Num9z6">
    <w:name w:val="WW8Num9z6"/>
    <w:rsid w:val="006669D3"/>
  </w:style>
  <w:style w:type="character" w:customStyle="1" w:styleId="WW8Num9z7">
    <w:name w:val="WW8Num9z7"/>
    <w:rsid w:val="006669D3"/>
  </w:style>
  <w:style w:type="character" w:customStyle="1" w:styleId="WW8Num9z8">
    <w:name w:val="WW8Num9z8"/>
    <w:rsid w:val="006669D3"/>
  </w:style>
  <w:style w:type="character" w:customStyle="1" w:styleId="WW8Num10z0">
    <w:name w:val="WW8Num10z0"/>
    <w:rsid w:val="006669D3"/>
    <w:rPr>
      <w:rFonts w:hint="default"/>
    </w:rPr>
  </w:style>
  <w:style w:type="character" w:customStyle="1" w:styleId="WW8Num10z1">
    <w:name w:val="WW8Num10z1"/>
    <w:rsid w:val="006669D3"/>
  </w:style>
  <w:style w:type="character" w:customStyle="1" w:styleId="WW8Num10z2">
    <w:name w:val="WW8Num10z2"/>
    <w:rsid w:val="006669D3"/>
  </w:style>
  <w:style w:type="character" w:customStyle="1" w:styleId="WW8Num10z3">
    <w:name w:val="WW8Num10z3"/>
    <w:rsid w:val="006669D3"/>
  </w:style>
  <w:style w:type="character" w:customStyle="1" w:styleId="WW8Num10z4">
    <w:name w:val="WW8Num10z4"/>
    <w:rsid w:val="006669D3"/>
  </w:style>
  <w:style w:type="character" w:customStyle="1" w:styleId="WW8Num10z5">
    <w:name w:val="WW8Num10z5"/>
    <w:rsid w:val="006669D3"/>
  </w:style>
  <w:style w:type="character" w:customStyle="1" w:styleId="WW8Num10z6">
    <w:name w:val="WW8Num10z6"/>
    <w:rsid w:val="006669D3"/>
  </w:style>
  <w:style w:type="character" w:customStyle="1" w:styleId="WW8Num10z7">
    <w:name w:val="WW8Num10z7"/>
    <w:rsid w:val="006669D3"/>
  </w:style>
  <w:style w:type="character" w:customStyle="1" w:styleId="WW8Num10z8">
    <w:name w:val="WW8Num10z8"/>
    <w:rsid w:val="006669D3"/>
  </w:style>
  <w:style w:type="character" w:customStyle="1" w:styleId="WW8Num11z0">
    <w:name w:val="WW8Num11z0"/>
    <w:rsid w:val="006669D3"/>
    <w:rPr>
      <w:rFonts w:hint="default"/>
      <w:sz w:val="28"/>
    </w:rPr>
  </w:style>
  <w:style w:type="character" w:customStyle="1" w:styleId="WW8Num11z1">
    <w:name w:val="WW8Num11z1"/>
    <w:rsid w:val="006669D3"/>
  </w:style>
  <w:style w:type="character" w:customStyle="1" w:styleId="WW8Num11z2">
    <w:name w:val="WW8Num11z2"/>
    <w:rsid w:val="006669D3"/>
  </w:style>
  <w:style w:type="character" w:customStyle="1" w:styleId="WW8Num11z3">
    <w:name w:val="WW8Num11z3"/>
    <w:rsid w:val="006669D3"/>
  </w:style>
  <w:style w:type="character" w:customStyle="1" w:styleId="WW8Num11z4">
    <w:name w:val="WW8Num11z4"/>
    <w:rsid w:val="006669D3"/>
  </w:style>
  <w:style w:type="character" w:customStyle="1" w:styleId="WW8Num11z5">
    <w:name w:val="WW8Num11z5"/>
    <w:rsid w:val="006669D3"/>
  </w:style>
  <w:style w:type="character" w:customStyle="1" w:styleId="WW8Num11z6">
    <w:name w:val="WW8Num11z6"/>
    <w:rsid w:val="006669D3"/>
  </w:style>
  <w:style w:type="character" w:customStyle="1" w:styleId="WW8Num11z7">
    <w:name w:val="WW8Num11z7"/>
    <w:rsid w:val="006669D3"/>
  </w:style>
  <w:style w:type="character" w:customStyle="1" w:styleId="WW8Num11z8">
    <w:name w:val="WW8Num11z8"/>
    <w:rsid w:val="006669D3"/>
  </w:style>
  <w:style w:type="character" w:customStyle="1" w:styleId="WW8Num12z0">
    <w:name w:val="WW8Num12z0"/>
    <w:rsid w:val="006669D3"/>
    <w:rPr>
      <w:rFonts w:hint="default"/>
    </w:rPr>
  </w:style>
  <w:style w:type="character" w:customStyle="1" w:styleId="WW8Num12z1">
    <w:name w:val="WW8Num12z1"/>
    <w:rsid w:val="006669D3"/>
  </w:style>
  <w:style w:type="character" w:customStyle="1" w:styleId="WW8Num12z2">
    <w:name w:val="WW8Num12z2"/>
    <w:rsid w:val="006669D3"/>
  </w:style>
  <w:style w:type="character" w:customStyle="1" w:styleId="WW8Num12z3">
    <w:name w:val="WW8Num12z3"/>
    <w:rsid w:val="006669D3"/>
  </w:style>
  <w:style w:type="character" w:customStyle="1" w:styleId="WW8Num12z4">
    <w:name w:val="WW8Num12z4"/>
    <w:rsid w:val="006669D3"/>
  </w:style>
  <w:style w:type="character" w:customStyle="1" w:styleId="WW8Num12z5">
    <w:name w:val="WW8Num12z5"/>
    <w:rsid w:val="006669D3"/>
  </w:style>
  <w:style w:type="character" w:customStyle="1" w:styleId="WW8Num12z6">
    <w:name w:val="WW8Num12z6"/>
    <w:rsid w:val="006669D3"/>
  </w:style>
  <w:style w:type="character" w:customStyle="1" w:styleId="WW8Num12z7">
    <w:name w:val="WW8Num12z7"/>
    <w:rsid w:val="006669D3"/>
  </w:style>
  <w:style w:type="character" w:customStyle="1" w:styleId="WW8Num12z8">
    <w:name w:val="WW8Num12z8"/>
    <w:rsid w:val="006669D3"/>
  </w:style>
  <w:style w:type="character" w:customStyle="1" w:styleId="WW8Num13z0">
    <w:name w:val="WW8Num13z0"/>
    <w:rsid w:val="006669D3"/>
    <w:rPr>
      <w:rFonts w:hint="default"/>
    </w:rPr>
  </w:style>
  <w:style w:type="character" w:customStyle="1" w:styleId="WW8Num13z1">
    <w:name w:val="WW8Num13z1"/>
    <w:rsid w:val="006669D3"/>
  </w:style>
  <w:style w:type="character" w:customStyle="1" w:styleId="WW8Num13z2">
    <w:name w:val="WW8Num13z2"/>
    <w:rsid w:val="006669D3"/>
  </w:style>
  <w:style w:type="character" w:customStyle="1" w:styleId="WW8Num13z3">
    <w:name w:val="WW8Num13z3"/>
    <w:rsid w:val="006669D3"/>
  </w:style>
  <w:style w:type="character" w:customStyle="1" w:styleId="WW8Num13z4">
    <w:name w:val="WW8Num13z4"/>
    <w:rsid w:val="006669D3"/>
  </w:style>
  <w:style w:type="character" w:customStyle="1" w:styleId="WW8Num13z5">
    <w:name w:val="WW8Num13z5"/>
    <w:rsid w:val="006669D3"/>
  </w:style>
  <w:style w:type="character" w:customStyle="1" w:styleId="WW8Num13z6">
    <w:name w:val="WW8Num13z6"/>
    <w:rsid w:val="006669D3"/>
  </w:style>
  <w:style w:type="character" w:customStyle="1" w:styleId="WW8Num13z7">
    <w:name w:val="WW8Num13z7"/>
    <w:rsid w:val="006669D3"/>
  </w:style>
  <w:style w:type="character" w:customStyle="1" w:styleId="WW8Num13z8">
    <w:name w:val="WW8Num13z8"/>
    <w:rsid w:val="006669D3"/>
  </w:style>
  <w:style w:type="character" w:customStyle="1" w:styleId="WW8Num14z0">
    <w:name w:val="WW8Num14z0"/>
    <w:rsid w:val="006669D3"/>
    <w:rPr>
      <w:rFonts w:hint="default"/>
      <w:sz w:val="28"/>
    </w:rPr>
  </w:style>
  <w:style w:type="character" w:customStyle="1" w:styleId="WW8Num14z1">
    <w:name w:val="WW8Num14z1"/>
    <w:rsid w:val="006669D3"/>
  </w:style>
  <w:style w:type="character" w:customStyle="1" w:styleId="WW8Num14z2">
    <w:name w:val="WW8Num14z2"/>
    <w:rsid w:val="006669D3"/>
  </w:style>
  <w:style w:type="character" w:customStyle="1" w:styleId="WW8Num14z3">
    <w:name w:val="WW8Num14z3"/>
    <w:rsid w:val="006669D3"/>
  </w:style>
  <w:style w:type="character" w:customStyle="1" w:styleId="WW8Num14z4">
    <w:name w:val="WW8Num14z4"/>
    <w:rsid w:val="006669D3"/>
  </w:style>
  <w:style w:type="character" w:customStyle="1" w:styleId="WW8Num14z5">
    <w:name w:val="WW8Num14z5"/>
    <w:rsid w:val="006669D3"/>
  </w:style>
  <w:style w:type="character" w:customStyle="1" w:styleId="WW8Num14z6">
    <w:name w:val="WW8Num14z6"/>
    <w:rsid w:val="006669D3"/>
  </w:style>
  <w:style w:type="character" w:customStyle="1" w:styleId="WW8Num14z7">
    <w:name w:val="WW8Num14z7"/>
    <w:rsid w:val="006669D3"/>
  </w:style>
  <w:style w:type="character" w:customStyle="1" w:styleId="WW8Num14z8">
    <w:name w:val="WW8Num14z8"/>
    <w:rsid w:val="006669D3"/>
  </w:style>
  <w:style w:type="character" w:customStyle="1" w:styleId="WW8Num15z0">
    <w:name w:val="WW8Num15z0"/>
    <w:rsid w:val="006669D3"/>
    <w:rPr>
      <w:rFonts w:hint="default"/>
    </w:rPr>
  </w:style>
  <w:style w:type="character" w:customStyle="1" w:styleId="WW8Num15z1">
    <w:name w:val="WW8Num15z1"/>
    <w:rsid w:val="006669D3"/>
  </w:style>
  <w:style w:type="character" w:customStyle="1" w:styleId="WW8Num15z2">
    <w:name w:val="WW8Num15z2"/>
    <w:rsid w:val="006669D3"/>
  </w:style>
  <w:style w:type="character" w:customStyle="1" w:styleId="WW8Num15z3">
    <w:name w:val="WW8Num15z3"/>
    <w:rsid w:val="006669D3"/>
  </w:style>
  <w:style w:type="character" w:customStyle="1" w:styleId="WW8Num15z4">
    <w:name w:val="WW8Num15z4"/>
    <w:rsid w:val="006669D3"/>
  </w:style>
  <w:style w:type="character" w:customStyle="1" w:styleId="WW8Num15z5">
    <w:name w:val="WW8Num15z5"/>
    <w:rsid w:val="006669D3"/>
  </w:style>
  <w:style w:type="character" w:customStyle="1" w:styleId="WW8Num15z6">
    <w:name w:val="WW8Num15z6"/>
    <w:rsid w:val="006669D3"/>
  </w:style>
  <w:style w:type="character" w:customStyle="1" w:styleId="WW8Num15z7">
    <w:name w:val="WW8Num15z7"/>
    <w:rsid w:val="006669D3"/>
  </w:style>
  <w:style w:type="character" w:customStyle="1" w:styleId="WW8Num15z8">
    <w:name w:val="WW8Num15z8"/>
    <w:rsid w:val="006669D3"/>
  </w:style>
  <w:style w:type="character" w:customStyle="1" w:styleId="WW8Num16z0">
    <w:name w:val="WW8Num16z0"/>
    <w:rsid w:val="006669D3"/>
    <w:rPr>
      <w:rFonts w:hint="default"/>
    </w:rPr>
  </w:style>
  <w:style w:type="character" w:customStyle="1" w:styleId="WW8Num16z1">
    <w:name w:val="WW8Num16z1"/>
    <w:rsid w:val="006669D3"/>
  </w:style>
  <w:style w:type="character" w:customStyle="1" w:styleId="WW8Num16z2">
    <w:name w:val="WW8Num16z2"/>
    <w:rsid w:val="006669D3"/>
  </w:style>
  <w:style w:type="character" w:customStyle="1" w:styleId="WW8Num16z3">
    <w:name w:val="WW8Num16z3"/>
    <w:rsid w:val="006669D3"/>
  </w:style>
  <w:style w:type="character" w:customStyle="1" w:styleId="WW8Num16z4">
    <w:name w:val="WW8Num16z4"/>
    <w:rsid w:val="006669D3"/>
  </w:style>
  <w:style w:type="character" w:customStyle="1" w:styleId="WW8Num16z5">
    <w:name w:val="WW8Num16z5"/>
    <w:rsid w:val="006669D3"/>
  </w:style>
  <w:style w:type="character" w:customStyle="1" w:styleId="WW8Num16z6">
    <w:name w:val="WW8Num16z6"/>
    <w:rsid w:val="006669D3"/>
  </w:style>
  <w:style w:type="character" w:customStyle="1" w:styleId="WW8Num16z7">
    <w:name w:val="WW8Num16z7"/>
    <w:rsid w:val="006669D3"/>
  </w:style>
  <w:style w:type="character" w:customStyle="1" w:styleId="WW8Num16z8">
    <w:name w:val="WW8Num16z8"/>
    <w:rsid w:val="006669D3"/>
  </w:style>
  <w:style w:type="character" w:customStyle="1" w:styleId="WW8Num17z0">
    <w:name w:val="WW8Num17z0"/>
    <w:rsid w:val="006669D3"/>
    <w:rPr>
      <w:rFonts w:hint="default"/>
      <w:sz w:val="28"/>
    </w:rPr>
  </w:style>
  <w:style w:type="character" w:customStyle="1" w:styleId="WW8Num17z1">
    <w:name w:val="WW8Num17z1"/>
    <w:rsid w:val="006669D3"/>
  </w:style>
  <w:style w:type="character" w:customStyle="1" w:styleId="WW8Num17z2">
    <w:name w:val="WW8Num17z2"/>
    <w:rsid w:val="006669D3"/>
  </w:style>
  <w:style w:type="character" w:customStyle="1" w:styleId="WW8Num17z3">
    <w:name w:val="WW8Num17z3"/>
    <w:rsid w:val="006669D3"/>
  </w:style>
  <w:style w:type="character" w:customStyle="1" w:styleId="WW8Num17z4">
    <w:name w:val="WW8Num17z4"/>
    <w:rsid w:val="006669D3"/>
  </w:style>
  <w:style w:type="character" w:customStyle="1" w:styleId="WW8Num17z5">
    <w:name w:val="WW8Num17z5"/>
    <w:rsid w:val="006669D3"/>
  </w:style>
  <w:style w:type="character" w:customStyle="1" w:styleId="WW8Num17z6">
    <w:name w:val="WW8Num17z6"/>
    <w:rsid w:val="006669D3"/>
  </w:style>
  <w:style w:type="character" w:customStyle="1" w:styleId="WW8Num17z7">
    <w:name w:val="WW8Num17z7"/>
    <w:rsid w:val="006669D3"/>
  </w:style>
  <w:style w:type="character" w:customStyle="1" w:styleId="WW8Num17z8">
    <w:name w:val="WW8Num17z8"/>
    <w:rsid w:val="006669D3"/>
  </w:style>
  <w:style w:type="character" w:customStyle="1" w:styleId="WW8Num18z0">
    <w:name w:val="WW8Num18z0"/>
    <w:rsid w:val="006669D3"/>
    <w:rPr>
      <w:rFonts w:hint="default"/>
    </w:rPr>
  </w:style>
  <w:style w:type="character" w:customStyle="1" w:styleId="WW8Num18z1">
    <w:name w:val="WW8Num18z1"/>
    <w:rsid w:val="006669D3"/>
  </w:style>
  <w:style w:type="character" w:customStyle="1" w:styleId="WW8Num18z2">
    <w:name w:val="WW8Num18z2"/>
    <w:rsid w:val="006669D3"/>
  </w:style>
  <w:style w:type="character" w:customStyle="1" w:styleId="WW8Num18z3">
    <w:name w:val="WW8Num18z3"/>
    <w:rsid w:val="006669D3"/>
  </w:style>
  <w:style w:type="character" w:customStyle="1" w:styleId="WW8Num18z4">
    <w:name w:val="WW8Num18z4"/>
    <w:rsid w:val="006669D3"/>
  </w:style>
  <w:style w:type="character" w:customStyle="1" w:styleId="WW8Num18z5">
    <w:name w:val="WW8Num18z5"/>
    <w:rsid w:val="006669D3"/>
  </w:style>
  <w:style w:type="character" w:customStyle="1" w:styleId="WW8Num18z6">
    <w:name w:val="WW8Num18z6"/>
    <w:rsid w:val="006669D3"/>
  </w:style>
  <w:style w:type="character" w:customStyle="1" w:styleId="WW8Num18z7">
    <w:name w:val="WW8Num18z7"/>
    <w:rsid w:val="006669D3"/>
  </w:style>
  <w:style w:type="character" w:customStyle="1" w:styleId="WW8Num18z8">
    <w:name w:val="WW8Num18z8"/>
    <w:rsid w:val="006669D3"/>
  </w:style>
  <w:style w:type="character" w:customStyle="1" w:styleId="WW8Num19z0">
    <w:name w:val="WW8Num19z0"/>
    <w:rsid w:val="006669D3"/>
  </w:style>
  <w:style w:type="character" w:customStyle="1" w:styleId="WW8Num19z1">
    <w:name w:val="WW8Num19z1"/>
    <w:rsid w:val="006669D3"/>
  </w:style>
  <w:style w:type="character" w:customStyle="1" w:styleId="WW8Num19z2">
    <w:name w:val="WW8Num19z2"/>
    <w:rsid w:val="006669D3"/>
  </w:style>
  <w:style w:type="character" w:customStyle="1" w:styleId="WW8Num19z3">
    <w:name w:val="WW8Num19z3"/>
    <w:rsid w:val="006669D3"/>
  </w:style>
  <w:style w:type="character" w:customStyle="1" w:styleId="WW8Num19z4">
    <w:name w:val="WW8Num19z4"/>
    <w:rsid w:val="006669D3"/>
  </w:style>
  <w:style w:type="character" w:customStyle="1" w:styleId="WW8Num19z5">
    <w:name w:val="WW8Num19z5"/>
    <w:rsid w:val="006669D3"/>
  </w:style>
  <w:style w:type="character" w:customStyle="1" w:styleId="WW8Num19z6">
    <w:name w:val="WW8Num19z6"/>
    <w:rsid w:val="006669D3"/>
  </w:style>
  <w:style w:type="character" w:customStyle="1" w:styleId="WW8Num19z7">
    <w:name w:val="WW8Num19z7"/>
    <w:rsid w:val="006669D3"/>
  </w:style>
  <w:style w:type="character" w:customStyle="1" w:styleId="WW8Num19z8">
    <w:name w:val="WW8Num19z8"/>
    <w:rsid w:val="006669D3"/>
  </w:style>
  <w:style w:type="character" w:customStyle="1" w:styleId="WW8Num20z0">
    <w:name w:val="WW8Num20z0"/>
    <w:rsid w:val="006669D3"/>
    <w:rPr>
      <w:rFonts w:ascii="Times New Roman" w:hAnsi="Times New Roman" w:cs="Times New Roman" w:hint="default"/>
      <w:spacing w:val="-2"/>
      <w:sz w:val="28"/>
      <w:szCs w:val="28"/>
    </w:rPr>
  </w:style>
  <w:style w:type="character" w:customStyle="1" w:styleId="WW8Num20z1">
    <w:name w:val="WW8Num20z1"/>
    <w:rsid w:val="006669D3"/>
  </w:style>
  <w:style w:type="character" w:customStyle="1" w:styleId="WW8Num20z2">
    <w:name w:val="WW8Num20z2"/>
    <w:rsid w:val="006669D3"/>
  </w:style>
  <w:style w:type="character" w:customStyle="1" w:styleId="WW8Num20z3">
    <w:name w:val="WW8Num20z3"/>
    <w:rsid w:val="006669D3"/>
  </w:style>
  <w:style w:type="character" w:customStyle="1" w:styleId="WW8Num20z4">
    <w:name w:val="WW8Num20z4"/>
    <w:rsid w:val="006669D3"/>
  </w:style>
  <w:style w:type="character" w:customStyle="1" w:styleId="WW8Num20z5">
    <w:name w:val="WW8Num20z5"/>
    <w:rsid w:val="006669D3"/>
  </w:style>
  <w:style w:type="character" w:customStyle="1" w:styleId="WW8Num20z6">
    <w:name w:val="WW8Num20z6"/>
    <w:rsid w:val="006669D3"/>
  </w:style>
  <w:style w:type="character" w:customStyle="1" w:styleId="WW8Num20z7">
    <w:name w:val="WW8Num20z7"/>
    <w:rsid w:val="006669D3"/>
  </w:style>
  <w:style w:type="character" w:customStyle="1" w:styleId="WW8Num20z8">
    <w:name w:val="WW8Num20z8"/>
    <w:rsid w:val="006669D3"/>
  </w:style>
  <w:style w:type="character" w:customStyle="1" w:styleId="WW8Num21z0">
    <w:name w:val="WW8Num21z0"/>
    <w:rsid w:val="006669D3"/>
    <w:rPr>
      <w:rFonts w:hint="default"/>
    </w:rPr>
  </w:style>
  <w:style w:type="character" w:customStyle="1" w:styleId="WW8Num21z1">
    <w:name w:val="WW8Num21z1"/>
    <w:rsid w:val="006669D3"/>
  </w:style>
  <w:style w:type="character" w:customStyle="1" w:styleId="WW8Num21z2">
    <w:name w:val="WW8Num21z2"/>
    <w:rsid w:val="006669D3"/>
  </w:style>
  <w:style w:type="character" w:customStyle="1" w:styleId="WW8Num21z3">
    <w:name w:val="WW8Num21z3"/>
    <w:rsid w:val="006669D3"/>
  </w:style>
  <w:style w:type="character" w:customStyle="1" w:styleId="WW8Num21z4">
    <w:name w:val="WW8Num21z4"/>
    <w:rsid w:val="006669D3"/>
  </w:style>
  <w:style w:type="character" w:customStyle="1" w:styleId="WW8Num21z5">
    <w:name w:val="WW8Num21z5"/>
    <w:rsid w:val="006669D3"/>
  </w:style>
  <w:style w:type="character" w:customStyle="1" w:styleId="WW8Num21z6">
    <w:name w:val="WW8Num21z6"/>
    <w:rsid w:val="006669D3"/>
  </w:style>
  <w:style w:type="character" w:customStyle="1" w:styleId="WW8Num21z7">
    <w:name w:val="WW8Num21z7"/>
    <w:rsid w:val="006669D3"/>
  </w:style>
  <w:style w:type="character" w:customStyle="1" w:styleId="WW8Num21z8">
    <w:name w:val="WW8Num21z8"/>
    <w:rsid w:val="006669D3"/>
  </w:style>
  <w:style w:type="character" w:customStyle="1" w:styleId="WW8Num22z0">
    <w:name w:val="WW8Num22z0"/>
    <w:rsid w:val="006669D3"/>
    <w:rPr>
      <w:rFonts w:hint="default"/>
    </w:rPr>
  </w:style>
  <w:style w:type="character" w:customStyle="1" w:styleId="WW8Num22z1">
    <w:name w:val="WW8Num22z1"/>
    <w:rsid w:val="006669D3"/>
  </w:style>
  <w:style w:type="character" w:customStyle="1" w:styleId="WW8Num22z2">
    <w:name w:val="WW8Num22z2"/>
    <w:rsid w:val="006669D3"/>
  </w:style>
  <w:style w:type="character" w:customStyle="1" w:styleId="WW8Num22z3">
    <w:name w:val="WW8Num22z3"/>
    <w:rsid w:val="006669D3"/>
  </w:style>
  <w:style w:type="character" w:customStyle="1" w:styleId="WW8Num22z4">
    <w:name w:val="WW8Num22z4"/>
    <w:rsid w:val="006669D3"/>
  </w:style>
  <w:style w:type="character" w:customStyle="1" w:styleId="WW8Num22z5">
    <w:name w:val="WW8Num22z5"/>
    <w:rsid w:val="006669D3"/>
  </w:style>
  <w:style w:type="character" w:customStyle="1" w:styleId="WW8Num22z6">
    <w:name w:val="WW8Num22z6"/>
    <w:rsid w:val="006669D3"/>
  </w:style>
  <w:style w:type="character" w:customStyle="1" w:styleId="WW8Num22z7">
    <w:name w:val="WW8Num22z7"/>
    <w:rsid w:val="006669D3"/>
  </w:style>
  <w:style w:type="character" w:customStyle="1" w:styleId="WW8Num22z8">
    <w:name w:val="WW8Num22z8"/>
    <w:rsid w:val="006669D3"/>
  </w:style>
  <w:style w:type="character" w:customStyle="1" w:styleId="WW8Num23z0">
    <w:name w:val="WW8Num23z0"/>
    <w:rsid w:val="006669D3"/>
    <w:rPr>
      <w:rFonts w:hint="default"/>
    </w:rPr>
  </w:style>
  <w:style w:type="character" w:customStyle="1" w:styleId="WW8Num24z0">
    <w:name w:val="WW8Num24z0"/>
    <w:rsid w:val="006669D3"/>
    <w:rPr>
      <w:rFonts w:hint="default"/>
    </w:rPr>
  </w:style>
  <w:style w:type="character" w:customStyle="1" w:styleId="WW8Num24z1">
    <w:name w:val="WW8Num24z1"/>
    <w:rsid w:val="006669D3"/>
  </w:style>
  <w:style w:type="character" w:customStyle="1" w:styleId="WW8Num24z2">
    <w:name w:val="WW8Num24z2"/>
    <w:rsid w:val="006669D3"/>
  </w:style>
  <w:style w:type="character" w:customStyle="1" w:styleId="WW8Num24z3">
    <w:name w:val="WW8Num24z3"/>
    <w:rsid w:val="006669D3"/>
  </w:style>
  <w:style w:type="character" w:customStyle="1" w:styleId="WW8Num24z4">
    <w:name w:val="WW8Num24z4"/>
    <w:rsid w:val="006669D3"/>
  </w:style>
  <w:style w:type="character" w:customStyle="1" w:styleId="WW8Num24z5">
    <w:name w:val="WW8Num24z5"/>
    <w:rsid w:val="006669D3"/>
  </w:style>
  <w:style w:type="character" w:customStyle="1" w:styleId="WW8Num24z6">
    <w:name w:val="WW8Num24z6"/>
    <w:rsid w:val="006669D3"/>
  </w:style>
  <w:style w:type="character" w:customStyle="1" w:styleId="WW8Num24z7">
    <w:name w:val="WW8Num24z7"/>
    <w:rsid w:val="006669D3"/>
  </w:style>
  <w:style w:type="character" w:customStyle="1" w:styleId="WW8Num24z8">
    <w:name w:val="WW8Num24z8"/>
    <w:rsid w:val="006669D3"/>
  </w:style>
  <w:style w:type="character" w:customStyle="1" w:styleId="WW8Num25z0">
    <w:name w:val="WW8Num25z0"/>
    <w:rsid w:val="006669D3"/>
    <w:rPr>
      <w:rFonts w:hint="default"/>
    </w:rPr>
  </w:style>
  <w:style w:type="character" w:customStyle="1" w:styleId="WW8Num25z1">
    <w:name w:val="WW8Num25z1"/>
    <w:rsid w:val="006669D3"/>
  </w:style>
  <w:style w:type="character" w:customStyle="1" w:styleId="WW8Num25z2">
    <w:name w:val="WW8Num25z2"/>
    <w:rsid w:val="006669D3"/>
  </w:style>
  <w:style w:type="character" w:customStyle="1" w:styleId="WW8Num25z3">
    <w:name w:val="WW8Num25z3"/>
    <w:rsid w:val="006669D3"/>
  </w:style>
  <w:style w:type="character" w:customStyle="1" w:styleId="WW8Num25z4">
    <w:name w:val="WW8Num25z4"/>
    <w:rsid w:val="006669D3"/>
  </w:style>
  <w:style w:type="character" w:customStyle="1" w:styleId="WW8Num25z5">
    <w:name w:val="WW8Num25z5"/>
    <w:rsid w:val="006669D3"/>
  </w:style>
  <w:style w:type="character" w:customStyle="1" w:styleId="WW8Num25z6">
    <w:name w:val="WW8Num25z6"/>
    <w:rsid w:val="006669D3"/>
  </w:style>
  <w:style w:type="character" w:customStyle="1" w:styleId="WW8Num25z7">
    <w:name w:val="WW8Num25z7"/>
    <w:rsid w:val="006669D3"/>
  </w:style>
  <w:style w:type="character" w:customStyle="1" w:styleId="WW8Num25z8">
    <w:name w:val="WW8Num25z8"/>
    <w:rsid w:val="006669D3"/>
  </w:style>
  <w:style w:type="character" w:customStyle="1" w:styleId="WW8Num26z0">
    <w:name w:val="WW8Num26z0"/>
    <w:rsid w:val="006669D3"/>
    <w:rPr>
      <w:rFonts w:hint="default"/>
    </w:rPr>
  </w:style>
  <w:style w:type="character" w:customStyle="1" w:styleId="WW8Num26z1">
    <w:name w:val="WW8Num26z1"/>
    <w:rsid w:val="006669D3"/>
  </w:style>
  <w:style w:type="character" w:customStyle="1" w:styleId="WW8Num26z2">
    <w:name w:val="WW8Num26z2"/>
    <w:rsid w:val="006669D3"/>
  </w:style>
  <w:style w:type="character" w:customStyle="1" w:styleId="WW8Num26z3">
    <w:name w:val="WW8Num26z3"/>
    <w:rsid w:val="006669D3"/>
  </w:style>
  <w:style w:type="character" w:customStyle="1" w:styleId="WW8Num26z4">
    <w:name w:val="WW8Num26z4"/>
    <w:rsid w:val="006669D3"/>
  </w:style>
  <w:style w:type="character" w:customStyle="1" w:styleId="WW8Num26z5">
    <w:name w:val="WW8Num26z5"/>
    <w:rsid w:val="006669D3"/>
  </w:style>
  <w:style w:type="character" w:customStyle="1" w:styleId="WW8Num26z6">
    <w:name w:val="WW8Num26z6"/>
    <w:rsid w:val="006669D3"/>
  </w:style>
  <w:style w:type="character" w:customStyle="1" w:styleId="WW8Num26z7">
    <w:name w:val="WW8Num26z7"/>
    <w:rsid w:val="006669D3"/>
  </w:style>
  <w:style w:type="character" w:customStyle="1" w:styleId="WW8Num26z8">
    <w:name w:val="WW8Num26z8"/>
    <w:rsid w:val="006669D3"/>
  </w:style>
  <w:style w:type="character" w:customStyle="1" w:styleId="WW8Num27z0">
    <w:name w:val="WW8Num27z0"/>
    <w:rsid w:val="006669D3"/>
    <w:rPr>
      <w:rFonts w:hint="default"/>
      <w:sz w:val="28"/>
    </w:rPr>
  </w:style>
  <w:style w:type="character" w:customStyle="1" w:styleId="WW8Num27z1">
    <w:name w:val="WW8Num27z1"/>
    <w:rsid w:val="006669D3"/>
  </w:style>
  <w:style w:type="character" w:customStyle="1" w:styleId="WW8Num27z2">
    <w:name w:val="WW8Num27z2"/>
    <w:rsid w:val="006669D3"/>
  </w:style>
  <w:style w:type="character" w:customStyle="1" w:styleId="WW8Num27z3">
    <w:name w:val="WW8Num27z3"/>
    <w:rsid w:val="006669D3"/>
  </w:style>
  <w:style w:type="character" w:customStyle="1" w:styleId="WW8Num27z4">
    <w:name w:val="WW8Num27z4"/>
    <w:rsid w:val="006669D3"/>
  </w:style>
  <w:style w:type="character" w:customStyle="1" w:styleId="WW8Num27z5">
    <w:name w:val="WW8Num27z5"/>
    <w:rsid w:val="006669D3"/>
  </w:style>
  <w:style w:type="character" w:customStyle="1" w:styleId="WW8Num27z6">
    <w:name w:val="WW8Num27z6"/>
    <w:rsid w:val="006669D3"/>
  </w:style>
  <w:style w:type="character" w:customStyle="1" w:styleId="WW8Num27z7">
    <w:name w:val="WW8Num27z7"/>
    <w:rsid w:val="006669D3"/>
  </w:style>
  <w:style w:type="character" w:customStyle="1" w:styleId="WW8Num27z8">
    <w:name w:val="WW8Num27z8"/>
    <w:rsid w:val="006669D3"/>
  </w:style>
  <w:style w:type="character" w:customStyle="1" w:styleId="WW8Num28z0">
    <w:name w:val="WW8Num28z0"/>
    <w:rsid w:val="006669D3"/>
    <w:rPr>
      <w:rFonts w:hint="default"/>
    </w:rPr>
  </w:style>
  <w:style w:type="character" w:customStyle="1" w:styleId="WW8Num28z1">
    <w:name w:val="WW8Num28z1"/>
    <w:rsid w:val="006669D3"/>
  </w:style>
  <w:style w:type="character" w:customStyle="1" w:styleId="WW8Num28z2">
    <w:name w:val="WW8Num28z2"/>
    <w:rsid w:val="006669D3"/>
  </w:style>
  <w:style w:type="character" w:customStyle="1" w:styleId="WW8Num28z3">
    <w:name w:val="WW8Num28z3"/>
    <w:rsid w:val="006669D3"/>
  </w:style>
  <w:style w:type="character" w:customStyle="1" w:styleId="WW8Num28z4">
    <w:name w:val="WW8Num28z4"/>
    <w:rsid w:val="006669D3"/>
  </w:style>
  <w:style w:type="character" w:customStyle="1" w:styleId="WW8Num28z5">
    <w:name w:val="WW8Num28z5"/>
    <w:rsid w:val="006669D3"/>
  </w:style>
  <w:style w:type="character" w:customStyle="1" w:styleId="WW8Num28z6">
    <w:name w:val="WW8Num28z6"/>
    <w:rsid w:val="006669D3"/>
  </w:style>
  <w:style w:type="character" w:customStyle="1" w:styleId="WW8Num28z7">
    <w:name w:val="WW8Num28z7"/>
    <w:rsid w:val="006669D3"/>
  </w:style>
  <w:style w:type="character" w:customStyle="1" w:styleId="WW8Num28z8">
    <w:name w:val="WW8Num28z8"/>
    <w:rsid w:val="006669D3"/>
  </w:style>
  <w:style w:type="character" w:customStyle="1" w:styleId="WW8Num29z0">
    <w:name w:val="WW8Num29z0"/>
    <w:rsid w:val="006669D3"/>
    <w:rPr>
      <w:rFonts w:hint="default"/>
      <w:color w:val="000000"/>
    </w:rPr>
  </w:style>
  <w:style w:type="character" w:customStyle="1" w:styleId="WW8Num29z1">
    <w:name w:val="WW8Num29z1"/>
    <w:rsid w:val="006669D3"/>
  </w:style>
  <w:style w:type="character" w:customStyle="1" w:styleId="WW8Num29z2">
    <w:name w:val="WW8Num29z2"/>
    <w:rsid w:val="006669D3"/>
  </w:style>
  <w:style w:type="character" w:customStyle="1" w:styleId="WW8Num29z3">
    <w:name w:val="WW8Num29z3"/>
    <w:rsid w:val="006669D3"/>
  </w:style>
  <w:style w:type="character" w:customStyle="1" w:styleId="WW8Num29z4">
    <w:name w:val="WW8Num29z4"/>
    <w:rsid w:val="006669D3"/>
  </w:style>
  <w:style w:type="character" w:customStyle="1" w:styleId="WW8Num29z5">
    <w:name w:val="WW8Num29z5"/>
    <w:rsid w:val="006669D3"/>
  </w:style>
  <w:style w:type="character" w:customStyle="1" w:styleId="WW8Num29z6">
    <w:name w:val="WW8Num29z6"/>
    <w:rsid w:val="006669D3"/>
  </w:style>
  <w:style w:type="character" w:customStyle="1" w:styleId="WW8Num29z7">
    <w:name w:val="WW8Num29z7"/>
    <w:rsid w:val="006669D3"/>
  </w:style>
  <w:style w:type="character" w:customStyle="1" w:styleId="WW8Num29z8">
    <w:name w:val="WW8Num29z8"/>
    <w:rsid w:val="006669D3"/>
  </w:style>
  <w:style w:type="character" w:customStyle="1" w:styleId="20">
    <w:name w:val="Основной шрифт абзаца2"/>
    <w:rsid w:val="006669D3"/>
  </w:style>
  <w:style w:type="character" w:customStyle="1" w:styleId="11">
    <w:name w:val="Основной шрифт абзаца1"/>
    <w:rsid w:val="006669D3"/>
  </w:style>
  <w:style w:type="character" w:customStyle="1" w:styleId="WWCharLFO4LVL1">
    <w:name w:val="WW_CharLFO4LVL1"/>
    <w:rsid w:val="006669D3"/>
    <w:rPr>
      <w:rFonts w:ascii="Times New Roman" w:hAnsi="Times New Roman" w:cs="Times New Roman"/>
      <w:spacing w:val="-2"/>
      <w:sz w:val="28"/>
      <w:szCs w:val="28"/>
    </w:rPr>
  </w:style>
  <w:style w:type="character" w:customStyle="1" w:styleId="a4">
    <w:name w:val="Символ нумерации"/>
    <w:rsid w:val="006669D3"/>
  </w:style>
  <w:style w:type="character" w:customStyle="1" w:styleId="WWCharLFO1LVL1">
    <w:name w:val="WW_CharLFO1LVL1"/>
    <w:rsid w:val="006669D3"/>
    <w:rPr>
      <w:rFonts w:ascii="Times New Roman" w:hAnsi="Times New Roman" w:cs="Times New Roman"/>
      <w:spacing w:val="-2"/>
      <w:sz w:val="28"/>
      <w:szCs w:val="28"/>
    </w:rPr>
  </w:style>
  <w:style w:type="character" w:customStyle="1" w:styleId="90">
    <w:name w:val="Знак Знак9"/>
    <w:rsid w:val="006669D3"/>
    <w:rPr>
      <w:rFonts w:ascii="Tahoma" w:eastAsia="Lucida Sans Unicode" w:hAnsi="Tahoma" w:cs="Mangal"/>
      <w:kern w:val="1"/>
      <w:sz w:val="16"/>
      <w:szCs w:val="14"/>
      <w:lang w:eastAsia="zh-CN" w:bidi="hi-IN"/>
    </w:rPr>
  </w:style>
  <w:style w:type="character" w:customStyle="1" w:styleId="17">
    <w:name w:val="Знак Знак17"/>
    <w:rsid w:val="006669D3"/>
    <w:rPr>
      <w:sz w:val="28"/>
      <w:szCs w:val="24"/>
    </w:rPr>
  </w:style>
  <w:style w:type="character" w:customStyle="1" w:styleId="16">
    <w:name w:val="Знак Знак16"/>
    <w:rsid w:val="006669D3"/>
    <w:rPr>
      <w:sz w:val="28"/>
      <w:szCs w:val="24"/>
    </w:rPr>
  </w:style>
  <w:style w:type="character" w:customStyle="1" w:styleId="H6">
    <w:name w:val="H6 Знак Знак"/>
    <w:rsid w:val="006669D3"/>
    <w:rPr>
      <w:b/>
      <w:bCs/>
      <w:sz w:val="22"/>
      <w:szCs w:val="22"/>
    </w:rPr>
  </w:style>
  <w:style w:type="character" w:customStyle="1" w:styleId="15">
    <w:name w:val="Знак Знак15"/>
    <w:rsid w:val="006669D3"/>
    <w:rPr>
      <w:sz w:val="24"/>
      <w:szCs w:val="24"/>
    </w:rPr>
  </w:style>
  <w:style w:type="character" w:customStyle="1" w:styleId="14">
    <w:name w:val="Знак Знак14"/>
    <w:rsid w:val="006669D3"/>
    <w:rPr>
      <w:rFonts w:ascii="PetersburgCTT" w:eastAsia="Calibri" w:hAnsi="PetersburgCTT" w:cs="PetersburgCTT"/>
      <w:i/>
      <w:sz w:val="22"/>
      <w:szCs w:val="24"/>
    </w:rPr>
  </w:style>
  <w:style w:type="character" w:customStyle="1" w:styleId="13">
    <w:name w:val="Знак Знак13"/>
    <w:rsid w:val="006669D3"/>
    <w:rPr>
      <w:rFonts w:ascii="Arial" w:hAnsi="Arial" w:cs="Arial"/>
      <w:sz w:val="22"/>
      <w:szCs w:val="22"/>
    </w:rPr>
  </w:style>
  <w:style w:type="character" w:customStyle="1" w:styleId="Absatz-Standardschriftart">
    <w:name w:val="Absatz-Standardschriftart"/>
    <w:rsid w:val="006669D3"/>
  </w:style>
  <w:style w:type="character" w:customStyle="1" w:styleId="WW-Absatz-Standardschriftart">
    <w:name w:val="WW-Absatz-Standardschriftart"/>
    <w:rsid w:val="006669D3"/>
  </w:style>
  <w:style w:type="character" w:customStyle="1" w:styleId="WW-Absatz-Standardschriftart1">
    <w:name w:val="WW-Absatz-Standardschriftart1"/>
    <w:rsid w:val="006669D3"/>
  </w:style>
  <w:style w:type="character" w:customStyle="1" w:styleId="WW-Absatz-Standardschriftart11">
    <w:name w:val="WW-Absatz-Standardschriftart11"/>
    <w:rsid w:val="006669D3"/>
  </w:style>
  <w:style w:type="character" w:customStyle="1" w:styleId="WW-Absatz-Standardschriftart111">
    <w:name w:val="WW-Absatz-Standardschriftart111"/>
    <w:rsid w:val="006669D3"/>
  </w:style>
  <w:style w:type="character" w:customStyle="1" w:styleId="WW-Absatz-Standardschriftart1111">
    <w:name w:val="WW-Absatz-Standardschriftart1111"/>
    <w:rsid w:val="006669D3"/>
  </w:style>
  <w:style w:type="character" w:customStyle="1" w:styleId="WW-Absatz-Standardschriftart11111">
    <w:name w:val="WW-Absatz-Standardschriftart11111"/>
    <w:rsid w:val="006669D3"/>
  </w:style>
  <w:style w:type="character" w:customStyle="1" w:styleId="WW8Num23z2">
    <w:name w:val="WW8Num23z2"/>
    <w:rsid w:val="006669D3"/>
    <w:rPr>
      <w:rFonts w:ascii="Wingdings" w:hAnsi="Wingdings" w:cs="Wingdings"/>
    </w:rPr>
  </w:style>
  <w:style w:type="character" w:customStyle="1" w:styleId="WW8Num23z3">
    <w:name w:val="WW8Num23z3"/>
    <w:rsid w:val="006669D3"/>
    <w:rPr>
      <w:rFonts w:ascii="Symbol" w:hAnsi="Symbol" w:cs="Symbol"/>
    </w:rPr>
  </w:style>
  <w:style w:type="character" w:customStyle="1" w:styleId="WW8Num23z4">
    <w:name w:val="WW8Num23z4"/>
    <w:rsid w:val="006669D3"/>
    <w:rPr>
      <w:rFonts w:ascii="Courier New" w:hAnsi="Courier New" w:cs="Courier New"/>
    </w:rPr>
  </w:style>
  <w:style w:type="character" w:customStyle="1" w:styleId="WW8Num30z0">
    <w:name w:val="WW8Num30z0"/>
    <w:rsid w:val="006669D3"/>
    <w:rPr>
      <w:rFonts w:ascii="Symbol" w:eastAsia="Times New Roman" w:hAnsi="Symbol" w:cs="Times New Roman"/>
    </w:rPr>
  </w:style>
  <w:style w:type="character" w:customStyle="1" w:styleId="WW8Num30z1">
    <w:name w:val="WW8Num30z1"/>
    <w:rsid w:val="006669D3"/>
    <w:rPr>
      <w:rFonts w:ascii="Courier New" w:hAnsi="Courier New" w:cs="Courier New"/>
    </w:rPr>
  </w:style>
  <w:style w:type="character" w:customStyle="1" w:styleId="WW8Num30z2">
    <w:name w:val="WW8Num30z2"/>
    <w:rsid w:val="006669D3"/>
    <w:rPr>
      <w:rFonts w:ascii="Wingdings" w:hAnsi="Wingdings" w:cs="Wingdings"/>
    </w:rPr>
  </w:style>
  <w:style w:type="character" w:customStyle="1" w:styleId="WW8Num30z3">
    <w:name w:val="WW8Num30z3"/>
    <w:rsid w:val="006669D3"/>
    <w:rPr>
      <w:rFonts w:ascii="Symbol" w:hAnsi="Symbol" w:cs="Symbol"/>
    </w:rPr>
  </w:style>
  <w:style w:type="character" w:customStyle="1" w:styleId="WW8Num32z0">
    <w:name w:val="WW8Num32z0"/>
    <w:rsid w:val="006669D3"/>
    <w:rPr>
      <w:rFonts w:ascii="Times New Roman" w:hAnsi="Times New Roman" w:cs="Times New Roman"/>
      <w:b/>
    </w:rPr>
  </w:style>
  <w:style w:type="character" w:customStyle="1" w:styleId="WW8Num33z0">
    <w:name w:val="WW8Num33z0"/>
    <w:rsid w:val="006669D3"/>
    <w:rPr>
      <w:rFonts w:ascii="Symbol" w:hAnsi="Symbol" w:cs="Symbol"/>
      <w:color w:val="000000"/>
    </w:rPr>
  </w:style>
  <w:style w:type="character" w:customStyle="1" w:styleId="WW8Num33z1">
    <w:name w:val="WW8Num33z1"/>
    <w:rsid w:val="006669D3"/>
    <w:rPr>
      <w:rFonts w:ascii="Courier New" w:hAnsi="Courier New" w:cs="Courier New"/>
    </w:rPr>
  </w:style>
  <w:style w:type="character" w:customStyle="1" w:styleId="WW8Num33z2">
    <w:name w:val="WW8Num33z2"/>
    <w:rsid w:val="006669D3"/>
    <w:rPr>
      <w:rFonts w:ascii="Wingdings" w:hAnsi="Wingdings" w:cs="Wingdings"/>
    </w:rPr>
  </w:style>
  <w:style w:type="character" w:customStyle="1" w:styleId="WW8Num33z3">
    <w:name w:val="WW8Num33z3"/>
    <w:rsid w:val="006669D3"/>
    <w:rPr>
      <w:rFonts w:ascii="Symbol" w:hAnsi="Symbol" w:cs="Symbol"/>
    </w:rPr>
  </w:style>
  <w:style w:type="character" w:customStyle="1" w:styleId="WW8Num34z0">
    <w:name w:val="WW8Num34z0"/>
    <w:rsid w:val="006669D3"/>
    <w:rPr>
      <w:rFonts w:ascii="Symbol" w:hAnsi="Symbol" w:cs="Symbol"/>
    </w:rPr>
  </w:style>
  <w:style w:type="character" w:customStyle="1" w:styleId="WW8Num38z0">
    <w:name w:val="WW8Num38z0"/>
    <w:rsid w:val="006669D3"/>
    <w:rPr>
      <w:rFonts w:ascii="Symbol" w:hAnsi="Symbol" w:cs="Symbol"/>
      <w:color w:val="000000"/>
    </w:rPr>
  </w:style>
  <w:style w:type="character" w:customStyle="1" w:styleId="WW8Num38z1">
    <w:name w:val="WW8Num38z1"/>
    <w:rsid w:val="006669D3"/>
    <w:rPr>
      <w:rFonts w:ascii="Courier New" w:hAnsi="Courier New" w:cs="Courier New"/>
    </w:rPr>
  </w:style>
  <w:style w:type="character" w:customStyle="1" w:styleId="WW8Num38z2">
    <w:name w:val="WW8Num38z2"/>
    <w:rsid w:val="006669D3"/>
    <w:rPr>
      <w:rFonts w:ascii="Wingdings" w:hAnsi="Wingdings" w:cs="Wingdings"/>
    </w:rPr>
  </w:style>
  <w:style w:type="character" w:customStyle="1" w:styleId="WW8Num38z3">
    <w:name w:val="WW8Num38z3"/>
    <w:rsid w:val="006669D3"/>
    <w:rPr>
      <w:rFonts w:ascii="Symbol" w:hAnsi="Symbol" w:cs="Symbol"/>
    </w:rPr>
  </w:style>
  <w:style w:type="character" w:customStyle="1" w:styleId="WW8Num39z0">
    <w:name w:val="WW8Num39z0"/>
    <w:rsid w:val="006669D3"/>
    <w:rPr>
      <w:rFonts w:ascii="Symbol" w:hAnsi="Symbol" w:cs="Symbol"/>
      <w:sz w:val="24"/>
      <w:szCs w:val="24"/>
    </w:rPr>
  </w:style>
  <w:style w:type="character" w:customStyle="1" w:styleId="WW8Num39z1">
    <w:name w:val="WW8Num39z1"/>
    <w:rsid w:val="006669D3"/>
    <w:rPr>
      <w:rFonts w:ascii="Courier New" w:hAnsi="Courier New" w:cs="Courier New"/>
    </w:rPr>
  </w:style>
  <w:style w:type="character" w:customStyle="1" w:styleId="WW8Num39z2">
    <w:name w:val="WW8Num39z2"/>
    <w:rsid w:val="006669D3"/>
    <w:rPr>
      <w:rFonts w:ascii="Wingdings" w:hAnsi="Wingdings" w:cs="Wingdings"/>
    </w:rPr>
  </w:style>
  <w:style w:type="character" w:customStyle="1" w:styleId="WW8Num39z3">
    <w:name w:val="WW8Num39z3"/>
    <w:rsid w:val="006669D3"/>
    <w:rPr>
      <w:rFonts w:ascii="Symbol" w:hAnsi="Symbol" w:cs="Symbol"/>
    </w:rPr>
  </w:style>
  <w:style w:type="character" w:customStyle="1" w:styleId="WW8Num41z0">
    <w:name w:val="WW8Num41z0"/>
    <w:rsid w:val="006669D3"/>
    <w:rPr>
      <w:rFonts w:ascii="Symbol" w:hAnsi="Symbol" w:cs="Symbol"/>
    </w:rPr>
  </w:style>
  <w:style w:type="character" w:customStyle="1" w:styleId="WW8Num41z1">
    <w:name w:val="WW8Num41z1"/>
    <w:rsid w:val="006669D3"/>
    <w:rPr>
      <w:rFonts w:ascii="Courier New" w:hAnsi="Courier New" w:cs="Courier New"/>
    </w:rPr>
  </w:style>
  <w:style w:type="character" w:customStyle="1" w:styleId="WW8Num41z2">
    <w:name w:val="WW8Num41z2"/>
    <w:rsid w:val="006669D3"/>
    <w:rPr>
      <w:rFonts w:ascii="Wingdings" w:hAnsi="Wingdings" w:cs="Wingdings"/>
    </w:rPr>
  </w:style>
  <w:style w:type="character" w:customStyle="1" w:styleId="WW8Num42z0">
    <w:name w:val="WW8Num42z0"/>
    <w:rsid w:val="006669D3"/>
    <w:rPr>
      <w:rFonts w:ascii="Symbol" w:hAnsi="Symbol" w:cs="Symbol"/>
    </w:rPr>
  </w:style>
  <w:style w:type="character" w:customStyle="1" w:styleId="WW8Num42z2">
    <w:name w:val="WW8Num42z2"/>
    <w:rsid w:val="006669D3"/>
    <w:rPr>
      <w:rFonts w:ascii="Wingdings" w:hAnsi="Wingdings" w:cs="Wingdings"/>
    </w:rPr>
  </w:style>
  <w:style w:type="character" w:customStyle="1" w:styleId="WW8Num42z4">
    <w:name w:val="WW8Num42z4"/>
    <w:rsid w:val="006669D3"/>
    <w:rPr>
      <w:rFonts w:ascii="Courier New" w:hAnsi="Courier New" w:cs="Courier New"/>
    </w:rPr>
  </w:style>
  <w:style w:type="character" w:customStyle="1" w:styleId="WW8Num44z0">
    <w:name w:val="WW8Num44z0"/>
    <w:rsid w:val="006669D3"/>
    <w:rPr>
      <w:rFonts w:ascii="Symbol" w:hAnsi="Symbol" w:cs="Symbol"/>
      <w:color w:val="000000"/>
    </w:rPr>
  </w:style>
  <w:style w:type="character" w:customStyle="1" w:styleId="WW8Num44z1">
    <w:name w:val="WW8Num44z1"/>
    <w:rsid w:val="006669D3"/>
    <w:rPr>
      <w:rFonts w:ascii="Courier New" w:hAnsi="Courier New" w:cs="Courier New"/>
    </w:rPr>
  </w:style>
  <w:style w:type="character" w:customStyle="1" w:styleId="WW8Num44z2">
    <w:name w:val="WW8Num44z2"/>
    <w:rsid w:val="006669D3"/>
    <w:rPr>
      <w:rFonts w:ascii="Wingdings" w:hAnsi="Wingdings" w:cs="Wingdings"/>
    </w:rPr>
  </w:style>
  <w:style w:type="character" w:customStyle="1" w:styleId="WW8Num44z3">
    <w:name w:val="WW8Num44z3"/>
    <w:rsid w:val="006669D3"/>
    <w:rPr>
      <w:rFonts w:ascii="Symbol" w:hAnsi="Symbol" w:cs="Symbol"/>
    </w:rPr>
  </w:style>
  <w:style w:type="character" w:customStyle="1" w:styleId="31">
    <w:name w:val="Заголовок 3 Знак Знак"/>
    <w:rsid w:val="006669D3"/>
    <w:rPr>
      <w:rFonts w:ascii="Arial" w:hAnsi="Arial" w:cs="Arial"/>
      <w:b/>
      <w:bCs/>
      <w:sz w:val="26"/>
      <w:szCs w:val="26"/>
      <w:lang w:val="ru-RU" w:bidi="ar-SA"/>
    </w:rPr>
  </w:style>
  <w:style w:type="character" w:styleId="a5">
    <w:name w:val="page number"/>
    <w:rsid w:val="006669D3"/>
  </w:style>
  <w:style w:type="character" w:customStyle="1" w:styleId="a6">
    <w:name w:val="Символ сноски"/>
    <w:rsid w:val="006669D3"/>
    <w:rPr>
      <w:vertAlign w:val="superscript"/>
    </w:rPr>
  </w:style>
  <w:style w:type="character" w:customStyle="1" w:styleId="paragraph">
    <w:name w:val="paragraph"/>
    <w:rsid w:val="006669D3"/>
  </w:style>
  <w:style w:type="character" w:customStyle="1" w:styleId="a7">
    <w:name w:val="Цветовое выделение"/>
    <w:rsid w:val="006669D3"/>
    <w:rPr>
      <w:b/>
      <w:bCs/>
      <w:color w:val="000080"/>
      <w:sz w:val="20"/>
      <w:szCs w:val="20"/>
    </w:rPr>
  </w:style>
  <w:style w:type="character" w:styleId="a8">
    <w:name w:val="Hyperlink"/>
    <w:rsid w:val="006669D3"/>
    <w:rPr>
      <w:color w:val="0000FF"/>
      <w:u w:val="single"/>
    </w:rPr>
  </w:style>
  <w:style w:type="character" w:customStyle="1" w:styleId="s0">
    <w:name w:val="s0"/>
    <w:rsid w:val="006669D3"/>
    <w:rPr>
      <w:rFonts w:ascii="Times New Roman" w:hAnsi="Times New Roman" w:cs="Times New Roman"/>
      <w:b w:val="0"/>
      <w:bCs w:val="0"/>
      <w:i w:val="0"/>
      <w:iCs w:val="0"/>
      <w:strike w:val="0"/>
      <w:dstrike w:val="0"/>
      <w:color w:val="000000"/>
      <w:sz w:val="20"/>
      <w:szCs w:val="20"/>
      <w:u w:val="none"/>
    </w:rPr>
  </w:style>
  <w:style w:type="character" w:customStyle="1" w:styleId="12">
    <w:name w:val="Знак сноски1"/>
    <w:rsid w:val="006669D3"/>
    <w:rPr>
      <w:vertAlign w:val="superscript"/>
    </w:rPr>
  </w:style>
  <w:style w:type="character" w:customStyle="1" w:styleId="a9">
    <w:name w:val="Символы концевой сноски"/>
    <w:rsid w:val="006669D3"/>
    <w:rPr>
      <w:vertAlign w:val="superscript"/>
    </w:rPr>
  </w:style>
  <w:style w:type="character" w:customStyle="1" w:styleId="WW-">
    <w:name w:val="WW-Символы концевой сноски"/>
    <w:rsid w:val="006669D3"/>
  </w:style>
  <w:style w:type="character" w:customStyle="1" w:styleId="18">
    <w:name w:val="Знак концевой сноски1"/>
    <w:rsid w:val="006669D3"/>
    <w:rPr>
      <w:vertAlign w:val="superscript"/>
    </w:rPr>
  </w:style>
  <w:style w:type="character" w:customStyle="1" w:styleId="aa">
    <w:name w:val="Маркеры списка"/>
    <w:rsid w:val="006669D3"/>
    <w:rPr>
      <w:rFonts w:ascii="OpenSymbol" w:eastAsia="OpenSymbol" w:hAnsi="OpenSymbol" w:cs="OpenSymbol"/>
    </w:rPr>
  </w:style>
  <w:style w:type="character" w:customStyle="1" w:styleId="80">
    <w:name w:val="Знак Знак8"/>
    <w:rsid w:val="006669D3"/>
    <w:rPr>
      <w:sz w:val="24"/>
      <w:szCs w:val="24"/>
    </w:rPr>
  </w:style>
  <w:style w:type="character" w:customStyle="1" w:styleId="70">
    <w:name w:val="Знак Знак7"/>
    <w:rsid w:val="006669D3"/>
    <w:rPr>
      <w:sz w:val="24"/>
      <w:szCs w:val="24"/>
    </w:rPr>
  </w:style>
  <w:style w:type="character" w:customStyle="1" w:styleId="60">
    <w:name w:val="Знак Знак6"/>
    <w:rsid w:val="006669D3"/>
    <w:rPr>
      <w:rFonts w:ascii="Arial" w:hAnsi="Arial" w:cs="Arial"/>
    </w:rPr>
  </w:style>
  <w:style w:type="character" w:customStyle="1" w:styleId="50">
    <w:name w:val="Знак Знак5"/>
    <w:rsid w:val="006669D3"/>
    <w:rPr>
      <w:sz w:val="24"/>
      <w:szCs w:val="24"/>
    </w:rPr>
  </w:style>
  <w:style w:type="character" w:customStyle="1" w:styleId="19">
    <w:name w:val="Знак Знак19"/>
    <w:rsid w:val="006669D3"/>
    <w:rPr>
      <w:rFonts w:ascii="Liberation Sans" w:eastAsia="Lucida Sans Unicode" w:hAnsi="Liberation Sans" w:cs="Mangal"/>
      <w:b/>
      <w:bCs/>
      <w:kern w:val="1"/>
      <w:sz w:val="36"/>
      <w:szCs w:val="36"/>
      <w:lang w:eastAsia="zh-CN" w:bidi="hi-IN"/>
    </w:rPr>
  </w:style>
  <w:style w:type="character" w:customStyle="1" w:styleId="180">
    <w:name w:val="Знак Знак18"/>
    <w:rsid w:val="006669D3"/>
    <w:rPr>
      <w:rFonts w:ascii="Liberation Sans" w:eastAsia="Lucida Sans Unicode" w:hAnsi="Liberation Sans" w:cs="Mangal"/>
      <w:b/>
      <w:bCs/>
      <w:kern w:val="1"/>
      <w:sz w:val="32"/>
      <w:szCs w:val="32"/>
      <w:lang w:eastAsia="zh-CN" w:bidi="hi-IN"/>
    </w:rPr>
  </w:style>
  <w:style w:type="character" w:customStyle="1" w:styleId="H3">
    <w:name w:val="H3 Знак"/>
    <w:rsid w:val="006669D3"/>
    <w:rPr>
      <w:rFonts w:ascii="Liberation Sans" w:eastAsia="Lucida Sans Unicode" w:hAnsi="Liberation Sans" w:cs="Mangal"/>
      <w:b/>
      <w:bCs/>
      <w:kern w:val="1"/>
      <w:sz w:val="28"/>
      <w:szCs w:val="28"/>
      <w:lang w:eastAsia="zh-CN" w:bidi="hi-IN"/>
    </w:rPr>
  </w:style>
  <w:style w:type="character" w:customStyle="1" w:styleId="120">
    <w:name w:val="Знак Знак12"/>
    <w:rsid w:val="006669D3"/>
    <w:rPr>
      <w:rFonts w:ascii="Liberation Serif" w:eastAsia="Lucida Sans Unicode" w:hAnsi="Liberation Serif" w:cs="Mangal"/>
      <w:kern w:val="1"/>
      <w:sz w:val="24"/>
      <w:szCs w:val="24"/>
      <w:lang w:eastAsia="zh-CN" w:bidi="hi-IN"/>
    </w:rPr>
  </w:style>
  <w:style w:type="character" w:customStyle="1" w:styleId="100">
    <w:name w:val="Знак Знак10"/>
    <w:rsid w:val="006669D3"/>
    <w:rPr>
      <w:rFonts w:ascii="Liberation Sans" w:eastAsia="Lucida Sans Unicode" w:hAnsi="Liberation Sans" w:cs="Mangal"/>
      <w:kern w:val="1"/>
      <w:sz w:val="36"/>
      <w:szCs w:val="36"/>
      <w:lang w:eastAsia="zh-CN" w:bidi="hi-IN"/>
    </w:rPr>
  </w:style>
  <w:style w:type="character" w:customStyle="1" w:styleId="ConsPlusNormal">
    <w:name w:val="ConsPlusNormal Знак"/>
    <w:rsid w:val="006669D3"/>
    <w:rPr>
      <w:rFonts w:ascii="Arial" w:hAnsi="Arial" w:cs="Arial"/>
      <w:kern w:val="1"/>
      <w:lang w:eastAsia="zh-CN"/>
    </w:rPr>
  </w:style>
  <w:style w:type="character" w:customStyle="1" w:styleId="0">
    <w:name w:val="0Абзац Знак"/>
    <w:rsid w:val="006669D3"/>
    <w:rPr>
      <w:rFonts w:cs="Arial Unicode MS"/>
      <w:color w:val="000000"/>
      <w:sz w:val="28"/>
      <w:szCs w:val="28"/>
    </w:rPr>
  </w:style>
  <w:style w:type="character" w:customStyle="1" w:styleId="FontStyle38">
    <w:name w:val="Font Style38"/>
    <w:rsid w:val="006669D3"/>
    <w:rPr>
      <w:rFonts w:ascii="Times New Roman" w:hAnsi="Times New Roman" w:cs="Times New Roman"/>
      <w:sz w:val="26"/>
      <w:szCs w:val="26"/>
    </w:rPr>
  </w:style>
  <w:style w:type="character" w:customStyle="1" w:styleId="40">
    <w:name w:val="Знак Знак4"/>
    <w:rsid w:val="006669D3"/>
    <w:rPr>
      <w:sz w:val="24"/>
      <w:szCs w:val="24"/>
    </w:rPr>
  </w:style>
  <w:style w:type="character" w:customStyle="1" w:styleId="WW--">
    <w:name w:val="WW-Интернет-ссылка"/>
    <w:rsid w:val="006669D3"/>
    <w:rPr>
      <w:color w:val="000080"/>
      <w:u w:val="single"/>
      <w:lang w:val="ru-RU" w:bidi="ru-RU"/>
    </w:rPr>
  </w:style>
  <w:style w:type="character" w:styleId="ab">
    <w:name w:val="FollowedHyperlink"/>
    <w:rsid w:val="006669D3"/>
    <w:rPr>
      <w:color w:val="800080"/>
      <w:u w:val="single"/>
    </w:rPr>
  </w:style>
  <w:style w:type="character" w:customStyle="1" w:styleId="310">
    <w:name w:val="Заголовок 3 Знак1"/>
    <w:rsid w:val="006669D3"/>
    <w:rPr>
      <w:rFonts w:ascii="Cambria" w:eastAsia="Times New Roman" w:hAnsi="Cambria" w:cs="Times New Roman" w:hint="default"/>
      <w:b/>
      <w:bCs/>
      <w:color w:val="4F81BD"/>
    </w:rPr>
  </w:style>
  <w:style w:type="character" w:customStyle="1" w:styleId="61">
    <w:name w:val="Заголовок 6 Знак1"/>
    <w:rsid w:val="006669D3"/>
    <w:rPr>
      <w:rFonts w:ascii="Cambria" w:eastAsia="Times New Roman" w:hAnsi="Cambria" w:cs="Times New Roman" w:hint="default"/>
      <w:i/>
      <w:iCs/>
      <w:color w:val="243F60"/>
    </w:rPr>
  </w:style>
  <w:style w:type="character" w:customStyle="1" w:styleId="32">
    <w:name w:val="Знак Знак3"/>
    <w:rsid w:val="006669D3"/>
    <w:rPr>
      <w:sz w:val="28"/>
    </w:rPr>
  </w:style>
  <w:style w:type="character" w:customStyle="1" w:styleId="21">
    <w:name w:val="Знак Знак2"/>
    <w:rsid w:val="006669D3"/>
    <w:rPr>
      <w:szCs w:val="24"/>
    </w:rPr>
  </w:style>
  <w:style w:type="character" w:customStyle="1" w:styleId="1a">
    <w:name w:val="Знак Знак1"/>
    <w:rsid w:val="006669D3"/>
    <w:rPr>
      <w:sz w:val="24"/>
      <w:shd w:val="clear" w:color="auto" w:fill="FFFFFF"/>
    </w:rPr>
  </w:style>
  <w:style w:type="character" w:customStyle="1" w:styleId="110">
    <w:name w:val="Знак Знак11"/>
    <w:rsid w:val="006669D3"/>
    <w:rPr>
      <w:rFonts w:ascii="Liberation Sans" w:eastAsia="Lucida Sans Unicode" w:hAnsi="Liberation Sans" w:cs="Mangal"/>
      <w:b/>
      <w:bCs/>
      <w:kern w:val="1"/>
      <w:sz w:val="56"/>
      <w:szCs w:val="56"/>
      <w:lang w:eastAsia="zh-CN" w:bidi="hi-IN"/>
    </w:rPr>
  </w:style>
  <w:style w:type="paragraph" w:customStyle="1" w:styleId="10">
    <w:name w:val="Заголовок1"/>
    <w:basedOn w:val="a"/>
    <w:next w:val="a0"/>
    <w:rsid w:val="006669D3"/>
    <w:pPr>
      <w:keepNext/>
      <w:spacing w:before="240" w:after="120"/>
    </w:pPr>
    <w:rPr>
      <w:rFonts w:ascii="Liberation Sans" w:hAnsi="Liberation Sans"/>
      <w:sz w:val="28"/>
      <w:szCs w:val="28"/>
    </w:rPr>
  </w:style>
  <w:style w:type="paragraph" w:styleId="a0">
    <w:name w:val="Body Text"/>
    <w:basedOn w:val="a"/>
    <w:link w:val="ac"/>
    <w:rsid w:val="006669D3"/>
    <w:pPr>
      <w:spacing w:after="140" w:line="288" w:lineRule="auto"/>
    </w:pPr>
  </w:style>
  <w:style w:type="paragraph" w:styleId="ad">
    <w:name w:val="List"/>
    <w:basedOn w:val="a0"/>
    <w:rsid w:val="006669D3"/>
  </w:style>
  <w:style w:type="paragraph" w:styleId="ae">
    <w:name w:val="caption"/>
    <w:basedOn w:val="a"/>
    <w:qFormat/>
    <w:rsid w:val="006669D3"/>
    <w:pPr>
      <w:suppressLineNumbers/>
      <w:spacing w:before="120" w:after="120"/>
    </w:pPr>
    <w:rPr>
      <w:i/>
      <w:iCs/>
    </w:rPr>
  </w:style>
  <w:style w:type="paragraph" w:customStyle="1" w:styleId="33">
    <w:name w:val="Указатель3"/>
    <w:basedOn w:val="a"/>
    <w:rsid w:val="006669D3"/>
    <w:pPr>
      <w:suppressLineNumbers/>
    </w:pPr>
  </w:style>
  <w:style w:type="paragraph" w:customStyle="1" w:styleId="34">
    <w:name w:val="Название объекта3"/>
    <w:basedOn w:val="10"/>
    <w:next w:val="a0"/>
    <w:rsid w:val="006669D3"/>
    <w:pPr>
      <w:jc w:val="center"/>
    </w:pPr>
    <w:rPr>
      <w:b/>
      <w:bCs/>
      <w:sz w:val="56"/>
      <w:szCs w:val="56"/>
    </w:rPr>
  </w:style>
  <w:style w:type="paragraph" w:customStyle="1" w:styleId="22">
    <w:name w:val="Указатель2"/>
    <w:basedOn w:val="a"/>
    <w:rsid w:val="006669D3"/>
    <w:pPr>
      <w:suppressLineNumbers/>
    </w:pPr>
  </w:style>
  <w:style w:type="paragraph" w:customStyle="1" w:styleId="23">
    <w:name w:val="Название объекта2"/>
    <w:basedOn w:val="a"/>
    <w:rsid w:val="006669D3"/>
    <w:pPr>
      <w:suppressLineNumbers/>
      <w:spacing w:before="120" w:after="120"/>
    </w:pPr>
    <w:rPr>
      <w:i/>
      <w:iCs/>
    </w:rPr>
  </w:style>
  <w:style w:type="paragraph" w:customStyle="1" w:styleId="1b">
    <w:name w:val="Указатель1"/>
    <w:basedOn w:val="a"/>
    <w:rsid w:val="006669D3"/>
    <w:pPr>
      <w:suppressLineNumbers/>
    </w:pPr>
  </w:style>
  <w:style w:type="paragraph" w:customStyle="1" w:styleId="af">
    <w:name w:val="Блочная цитата"/>
    <w:basedOn w:val="a"/>
    <w:rsid w:val="006669D3"/>
    <w:pPr>
      <w:spacing w:after="283"/>
      <w:ind w:left="567" w:right="567"/>
    </w:pPr>
  </w:style>
  <w:style w:type="paragraph" w:styleId="af0">
    <w:name w:val="Subtitle"/>
    <w:basedOn w:val="10"/>
    <w:next w:val="a0"/>
    <w:qFormat/>
    <w:rsid w:val="006669D3"/>
    <w:pPr>
      <w:spacing w:before="60"/>
      <w:jc w:val="center"/>
    </w:pPr>
    <w:rPr>
      <w:sz w:val="36"/>
      <w:szCs w:val="36"/>
    </w:rPr>
  </w:style>
  <w:style w:type="paragraph" w:customStyle="1" w:styleId="ConsPlusNormal0">
    <w:name w:val="ConsPlusNormal"/>
    <w:qFormat/>
    <w:rsid w:val="006669D3"/>
    <w:pPr>
      <w:widowControl w:val="0"/>
      <w:suppressAutoHyphens/>
      <w:autoSpaceDE w:val="0"/>
      <w:ind w:firstLine="720"/>
    </w:pPr>
    <w:rPr>
      <w:rFonts w:ascii="Arial" w:hAnsi="Arial" w:cs="Arial"/>
      <w:kern w:val="1"/>
      <w:lang w:eastAsia="zh-CN"/>
    </w:rPr>
  </w:style>
  <w:style w:type="paragraph" w:customStyle="1" w:styleId="ConsNormal">
    <w:name w:val="ConsNormal"/>
    <w:rsid w:val="006669D3"/>
    <w:pPr>
      <w:widowControl w:val="0"/>
      <w:suppressAutoHyphens/>
      <w:autoSpaceDE w:val="0"/>
      <w:ind w:right="19772" w:firstLine="720"/>
    </w:pPr>
    <w:rPr>
      <w:rFonts w:ascii="Arial" w:eastAsia="Arial" w:hAnsi="Arial" w:cs="Arial"/>
      <w:kern w:val="1"/>
      <w:lang w:eastAsia="zh-CN"/>
    </w:rPr>
  </w:style>
  <w:style w:type="paragraph" w:customStyle="1" w:styleId="ConsPlusTitle">
    <w:name w:val="ConsPlusTitle"/>
    <w:qFormat/>
    <w:rsid w:val="006669D3"/>
    <w:pPr>
      <w:suppressAutoHyphens/>
      <w:autoSpaceDE w:val="0"/>
    </w:pPr>
    <w:rPr>
      <w:rFonts w:eastAsia="Arial"/>
      <w:b/>
      <w:bCs/>
      <w:kern w:val="1"/>
      <w:sz w:val="24"/>
      <w:szCs w:val="24"/>
      <w:lang w:eastAsia="zh-CN"/>
    </w:rPr>
  </w:style>
  <w:style w:type="paragraph" w:customStyle="1" w:styleId="Iioaioo">
    <w:name w:val="Ii oaio?o"/>
    <w:basedOn w:val="a"/>
    <w:uiPriority w:val="99"/>
    <w:rsid w:val="006669D3"/>
    <w:pPr>
      <w:keepNext/>
      <w:keepLines/>
      <w:spacing w:before="240" w:after="240"/>
      <w:jc w:val="center"/>
    </w:pPr>
    <w:rPr>
      <w:rFonts w:ascii="Times New Roman" w:hAnsi="Times New Roman" w:cs="Times New Roman"/>
      <w:b/>
      <w:bCs/>
      <w:sz w:val="28"/>
      <w:szCs w:val="28"/>
    </w:rPr>
  </w:style>
  <w:style w:type="paragraph" w:customStyle="1" w:styleId="ConsPlusCell">
    <w:name w:val="ConsPlusCell"/>
    <w:rsid w:val="006669D3"/>
    <w:pPr>
      <w:widowControl w:val="0"/>
      <w:suppressAutoHyphens/>
      <w:autoSpaceDE w:val="0"/>
    </w:pPr>
    <w:rPr>
      <w:rFonts w:ascii="Arial" w:hAnsi="Arial" w:cs="Arial"/>
      <w:kern w:val="1"/>
      <w:lang w:eastAsia="zh-CN"/>
    </w:rPr>
  </w:style>
  <w:style w:type="paragraph" w:customStyle="1" w:styleId="1c">
    <w:name w:val="Обычный1"/>
    <w:rsid w:val="006669D3"/>
    <w:pPr>
      <w:widowControl w:val="0"/>
      <w:suppressAutoHyphens/>
    </w:pPr>
    <w:rPr>
      <w:rFonts w:ascii="Liberation Serif" w:eastAsia="Lucida Sans Unicode" w:hAnsi="Liberation Serif" w:cs="Mangal"/>
      <w:kern w:val="1"/>
      <w:sz w:val="24"/>
      <w:szCs w:val="24"/>
      <w:lang w:eastAsia="zh-CN" w:bidi="hi-IN"/>
    </w:rPr>
  </w:style>
  <w:style w:type="paragraph" w:customStyle="1" w:styleId="af1">
    <w:name w:val="Содержимое таблицы"/>
    <w:basedOn w:val="a"/>
    <w:uiPriority w:val="99"/>
    <w:rsid w:val="006669D3"/>
    <w:pPr>
      <w:suppressLineNumbers/>
    </w:pPr>
  </w:style>
  <w:style w:type="paragraph" w:styleId="af2">
    <w:name w:val="Balloon Text"/>
    <w:basedOn w:val="a"/>
    <w:rsid w:val="006669D3"/>
    <w:rPr>
      <w:rFonts w:ascii="Tahoma" w:hAnsi="Tahoma" w:cs="Tahoma"/>
      <w:sz w:val="16"/>
      <w:szCs w:val="14"/>
    </w:rPr>
  </w:style>
  <w:style w:type="paragraph" w:customStyle="1" w:styleId="af3">
    <w:name w:val="Знак Знак Знак Знак Знак Знак Знак"/>
    <w:basedOn w:val="a"/>
    <w:rsid w:val="006669D3"/>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1d">
    <w:name w:val="Название1"/>
    <w:basedOn w:val="a"/>
    <w:rsid w:val="006669D3"/>
    <w:pPr>
      <w:widowControl/>
      <w:suppressLineNumbers/>
      <w:suppressAutoHyphens w:val="0"/>
      <w:spacing w:before="120" w:after="120"/>
    </w:pPr>
    <w:rPr>
      <w:rFonts w:ascii="Times New Roman" w:eastAsia="Times New Roman" w:hAnsi="Times New Roman" w:cs="Times New Roman"/>
      <w:i/>
      <w:iCs/>
      <w:sz w:val="20"/>
      <w:lang w:bidi="ar-SA"/>
    </w:rPr>
  </w:style>
  <w:style w:type="paragraph" w:styleId="af4">
    <w:name w:val="header"/>
    <w:basedOn w:val="a"/>
    <w:link w:val="af5"/>
    <w:uiPriority w:val="99"/>
    <w:rsid w:val="006669D3"/>
    <w:pPr>
      <w:widowControl/>
      <w:tabs>
        <w:tab w:val="center" w:pos="4677"/>
        <w:tab w:val="right" w:pos="9355"/>
      </w:tabs>
      <w:suppressAutoHyphens w:val="0"/>
    </w:pPr>
    <w:rPr>
      <w:rFonts w:ascii="Times New Roman" w:eastAsia="Times New Roman" w:hAnsi="Times New Roman" w:cs="Times New Roman"/>
      <w:lang w:bidi="ar-SA"/>
    </w:rPr>
  </w:style>
  <w:style w:type="paragraph" w:styleId="af6">
    <w:name w:val="footer"/>
    <w:basedOn w:val="a"/>
    <w:rsid w:val="006669D3"/>
    <w:pPr>
      <w:widowControl/>
      <w:tabs>
        <w:tab w:val="center" w:pos="4677"/>
        <w:tab w:val="right" w:pos="9355"/>
      </w:tabs>
      <w:suppressAutoHyphens w:val="0"/>
    </w:pPr>
    <w:rPr>
      <w:rFonts w:ascii="Times New Roman" w:eastAsia="Times New Roman" w:hAnsi="Times New Roman" w:cs="Times New Roman"/>
      <w:lang w:bidi="ar-SA"/>
    </w:rPr>
  </w:style>
  <w:style w:type="paragraph" w:customStyle="1" w:styleId="1e">
    <w:name w:val="НК1"/>
    <w:basedOn w:val="af6"/>
    <w:rsid w:val="006669D3"/>
    <w:pPr>
      <w:tabs>
        <w:tab w:val="center" w:pos="4703"/>
        <w:tab w:val="right" w:pos="9406"/>
      </w:tabs>
      <w:spacing w:before="120"/>
    </w:pPr>
    <w:rPr>
      <w:sz w:val="16"/>
      <w:szCs w:val="20"/>
    </w:rPr>
  </w:style>
  <w:style w:type="paragraph" w:customStyle="1" w:styleId="ConsPlusNonformat">
    <w:name w:val="ConsPlusNonformat"/>
    <w:rsid w:val="006669D3"/>
    <w:pPr>
      <w:suppressAutoHyphens/>
      <w:autoSpaceDE w:val="0"/>
    </w:pPr>
    <w:rPr>
      <w:rFonts w:ascii="Courier New" w:eastAsia="Arial" w:hAnsi="Courier New" w:cs="Courier New"/>
      <w:lang w:eastAsia="zh-CN"/>
    </w:rPr>
  </w:style>
  <w:style w:type="paragraph" w:customStyle="1" w:styleId="af7">
    <w:name w:val="Абзац с отсуп"/>
    <w:basedOn w:val="a"/>
    <w:rsid w:val="006669D3"/>
    <w:pPr>
      <w:widowControl/>
      <w:suppressAutoHyphens w:val="0"/>
      <w:spacing w:before="120" w:line="360" w:lineRule="exact"/>
      <w:ind w:firstLine="720"/>
      <w:jc w:val="both"/>
    </w:pPr>
    <w:rPr>
      <w:rFonts w:ascii="Times New Roman" w:eastAsia="Times New Roman" w:hAnsi="Times New Roman" w:cs="Times New Roman"/>
      <w:sz w:val="28"/>
      <w:szCs w:val="20"/>
      <w:lang w:val="en-US" w:bidi="ar-SA"/>
    </w:rPr>
  </w:style>
  <w:style w:type="paragraph" w:styleId="af8">
    <w:name w:val="footnote text"/>
    <w:basedOn w:val="a0"/>
    <w:rsid w:val="006669D3"/>
    <w:pPr>
      <w:widowControl/>
      <w:suppressAutoHyphens w:val="0"/>
      <w:spacing w:after="0" w:line="240" w:lineRule="auto"/>
      <w:jc w:val="both"/>
    </w:pPr>
    <w:rPr>
      <w:rFonts w:ascii="Arial" w:eastAsia="Times New Roman" w:hAnsi="Arial" w:cs="Times New Roman"/>
      <w:sz w:val="20"/>
      <w:szCs w:val="20"/>
      <w:lang w:bidi="ar-SA"/>
    </w:rPr>
  </w:style>
  <w:style w:type="paragraph" w:customStyle="1" w:styleId="1f">
    <w:name w:val="Название объекта1"/>
    <w:basedOn w:val="a"/>
    <w:next w:val="a"/>
    <w:rsid w:val="006669D3"/>
    <w:pPr>
      <w:widowControl/>
      <w:suppressAutoHyphens w:val="0"/>
    </w:pPr>
    <w:rPr>
      <w:rFonts w:ascii="Times New Roman" w:eastAsia="Times New Roman" w:hAnsi="Times New Roman" w:cs="Times New Roman"/>
      <w:b/>
      <w:bCs/>
      <w:sz w:val="20"/>
      <w:szCs w:val="20"/>
      <w:lang w:bidi="ar-SA"/>
    </w:rPr>
  </w:style>
  <w:style w:type="paragraph" w:customStyle="1" w:styleId="24">
    <w:name w:val="Заголовок 2д+"/>
    <w:basedOn w:val="a"/>
    <w:next w:val="a"/>
    <w:rsid w:val="006669D3"/>
    <w:pPr>
      <w:widowControl/>
      <w:suppressAutoHyphens w:val="0"/>
      <w:spacing w:before="280" w:after="280" w:line="340" w:lineRule="exact"/>
      <w:jc w:val="both"/>
    </w:pPr>
    <w:rPr>
      <w:rFonts w:ascii="Arial" w:eastAsia="Times New Roman" w:hAnsi="Arial" w:cs="Times New Roman"/>
      <w:sz w:val="20"/>
      <w:szCs w:val="20"/>
      <w:lang w:val="en-US" w:bidi="ar-SA"/>
    </w:rPr>
  </w:style>
  <w:style w:type="paragraph" w:customStyle="1" w:styleId="311">
    <w:name w:val="Основной текст 31"/>
    <w:basedOn w:val="a"/>
    <w:rsid w:val="006669D3"/>
    <w:pPr>
      <w:widowControl/>
      <w:suppressAutoHyphens w:val="0"/>
      <w:spacing w:after="120"/>
    </w:pPr>
    <w:rPr>
      <w:rFonts w:ascii="Times New Roman" w:eastAsia="Times New Roman" w:hAnsi="Times New Roman" w:cs="Times New Roman"/>
      <w:sz w:val="16"/>
      <w:szCs w:val="16"/>
      <w:lang w:bidi="ar-SA"/>
    </w:rPr>
  </w:style>
  <w:style w:type="paragraph" w:customStyle="1" w:styleId="af9">
    <w:name w:val="Абзац"/>
    <w:rsid w:val="006669D3"/>
    <w:pPr>
      <w:widowControl w:val="0"/>
      <w:suppressAutoHyphens/>
      <w:spacing w:after="60"/>
      <w:ind w:left="113" w:firstLine="709"/>
      <w:jc w:val="right"/>
    </w:pPr>
    <w:rPr>
      <w:rFonts w:eastAsia="Arial"/>
      <w:sz w:val="28"/>
      <w:szCs w:val="28"/>
      <w:lang w:eastAsia="zh-CN"/>
    </w:rPr>
  </w:style>
  <w:style w:type="paragraph" w:styleId="1f0">
    <w:name w:val="toc 1"/>
    <w:basedOn w:val="a"/>
    <w:next w:val="a"/>
    <w:rsid w:val="006669D3"/>
    <w:pPr>
      <w:widowControl/>
      <w:tabs>
        <w:tab w:val="left" w:pos="480"/>
        <w:tab w:val="right" w:leader="dot" w:pos="9060"/>
      </w:tabs>
      <w:suppressAutoHyphens w:val="0"/>
      <w:ind w:left="480" w:hanging="480"/>
      <w:jc w:val="both"/>
    </w:pPr>
    <w:rPr>
      <w:rFonts w:ascii="Times New Roman" w:eastAsia="Times New Roman" w:hAnsi="Times New Roman" w:cs="Times New Roman"/>
      <w:bCs/>
      <w:sz w:val="28"/>
      <w:szCs w:val="28"/>
      <w:lang w:bidi="ar-SA"/>
    </w:rPr>
  </w:style>
  <w:style w:type="paragraph" w:customStyle="1" w:styleId="afa">
    <w:name w:val="доклад"/>
    <w:basedOn w:val="a"/>
    <w:rsid w:val="006669D3"/>
    <w:pPr>
      <w:widowControl/>
      <w:suppressAutoHyphens w:val="0"/>
      <w:spacing w:line="340" w:lineRule="atLeast"/>
      <w:ind w:firstLine="709"/>
      <w:jc w:val="both"/>
    </w:pPr>
    <w:rPr>
      <w:rFonts w:ascii="Arial" w:eastAsia="Times New Roman" w:hAnsi="Arial" w:cs="Times New Roman"/>
      <w:szCs w:val="20"/>
      <w:lang w:bidi="ar-SA"/>
    </w:rPr>
  </w:style>
  <w:style w:type="paragraph" w:customStyle="1" w:styleId="210">
    <w:name w:val="Основной текст с отступом 21"/>
    <w:basedOn w:val="a"/>
    <w:rsid w:val="006669D3"/>
    <w:pPr>
      <w:widowControl/>
      <w:suppressAutoHyphens w:val="0"/>
      <w:spacing w:after="120" w:line="480" w:lineRule="auto"/>
      <w:ind w:left="283"/>
    </w:pPr>
    <w:rPr>
      <w:rFonts w:ascii="Times New Roman" w:eastAsia="Times New Roman" w:hAnsi="Times New Roman" w:cs="Times New Roman"/>
      <w:lang w:bidi="ar-SA"/>
    </w:rPr>
  </w:style>
  <w:style w:type="paragraph" w:styleId="afb">
    <w:name w:val="Body Text Indent"/>
    <w:basedOn w:val="a"/>
    <w:rsid w:val="006669D3"/>
    <w:pPr>
      <w:widowControl/>
      <w:suppressAutoHyphens w:val="0"/>
      <w:spacing w:after="120"/>
      <w:ind w:left="283"/>
    </w:pPr>
    <w:rPr>
      <w:rFonts w:ascii="Times New Roman" w:eastAsia="Times New Roman" w:hAnsi="Times New Roman" w:cs="Times New Roman"/>
      <w:lang w:bidi="ar-SA"/>
    </w:rPr>
  </w:style>
  <w:style w:type="paragraph" w:customStyle="1" w:styleId="140">
    <w:name w:val="14 по ширине"/>
    <w:basedOn w:val="a"/>
    <w:rsid w:val="006669D3"/>
    <w:pPr>
      <w:widowControl/>
      <w:tabs>
        <w:tab w:val="left" w:pos="900"/>
      </w:tabs>
      <w:suppressAutoHyphens w:val="0"/>
      <w:jc w:val="both"/>
    </w:pPr>
    <w:rPr>
      <w:rFonts w:ascii="Times New Roman" w:eastAsia="Times New Roman" w:hAnsi="Times New Roman" w:cs="Times New Roman"/>
      <w:sz w:val="28"/>
      <w:szCs w:val="28"/>
      <w:lang w:bidi="ar-SA"/>
    </w:rPr>
  </w:style>
  <w:style w:type="paragraph" w:customStyle="1" w:styleId="afc">
    <w:name w:val="Основной"/>
    <w:basedOn w:val="a"/>
    <w:rsid w:val="006669D3"/>
    <w:pPr>
      <w:widowControl/>
      <w:suppressAutoHyphens w:val="0"/>
      <w:spacing w:before="40" w:after="40"/>
      <w:ind w:firstLine="709"/>
      <w:jc w:val="both"/>
    </w:pPr>
    <w:rPr>
      <w:rFonts w:ascii="Times New Roman" w:eastAsia="Times New Roman" w:hAnsi="Times New Roman" w:cs="Times New Roman"/>
      <w:sz w:val="28"/>
      <w:lang w:bidi="ar-SA"/>
    </w:rPr>
  </w:style>
  <w:style w:type="paragraph" w:customStyle="1" w:styleId="1f1">
    <w:name w:val="Знак Знак Знак Знак Знак Знак Знак Знак Знак1 Знак"/>
    <w:basedOn w:val="a"/>
    <w:rsid w:val="006669D3"/>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styleId="afd">
    <w:name w:val="Normal (Web)"/>
    <w:basedOn w:val="a"/>
    <w:rsid w:val="006669D3"/>
    <w:pPr>
      <w:widowControl/>
      <w:suppressAutoHyphens w:val="0"/>
      <w:spacing w:before="280" w:after="280"/>
    </w:pPr>
    <w:rPr>
      <w:rFonts w:ascii="Times New Roman" w:eastAsia="Times New Roman" w:hAnsi="Times New Roman" w:cs="Times New Roman"/>
      <w:lang w:bidi="ar-SA"/>
    </w:rPr>
  </w:style>
  <w:style w:type="paragraph" w:customStyle="1" w:styleId="25">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669D3"/>
    <w:pPr>
      <w:widowControl/>
      <w:suppressAutoHyphens w:val="0"/>
      <w:spacing w:before="280" w:after="280"/>
      <w:jc w:val="both"/>
    </w:pPr>
    <w:rPr>
      <w:rFonts w:ascii="Tahoma" w:eastAsia="Times New Roman" w:hAnsi="Tahoma" w:cs="Times New Roman"/>
      <w:sz w:val="20"/>
      <w:szCs w:val="20"/>
      <w:lang w:val="en-US" w:bidi="ar-SA"/>
    </w:rPr>
  </w:style>
  <w:style w:type="paragraph" w:customStyle="1" w:styleId="Iniiaiieoaenonionooiii">
    <w:name w:val="Iniiaiie oaeno n ionooiii"/>
    <w:basedOn w:val="a"/>
    <w:rsid w:val="006669D3"/>
    <w:pPr>
      <w:suppressAutoHyphens w:val="0"/>
      <w:overflowPunct w:val="0"/>
      <w:autoSpaceDE w:val="0"/>
      <w:spacing w:line="360" w:lineRule="auto"/>
      <w:ind w:firstLine="720"/>
      <w:jc w:val="both"/>
      <w:textAlignment w:val="baseline"/>
    </w:pPr>
    <w:rPr>
      <w:rFonts w:ascii="Times New Roman" w:eastAsia="Times New Roman" w:hAnsi="Times New Roman" w:cs="Times New Roman"/>
      <w:lang w:bidi="ar-SA"/>
    </w:rPr>
  </w:style>
  <w:style w:type="paragraph" w:customStyle="1" w:styleId="312">
    <w:name w:val="Основной текст с отступом 31"/>
    <w:basedOn w:val="a"/>
    <w:rsid w:val="006669D3"/>
    <w:pPr>
      <w:widowControl/>
      <w:suppressAutoHyphens w:val="0"/>
      <w:spacing w:after="120"/>
      <w:ind w:left="283"/>
    </w:pPr>
    <w:rPr>
      <w:rFonts w:ascii="Times New Roman" w:eastAsia="Times New Roman" w:hAnsi="Times New Roman" w:cs="Times New Roman"/>
      <w:sz w:val="16"/>
      <w:szCs w:val="16"/>
      <w:lang w:bidi="ar-SA"/>
    </w:rPr>
  </w:style>
  <w:style w:type="paragraph" w:customStyle="1" w:styleId="afe">
    <w:name w:val="Таблицы (моноширинный)"/>
    <w:basedOn w:val="a"/>
    <w:next w:val="a"/>
    <w:rsid w:val="006669D3"/>
    <w:pPr>
      <w:suppressAutoHyphens w:val="0"/>
      <w:autoSpaceDE w:val="0"/>
      <w:jc w:val="both"/>
    </w:pPr>
    <w:rPr>
      <w:rFonts w:ascii="Courier New" w:eastAsia="Times New Roman" w:hAnsi="Courier New" w:cs="Courier New"/>
      <w:sz w:val="20"/>
      <w:szCs w:val="20"/>
      <w:lang w:bidi="ar-SA"/>
    </w:rPr>
  </w:style>
  <w:style w:type="paragraph" w:styleId="26">
    <w:name w:val="toc 2"/>
    <w:basedOn w:val="a"/>
    <w:next w:val="a"/>
    <w:rsid w:val="006669D3"/>
    <w:pPr>
      <w:widowControl/>
      <w:tabs>
        <w:tab w:val="right" w:leader="dot" w:pos="9060"/>
      </w:tabs>
      <w:suppressAutoHyphens w:val="0"/>
      <w:ind w:left="482" w:hanging="482"/>
    </w:pPr>
    <w:rPr>
      <w:rFonts w:ascii="Times New Roman" w:eastAsia="Times New Roman" w:hAnsi="Times New Roman" w:cs="Times New Roman"/>
      <w:iCs/>
      <w:sz w:val="28"/>
      <w:szCs w:val="20"/>
      <w:lang w:bidi="ar-SA"/>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669D3"/>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aff0">
    <w:name w:val="Знак Знак"/>
    <w:basedOn w:val="a"/>
    <w:rsid w:val="006669D3"/>
    <w:pPr>
      <w:widowControl/>
      <w:suppressAutoHyphens w:val="0"/>
      <w:spacing w:after="160" w:line="240" w:lineRule="exact"/>
    </w:pPr>
    <w:rPr>
      <w:rFonts w:ascii="Verdana" w:eastAsia="Times New Roman" w:hAnsi="Verdana" w:cs="Times New Roman"/>
      <w:sz w:val="20"/>
      <w:szCs w:val="20"/>
      <w:lang w:val="en-US" w:bidi="ar-SA"/>
    </w:rPr>
  </w:style>
  <w:style w:type="paragraph" w:customStyle="1" w:styleId="1f2">
    <w:name w:val="Схема документа1"/>
    <w:basedOn w:val="a"/>
    <w:rsid w:val="006669D3"/>
    <w:pPr>
      <w:widowControl/>
      <w:shd w:val="clear" w:color="auto" w:fill="000080"/>
      <w:suppressAutoHyphens w:val="0"/>
    </w:pPr>
    <w:rPr>
      <w:rFonts w:ascii="Tahoma" w:eastAsia="Times New Roman" w:hAnsi="Tahoma" w:cs="Tahoma"/>
      <w:sz w:val="20"/>
      <w:szCs w:val="20"/>
      <w:lang w:bidi="ar-SA"/>
    </w:rPr>
  </w:style>
  <w:style w:type="paragraph" w:styleId="1f3">
    <w:name w:val="index 1"/>
    <w:basedOn w:val="a"/>
    <w:next w:val="a"/>
    <w:rsid w:val="006669D3"/>
    <w:pPr>
      <w:widowControl/>
      <w:suppressAutoHyphens w:val="0"/>
      <w:ind w:left="240" w:hanging="240"/>
    </w:pPr>
    <w:rPr>
      <w:rFonts w:ascii="Times New Roman" w:eastAsia="Times New Roman" w:hAnsi="Times New Roman" w:cs="Times New Roman"/>
      <w:lang w:bidi="ar-SA"/>
    </w:rPr>
  </w:style>
  <w:style w:type="paragraph" w:customStyle="1" w:styleId="aff1">
    <w:name w:val="Заголовок таблицы"/>
    <w:basedOn w:val="af1"/>
    <w:rsid w:val="006669D3"/>
    <w:pPr>
      <w:widowControl/>
      <w:suppressAutoHyphens w:val="0"/>
      <w:jc w:val="center"/>
    </w:pPr>
    <w:rPr>
      <w:rFonts w:ascii="Times New Roman" w:eastAsia="Times New Roman" w:hAnsi="Times New Roman" w:cs="Times New Roman"/>
      <w:b/>
      <w:bCs/>
      <w:lang w:bidi="ar-SA"/>
    </w:rPr>
  </w:style>
  <w:style w:type="paragraph" w:customStyle="1" w:styleId="aff2">
    <w:name w:val="Содержимое врезки"/>
    <w:basedOn w:val="a0"/>
    <w:rsid w:val="006669D3"/>
    <w:pPr>
      <w:widowControl/>
      <w:suppressAutoHyphens w:val="0"/>
      <w:spacing w:after="120" w:line="240" w:lineRule="auto"/>
    </w:pPr>
    <w:rPr>
      <w:rFonts w:ascii="Times New Roman" w:eastAsia="Times New Roman" w:hAnsi="Times New Roman" w:cs="Times New Roman"/>
      <w:lang w:bidi="ar-SA"/>
    </w:rPr>
  </w:style>
  <w:style w:type="paragraph" w:customStyle="1" w:styleId="aff3">
    <w:name w:val="Первая строка заголовка"/>
    <w:basedOn w:val="a"/>
    <w:rsid w:val="006669D3"/>
    <w:pPr>
      <w:keepNext/>
      <w:keepLines/>
      <w:widowControl/>
      <w:suppressAutoHyphens w:val="0"/>
      <w:spacing w:before="960" w:after="120"/>
      <w:jc w:val="center"/>
    </w:pPr>
    <w:rPr>
      <w:rFonts w:ascii="Times New Roman" w:eastAsia="Times New Roman" w:hAnsi="Times New Roman" w:cs="Times New Roman"/>
      <w:b/>
      <w:sz w:val="32"/>
      <w:szCs w:val="20"/>
      <w:lang w:eastAsia="ru-RU" w:bidi="ar-SA"/>
    </w:rPr>
  </w:style>
  <w:style w:type="paragraph" w:customStyle="1" w:styleId="00">
    <w:name w:val="0Абзац"/>
    <w:basedOn w:val="afd"/>
    <w:rsid w:val="006669D3"/>
    <w:pPr>
      <w:spacing w:before="0" w:after="120"/>
      <w:ind w:firstLine="709"/>
      <w:jc w:val="both"/>
    </w:pPr>
    <w:rPr>
      <w:rFonts w:cs="Arial Unicode MS"/>
      <w:color w:val="000000"/>
      <w:sz w:val="28"/>
      <w:szCs w:val="28"/>
    </w:rPr>
  </w:style>
  <w:style w:type="paragraph" w:customStyle="1" w:styleId="220">
    <w:name w:val="Основной текст с отступом 22"/>
    <w:basedOn w:val="a"/>
    <w:rsid w:val="006669D3"/>
    <w:pPr>
      <w:widowControl/>
      <w:suppressAutoHyphens w:val="0"/>
      <w:spacing w:after="120" w:line="480" w:lineRule="auto"/>
      <w:ind w:left="283"/>
    </w:pPr>
    <w:rPr>
      <w:rFonts w:ascii="Times New Roman" w:eastAsia="Times New Roman" w:hAnsi="Times New Roman" w:cs="Times New Roman"/>
      <w:lang w:bidi="ar-SA"/>
    </w:rPr>
  </w:style>
  <w:style w:type="paragraph" w:styleId="aff4">
    <w:name w:val="List Paragraph"/>
    <w:basedOn w:val="a"/>
    <w:qFormat/>
    <w:rsid w:val="006669D3"/>
    <w:pPr>
      <w:widowControl/>
      <w:suppressAutoHyphens w:val="0"/>
      <w:spacing w:after="200" w:line="276" w:lineRule="auto"/>
      <w:ind w:left="720"/>
      <w:contextualSpacing/>
    </w:pPr>
    <w:rPr>
      <w:rFonts w:ascii="Calibri" w:eastAsia="Times New Roman" w:hAnsi="Calibri" w:cs="Times New Roman"/>
      <w:sz w:val="22"/>
      <w:szCs w:val="22"/>
      <w:lang w:bidi="ar-SA"/>
    </w:rPr>
  </w:style>
  <w:style w:type="paragraph" w:customStyle="1" w:styleId="WW-0">
    <w:name w:val="WW-Базовый"/>
    <w:rsid w:val="006669D3"/>
    <w:pPr>
      <w:suppressAutoHyphens/>
      <w:spacing w:after="200" w:line="276" w:lineRule="auto"/>
    </w:pPr>
    <w:rPr>
      <w:rFonts w:ascii="Calibri" w:eastAsia="SimSun" w:hAnsi="Calibri" w:cs="Calibri"/>
      <w:sz w:val="22"/>
      <w:szCs w:val="22"/>
      <w:lang w:eastAsia="zh-CN"/>
    </w:rPr>
  </w:style>
  <w:style w:type="paragraph" w:customStyle="1" w:styleId="211">
    <w:name w:val="Основной текст 21"/>
    <w:basedOn w:val="a"/>
    <w:rsid w:val="006669D3"/>
    <w:pPr>
      <w:suppressAutoHyphens w:val="0"/>
      <w:autoSpaceDE w:val="0"/>
    </w:pPr>
    <w:rPr>
      <w:rFonts w:ascii="Times New Roman" w:eastAsia="Times New Roman" w:hAnsi="Times New Roman" w:cs="Times New Roman"/>
      <w:sz w:val="28"/>
      <w:szCs w:val="20"/>
      <w:lang w:bidi="ar-SA"/>
    </w:rPr>
  </w:style>
  <w:style w:type="paragraph" w:customStyle="1" w:styleId="320">
    <w:name w:val="Основной текст 32"/>
    <w:basedOn w:val="a"/>
    <w:rsid w:val="006669D3"/>
    <w:pPr>
      <w:widowControl/>
      <w:suppressAutoHyphens w:val="0"/>
    </w:pPr>
    <w:rPr>
      <w:rFonts w:ascii="Times New Roman" w:eastAsia="Times New Roman" w:hAnsi="Times New Roman" w:cs="Times New Roman"/>
      <w:sz w:val="20"/>
      <w:lang w:bidi="ar-SA"/>
    </w:rPr>
  </w:style>
  <w:style w:type="paragraph" w:customStyle="1" w:styleId="321">
    <w:name w:val="Основной текст с отступом 32"/>
    <w:basedOn w:val="a"/>
    <w:rsid w:val="006669D3"/>
    <w:pPr>
      <w:shd w:val="clear" w:color="auto" w:fill="FFFFFF"/>
      <w:tabs>
        <w:tab w:val="left" w:pos="2208"/>
      </w:tabs>
      <w:suppressAutoHyphens w:val="0"/>
      <w:autoSpaceDE w:val="0"/>
      <w:spacing w:line="274" w:lineRule="exact"/>
      <w:ind w:left="709"/>
    </w:pPr>
    <w:rPr>
      <w:rFonts w:ascii="Times New Roman" w:eastAsia="Times New Roman" w:hAnsi="Times New Roman" w:cs="Times New Roman"/>
      <w:szCs w:val="20"/>
      <w:lang w:bidi="ar-SA"/>
    </w:rPr>
  </w:style>
  <w:style w:type="paragraph" w:customStyle="1" w:styleId="1f4">
    <w:name w:val="Цитата1"/>
    <w:basedOn w:val="a"/>
    <w:rsid w:val="006669D3"/>
    <w:pPr>
      <w:shd w:val="clear" w:color="auto" w:fill="FFFFFF"/>
      <w:suppressAutoHyphens w:val="0"/>
      <w:autoSpaceDE w:val="0"/>
      <w:spacing w:before="816" w:line="274" w:lineRule="exact"/>
      <w:ind w:left="14" w:right="7185"/>
      <w:jc w:val="both"/>
    </w:pPr>
    <w:rPr>
      <w:rFonts w:ascii="Times New Roman" w:eastAsia="Times New Roman" w:hAnsi="Times New Roman" w:cs="Times New Roman"/>
      <w:szCs w:val="20"/>
      <w:lang w:bidi="ar-SA"/>
    </w:rPr>
  </w:style>
  <w:style w:type="paragraph" w:customStyle="1" w:styleId="1f5">
    <w:name w:val="Знак Знак Знак Знак Знак Знак Знак Знак Знак1 Знак"/>
    <w:basedOn w:val="a"/>
    <w:rsid w:val="006669D3"/>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2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669D3"/>
    <w:pPr>
      <w:widowControl/>
      <w:suppressAutoHyphens w:val="0"/>
      <w:spacing w:before="280" w:after="280"/>
      <w:jc w:val="both"/>
    </w:pPr>
    <w:rPr>
      <w:rFonts w:ascii="Tahoma" w:eastAsia="Times New Roman" w:hAnsi="Tahoma" w:cs="Times New Roman"/>
      <w:sz w:val="20"/>
      <w:szCs w:val="20"/>
      <w:lang w:val="en-US" w:bidi="ar-SA"/>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669D3"/>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aff6">
    <w:name w:val="Знак Знак"/>
    <w:basedOn w:val="a"/>
    <w:rsid w:val="006669D3"/>
    <w:pPr>
      <w:widowControl/>
      <w:suppressAutoHyphens w:val="0"/>
      <w:spacing w:after="160" w:line="240" w:lineRule="exact"/>
    </w:pPr>
    <w:rPr>
      <w:rFonts w:ascii="Verdana" w:eastAsia="Times New Roman" w:hAnsi="Verdana" w:cs="Times New Roman"/>
      <w:sz w:val="20"/>
      <w:szCs w:val="20"/>
      <w:lang w:val="en-US" w:bidi="ar-SA"/>
    </w:rPr>
  </w:style>
  <w:style w:type="paragraph" w:customStyle="1" w:styleId="Aacao1cionooiii">
    <w:name w:val="Aacao1 c ionooiii"/>
    <w:basedOn w:val="a"/>
    <w:rsid w:val="006669D3"/>
    <w:pPr>
      <w:widowControl/>
      <w:suppressAutoHyphens w:val="0"/>
      <w:spacing w:after="60" w:line="360" w:lineRule="exact"/>
      <w:ind w:firstLine="709"/>
      <w:jc w:val="both"/>
    </w:pPr>
    <w:rPr>
      <w:rFonts w:ascii="Times New Roman" w:eastAsia="Times New Roman" w:hAnsi="Times New Roman" w:cs="Times New Roman"/>
      <w:sz w:val="28"/>
      <w:szCs w:val="20"/>
      <w:lang w:bidi="ar-SA"/>
    </w:rPr>
  </w:style>
  <w:style w:type="table" w:styleId="aff7">
    <w:name w:val="Table Grid"/>
    <w:basedOn w:val="a2"/>
    <w:uiPriority w:val="59"/>
    <w:rsid w:val="00666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
    <w:name w:val="Знак Знак9"/>
    <w:rsid w:val="006669D3"/>
    <w:rPr>
      <w:rFonts w:ascii="Tahoma" w:eastAsia="Lucida Sans Unicode" w:hAnsi="Tahoma" w:cs="Mangal"/>
      <w:kern w:val="1"/>
      <w:sz w:val="16"/>
      <w:szCs w:val="14"/>
      <w:lang w:eastAsia="zh-CN" w:bidi="hi-IN"/>
    </w:rPr>
  </w:style>
  <w:style w:type="character" w:customStyle="1" w:styleId="170">
    <w:name w:val="Знак Знак17"/>
    <w:rsid w:val="006669D3"/>
    <w:rPr>
      <w:sz w:val="28"/>
      <w:szCs w:val="24"/>
    </w:rPr>
  </w:style>
  <w:style w:type="character" w:customStyle="1" w:styleId="160">
    <w:name w:val="Знак Знак16"/>
    <w:rsid w:val="006669D3"/>
    <w:rPr>
      <w:sz w:val="28"/>
      <w:szCs w:val="24"/>
    </w:rPr>
  </w:style>
  <w:style w:type="character" w:customStyle="1" w:styleId="150">
    <w:name w:val="Знак Знак15"/>
    <w:rsid w:val="006669D3"/>
    <w:rPr>
      <w:sz w:val="24"/>
      <w:szCs w:val="24"/>
    </w:rPr>
  </w:style>
  <w:style w:type="character" w:customStyle="1" w:styleId="141">
    <w:name w:val="Знак Знак14"/>
    <w:rsid w:val="006669D3"/>
    <w:rPr>
      <w:rFonts w:ascii="PetersburgCTT" w:eastAsia="Calibri" w:hAnsi="PetersburgCTT" w:cs="PetersburgCTT"/>
      <w:i/>
      <w:sz w:val="22"/>
      <w:szCs w:val="24"/>
    </w:rPr>
  </w:style>
  <w:style w:type="character" w:customStyle="1" w:styleId="130">
    <w:name w:val="Знак Знак13"/>
    <w:rsid w:val="006669D3"/>
    <w:rPr>
      <w:rFonts w:ascii="Arial" w:hAnsi="Arial" w:cs="Arial"/>
      <w:sz w:val="22"/>
      <w:szCs w:val="22"/>
    </w:rPr>
  </w:style>
  <w:style w:type="character" w:customStyle="1" w:styleId="81">
    <w:name w:val="Знак Знак8"/>
    <w:rsid w:val="006669D3"/>
    <w:rPr>
      <w:sz w:val="24"/>
      <w:szCs w:val="24"/>
    </w:rPr>
  </w:style>
  <w:style w:type="character" w:customStyle="1" w:styleId="71">
    <w:name w:val="Знак Знак7"/>
    <w:rsid w:val="006669D3"/>
    <w:rPr>
      <w:sz w:val="24"/>
      <w:szCs w:val="24"/>
    </w:rPr>
  </w:style>
  <w:style w:type="character" w:customStyle="1" w:styleId="62">
    <w:name w:val="Знак Знак6"/>
    <w:rsid w:val="006669D3"/>
    <w:rPr>
      <w:rFonts w:ascii="Arial" w:hAnsi="Arial" w:cs="Arial"/>
    </w:rPr>
  </w:style>
  <w:style w:type="character" w:customStyle="1" w:styleId="51">
    <w:name w:val="Знак Знак5"/>
    <w:rsid w:val="006669D3"/>
    <w:rPr>
      <w:sz w:val="24"/>
      <w:szCs w:val="24"/>
    </w:rPr>
  </w:style>
  <w:style w:type="character" w:customStyle="1" w:styleId="190">
    <w:name w:val="Знак Знак19"/>
    <w:rsid w:val="006669D3"/>
    <w:rPr>
      <w:rFonts w:ascii="Liberation Sans" w:eastAsia="Lucida Sans Unicode" w:hAnsi="Liberation Sans" w:cs="Mangal"/>
      <w:b/>
      <w:bCs/>
      <w:kern w:val="1"/>
      <w:sz w:val="36"/>
      <w:szCs w:val="36"/>
      <w:lang w:eastAsia="zh-CN" w:bidi="hi-IN"/>
    </w:rPr>
  </w:style>
  <w:style w:type="character" w:customStyle="1" w:styleId="181">
    <w:name w:val="Знак Знак18"/>
    <w:rsid w:val="006669D3"/>
    <w:rPr>
      <w:rFonts w:ascii="Liberation Sans" w:eastAsia="Lucida Sans Unicode" w:hAnsi="Liberation Sans" w:cs="Mangal"/>
      <w:b/>
      <w:bCs/>
      <w:kern w:val="1"/>
      <w:sz w:val="32"/>
      <w:szCs w:val="32"/>
      <w:lang w:eastAsia="zh-CN" w:bidi="hi-IN"/>
    </w:rPr>
  </w:style>
  <w:style w:type="character" w:customStyle="1" w:styleId="121">
    <w:name w:val="Знак Знак12"/>
    <w:rsid w:val="006669D3"/>
    <w:rPr>
      <w:rFonts w:ascii="Liberation Serif" w:eastAsia="Lucida Sans Unicode" w:hAnsi="Liberation Serif" w:cs="Mangal"/>
      <w:kern w:val="1"/>
      <w:sz w:val="24"/>
      <w:szCs w:val="24"/>
      <w:lang w:eastAsia="zh-CN" w:bidi="hi-IN"/>
    </w:rPr>
  </w:style>
  <w:style w:type="character" w:customStyle="1" w:styleId="101">
    <w:name w:val="Знак Знак10"/>
    <w:rsid w:val="006669D3"/>
    <w:rPr>
      <w:rFonts w:ascii="Liberation Sans" w:eastAsia="Lucida Sans Unicode" w:hAnsi="Liberation Sans" w:cs="Mangal"/>
      <w:kern w:val="1"/>
      <w:sz w:val="36"/>
      <w:szCs w:val="36"/>
      <w:lang w:eastAsia="zh-CN" w:bidi="hi-IN"/>
    </w:rPr>
  </w:style>
  <w:style w:type="character" w:customStyle="1" w:styleId="41">
    <w:name w:val="Знак Знак4"/>
    <w:rsid w:val="006669D3"/>
    <w:rPr>
      <w:sz w:val="24"/>
      <w:szCs w:val="24"/>
    </w:rPr>
  </w:style>
  <w:style w:type="character" w:customStyle="1" w:styleId="35">
    <w:name w:val="Знак Знак3"/>
    <w:rsid w:val="006669D3"/>
    <w:rPr>
      <w:sz w:val="28"/>
    </w:rPr>
  </w:style>
  <w:style w:type="character" w:customStyle="1" w:styleId="28">
    <w:name w:val="Знак Знак2"/>
    <w:rsid w:val="006669D3"/>
    <w:rPr>
      <w:szCs w:val="24"/>
    </w:rPr>
  </w:style>
  <w:style w:type="character" w:customStyle="1" w:styleId="1f6">
    <w:name w:val="Знак Знак1"/>
    <w:rsid w:val="006669D3"/>
    <w:rPr>
      <w:sz w:val="24"/>
      <w:shd w:val="clear" w:color="auto" w:fill="FFFFFF"/>
    </w:rPr>
  </w:style>
  <w:style w:type="character" w:customStyle="1" w:styleId="111">
    <w:name w:val="Знак Знак11"/>
    <w:rsid w:val="006669D3"/>
    <w:rPr>
      <w:rFonts w:ascii="Liberation Sans" w:eastAsia="Lucida Sans Unicode" w:hAnsi="Liberation Sans" w:cs="Mangal"/>
      <w:b/>
      <w:bCs/>
      <w:kern w:val="1"/>
      <w:sz w:val="56"/>
      <w:szCs w:val="56"/>
      <w:lang w:eastAsia="zh-CN" w:bidi="hi-IN"/>
    </w:rPr>
  </w:style>
  <w:style w:type="character" w:customStyle="1" w:styleId="29">
    <w:name w:val="Основной текст (2)_"/>
    <w:link w:val="2a"/>
    <w:rsid w:val="006669D3"/>
    <w:rPr>
      <w:b/>
      <w:bCs/>
      <w:sz w:val="26"/>
      <w:szCs w:val="26"/>
      <w:shd w:val="clear" w:color="auto" w:fill="FFFFFF"/>
    </w:rPr>
  </w:style>
  <w:style w:type="paragraph" w:customStyle="1" w:styleId="2a">
    <w:name w:val="Основной текст (2)"/>
    <w:basedOn w:val="a"/>
    <w:link w:val="29"/>
    <w:rsid w:val="006669D3"/>
    <w:pPr>
      <w:shd w:val="clear" w:color="auto" w:fill="FFFFFF"/>
      <w:suppressAutoHyphens w:val="0"/>
      <w:spacing w:after="360" w:line="322" w:lineRule="exact"/>
      <w:jc w:val="center"/>
    </w:pPr>
    <w:rPr>
      <w:rFonts w:ascii="Times New Roman" w:eastAsia="Times New Roman" w:hAnsi="Times New Roman" w:cs="Times New Roman"/>
      <w:b/>
      <w:bCs/>
      <w:kern w:val="0"/>
      <w:sz w:val="26"/>
      <w:szCs w:val="26"/>
      <w:lang w:eastAsia="ru-RU" w:bidi="ar-SA"/>
    </w:rPr>
  </w:style>
  <w:style w:type="character" w:customStyle="1" w:styleId="aff8">
    <w:name w:val="Основной текст_"/>
    <w:link w:val="2b"/>
    <w:rsid w:val="006669D3"/>
    <w:rPr>
      <w:sz w:val="25"/>
      <w:szCs w:val="25"/>
      <w:shd w:val="clear" w:color="auto" w:fill="FFFFFF"/>
    </w:rPr>
  </w:style>
  <w:style w:type="paragraph" w:customStyle="1" w:styleId="2b">
    <w:name w:val="Основной текст2"/>
    <w:basedOn w:val="a"/>
    <w:link w:val="aff8"/>
    <w:rsid w:val="006669D3"/>
    <w:pPr>
      <w:shd w:val="clear" w:color="auto" w:fill="FFFFFF"/>
      <w:suppressAutoHyphens w:val="0"/>
      <w:spacing w:before="60" w:after="840" w:line="0" w:lineRule="atLeast"/>
      <w:jc w:val="center"/>
    </w:pPr>
    <w:rPr>
      <w:rFonts w:ascii="Times New Roman" w:eastAsia="Times New Roman" w:hAnsi="Times New Roman" w:cs="Times New Roman"/>
      <w:kern w:val="0"/>
      <w:sz w:val="25"/>
      <w:szCs w:val="25"/>
      <w:lang w:eastAsia="ru-RU" w:bidi="ar-SA"/>
    </w:rPr>
  </w:style>
  <w:style w:type="character" w:customStyle="1" w:styleId="af5">
    <w:name w:val="Верхний колонтитул Знак"/>
    <w:basedOn w:val="a1"/>
    <w:link w:val="af4"/>
    <w:uiPriority w:val="99"/>
    <w:locked/>
    <w:rsid w:val="006669D3"/>
    <w:rPr>
      <w:kern w:val="1"/>
      <w:sz w:val="24"/>
      <w:szCs w:val="24"/>
      <w:lang w:eastAsia="zh-CN"/>
    </w:rPr>
  </w:style>
  <w:style w:type="character" w:customStyle="1" w:styleId="142">
    <w:name w:val="Нижний колонтитул Знак14"/>
    <w:basedOn w:val="a1"/>
    <w:uiPriority w:val="99"/>
    <w:semiHidden/>
    <w:rsid w:val="006669D3"/>
    <w:rPr>
      <w:rFonts w:cs="Times New Roman"/>
      <w:sz w:val="24"/>
      <w:szCs w:val="24"/>
    </w:rPr>
  </w:style>
  <w:style w:type="paragraph" w:customStyle="1" w:styleId="ConsTitle">
    <w:name w:val="ConsTitle"/>
    <w:rsid w:val="006669D3"/>
    <w:pPr>
      <w:widowControl w:val="0"/>
      <w:pBdr>
        <w:top w:val="none" w:sz="0" w:space="0" w:color="000000"/>
        <w:left w:val="none" w:sz="0" w:space="0" w:color="000000"/>
        <w:bottom w:val="none" w:sz="0" w:space="0" w:color="000000"/>
        <w:right w:val="none" w:sz="0" w:space="0" w:color="000000"/>
      </w:pBdr>
      <w:suppressAutoHyphens/>
      <w:autoSpaceDE w:val="0"/>
      <w:textAlignment w:val="baseline"/>
    </w:pPr>
    <w:rPr>
      <w:rFonts w:ascii="Arial" w:hAnsi="Arial" w:cs="Arial"/>
      <w:b/>
      <w:bCs/>
      <w:kern w:val="1"/>
      <w:lang w:eastAsia="zh-CN"/>
    </w:rPr>
  </w:style>
  <w:style w:type="character" w:customStyle="1" w:styleId="ac">
    <w:name w:val="Основной текст Знак"/>
    <w:basedOn w:val="a1"/>
    <w:link w:val="a0"/>
    <w:rsid w:val="001D3617"/>
    <w:rPr>
      <w:rFonts w:ascii="Liberation Serif" w:eastAsia="Lucida Sans Unicode" w:hAnsi="Liberation Serif"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1093">
      <w:bodyDiv w:val="1"/>
      <w:marLeft w:val="0"/>
      <w:marRight w:val="0"/>
      <w:marTop w:val="0"/>
      <w:marBottom w:val="0"/>
      <w:divBdr>
        <w:top w:val="none" w:sz="0" w:space="0" w:color="auto"/>
        <w:left w:val="none" w:sz="0" w:space="0" w:color="auto"/>
        <w:bottom w:val="none" w:sz="0" w:space="0" w:color="auto"/>
        <w:right w:val="none" w:sz="0" w:space="0" w:color="auto"/>
      </w:divBdr>
    </w:div>
    <w:div w:id="316764616">
      <w:bodyDiv w:val="1"/>
      <w:marLeft w:val="0"/>
      <w:marRight w:val="0"/>
      <w:marTop w:val="0"/>
      <w:marBottom w:val="0"/>
      <w:divBdr>
        <w:top w:val="none" w:sz="0" w:space="0" w:color="auto"/>
        <w:left w:val="none" w:sz="0" w:space="0" w:color="auto"/>
        <w:bottom w:val="none" w:sz="0" w:space="0" w:color="auto"/>
        <w:right w:val="none" w:sz="0" w:space="0" w:color="auto"/>
      </w:divBdr>
    </w:div>
    <w:div w:id="562840343">
      <w:bodyDiv w:val="1"/>
      <w:marLeft w:val="0"/>
      <w:marRight w:val="0"/>
      <w:marTop w:val="0"/>
      <w:marBottom w:val="0"/>
      <w:divBdr>
        <w:top w:val="none" w:sz="0" w:space="0" w:color="auto"/>
        <w:left w:val="none" w:sz="0" w:space="0" w:color="auto"/>
        <w:bottom w:val="none" w:sz="0" w:space="0" w:color="auto"/>
        <w:right w:val="none" w:sz="0" w:space="0" w:color="auto"/>
      </w:divBdr>
    </w:div>
    <w:div w:id="737479469">
      <w:bodyDiv w:val="1"/>
      <w:marLeft w:val="0"/>
      <w:marRight w:val="0"/>
      <w:marTop w:val="0"/>
      <w:marBottom w:val="0"/>
      <w:divBdr>
        <w:top w:val="none" w:sz="0" w:space="0" w:color="auto"/>
        <w:left w:val="none" w:sz="0" w:space="0" w:color="auto"/>
        <w:bottom w:val="none" w:sz="0" w:space="0" w:color="auto"/>
        <w:right w:val="none" w:sz="0" w:space="0" w:color="auto"/>
      </w:divBdr>
    </w:div>
    <w:div w:id="972370590">
      <w:bodyDiv w:val="1"/>
      <w:marLeft w:val="0"/>
      <w:marRight w:val="0"/>
      <w:marTop w:val="0"/>
      <w:marBottom w:val="0"/>
      <w:divBdr>
        <w:top w:val="none" w:sz="0" w:space="0" w:color="auto"/>
        <w:left w:val="none" w:sz="0" w:space="0" w:color="auto"/>
        <w:bottom w:val="none" w:sz="0" w:space="0" w:color="auto"/>
        <w:right w:val="none" w:sz="0" w:space="0" w:color="auto"/>
      </w:divBdr>
    </w:div>
    <w:div w:id="978922808">
      <w:bodyDiv w:val="1"/>
      <w:marLeft w:val="0"/>
      <w:marRight w:val="0"/>
      <w:marTop w:val="0"/>
      <w:marBottom w:val="0"/>
      <w:divBdr>
        <w:top w:val="none" w:sz="0" w:space="0" w:color="auto"/>
        <w:left w:val="none" w:sz="0" w:space="0" w:color="auto"/>
        <w:bottom w:val="none" w:sz="0" w:space="0" w:color="auto"/>
        <w:right w:val="none" w:sz="0" w:space="0" w:color="auto"/>
      </w:divBdr>
    </w:div>
    <w:div w:id="1042898472">
      <w:bodyDiv w:val="1"/>
      <w:marLeft w:val="0"/>
      <w:marRight w:val="0"/>
      <w:marTop w:val="0"/>
      <w:marBottom w:val="0"/>
      <w:divBdr>
        <w:top w:val="none" w:sz="0" w:space="0" w:color="auto"/>
        <w:left w:val="none" w:sz="0" w:space="0" w:color="auto"/>
        <w:bottom w:val="none" w:sz="0" w:space="0" w:color="auto"/>
        <w:right w:val="none" w:sz="0" w:space="0" w:color="auto"/>
      </w:divBdr>
    </w:div>
    <w:div w:id="1354190760">
      <w:bodyDiv w:val="1"/>
      <w:marLeft w:val="0"/>
      <w:marRight w:val="0"/>
      <w:marTop w:val="0"/>
      <w:marBottom w:val="0"/>
      <w:divBdr>
        <w:top w:val="none" w:sz="0" w:space="0" w:color="auto"/>
        <w:left w:val="none" w:sz="0" w:space="0" w:color="auto"/>
        <w:bottom w:val="none" w:sz="0" w:space="0" w:color="auto"/>
        <w:right w:val="none" w:sz="0" w:space="0" w:color="auto"/>
      </w:divBdr>
    </w:div>
    <w:div w:id="1391537065">
      <w:bodyDiv w:val="1"/>
      <w:marLeft w:val="0"/>
      <w:marRight w:val="0"/>
      <w:marTop w:val="0"/>
      <w:marBottom w:val="0"/>
      <w:divBdr>
        <w:top w:val="none" w:sz="0" w:space="0" w:color="auto"/>
        <w:left w:val="none" w:sz="0" w:space="0" w:color="auto"/>
        <w:bottom w:val="none" w:sz="0" w:space="0" w:color="auto"/>
        <w:right w:val="none" w:sz="0" w:space="0" w:color="auto"/>
      </w:divBdr>
    </w:div>
    <w:div w:id="1411846994">
      <w:bodyDiv w:val="1"/>
      <w:marLeft w:val="0"/>
      <w:marRight w:val="0"/>
      <w:marTop w:val="0"/>
      <w:marBottom w:val="0"/>
      <w:divBdr>
        <w:top w:val="none" w:sz="0" w:space="0" w:color="auto"/>
        <w:left w:val="none" w:sz="0" w:space="0" w:color="auto"/>
        <w:bottom w:val="none" w:sz="0" w:space="0" w:color="auto"/>
        <w:right w:val="none" w:sz="0" w:space="0" w:color="auto"/>
      </w:divBdr>
    </w:div>
    <w:div w:id="1615285944">
      <w:bodyDiv w:val="1"/>
      <w:marLeft w:val="0"/>
      <w:marRight w:val="0"/>
      <w:marTop w:val="0"/>
      <w:marBottom w:val="0"/>
      <w:divBdr>
        <w:top w:val="none" w:sz="0" w:space="0" w:color="auto"/>
        <w:left w:val="none" w:sz="0" w:space="0" w:color="auto"/>
        <w:bottom w:val="none" w:sz="0" w:space="0" w:color="auto"/>
        <w:right w:val="none" w:sz="0" w:space="0" w:color="auto"/>
      </w:divBdr>
    </w:div>
    <w:div w:id="172772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846</TotalTime>
  <Pages>16</Pages>
  <Words>3047</Words>
  <Characters>17369</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u0501</dc:creator>
  <cp:lastModifiedBy>admin</cp:lastModifiedBy>
  <cp:revision>46</cp:revision>
  <cp:lastPrinted>2025-11-26T06:40:00Z</cp:lastPrinted>
  <dcterms:created xsi:type="dcterms:W3CDTF">2025-03-18T07:21:00Z</dcterms:created>
  <dcterms:modified xsi:type="dcterms:W3CDTF">2025-11-26T06:42:00Z</dcterms:modified>
</cp:coreProperties>
</file>